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66F" w:rsidRPr="00C50F5A" w:rsidRDefault="00010E18" w:rsidP="0052359F">
      <w:pPr>
        <w:pStyle w:val="Naslov2"/>
        <w:rPr>
          <w:rFonts w:ascii="Times New Roman" w:hAnsi="Times New Roman"/>
        </w:rPr>
      </w:pPr>
      <w:bookmarkStart w:id="0" w:name="_Toc473713442"/>
      <w:r w:rsidRPr="00C50F5A">
        <w:rPr>
          <w:rFonts w:ascii="Times New Roman" w:hAnsi="Times New Roman"/>
          <w:shd w:val="clear" w:color="auto" w:fill="FFFFFF"/>
        </w:rPr>
        <w:t xml:space="preserve">Razpisni obrazec </w:t>
      </w:r>
      <w:r w:rsidR="00742197" w:rsidRPr="00C50F5A">
        <w:rPr>
          <w:rFonts w:ascii="Times New Roman" w:hAnsi="Times New Roman"/>
        </w:rPr>
        <w:t>1</w:t>
      </w:r>
      <w:r w:rsidR="00D2266F" w:rsidRPr="00C50F5A">
        <w:rPr>
          <w:rFonts w:ascii="Times New Roman" w:hAnsi="Times New Roman"/>
        </w:rPr>
        <w:t>:</w:t>
      </w:r>
      <w:r w:rsidR="00D2266F" w:rsidRPr="00C50F5A">
        <w:rPr>
          <w:rFonts w:ascii="Times New Roman" w:hAnsi="Times New Roman"/>
        </w:rPr>
        <w:tab/>
        <w:t>P</w:t>
      </w:r>
      <w:r w:rsidR="00DE096F" w:rsidRPr="00C50F5A">
        <w:rPr>
          <w:rFonts w:ascii="Times New Roman" w:hAnsi="Times New Roman"/>
        </w:rPr>
        <w:t>odatki o ponudniku</w:t>
      </w:r>
      <w:bookmarkEnd w:id="0"/>
      <w:r w:rsidR="00D2266F" w:rsidRPr="00C50F5A">
        <w:rPr>
          <w:rFonts w:ascii="Times New Roman" w:hAnsi="Times New Roman"/>
        </w:rPr>
        <w:t xml:space="preserve"> </w:t>
      </w:r>
    </w:p>
    <w:p w:rsidR="00742197" w:rsidRPr="00C50F5A" w:rsidRDefault="00742197" w:rsidP="00010E18">
      <w:pPr>
        <w:pStyle w:val="Naslov3"/>
        <w:ind w:left="0"/>
        <w:rPr>
          <w:rFonts w:ascii="Times New Roman" w:hAnsi="Times New Roman"/>
        </w:rPr>
      </w:pP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750"/>
        <w:gridCol w:w="4620"/>
      </w:tblGrid>
      <w:tr w:rsidR="00853FE8" w:rsidRPr="00841120" w:rsidTr="003E50CA">
        <w:trPr>
          <w:trHeight w:val="798"/>
          <w:jc w:val="center"/>
        </w:trPr>
        <w:tc>
          <w:tcPr>
            <w:tcW w:w="4750" w:type="dxa"/>
            <w:vAlign w:val="center"/>
          </w:tcPr>
          <w:p w:rsidR="00853FE8" w:rsidRPr="00D46231" w:rsidRDefault="00853FE8" w:rsidP="003E50CA">
            <w:pPr>
              <w:spacing w:line="360" w:lineRule="auto"/>
            </w:pPr>
            <w:r w:rsidRPr="00D46231">
              <w:t>Naziv ponudnika</w:t>
            </w:r>
          </w:p>
        </w:tc>
        <w:tc>
          <w:tcPr>
            <w:tcW w:w="4620" w:type="dxa"/>
          </w:tcPr>
          <w:p w:rsidR="00853FE8" w:rsidRPr="00841120" w:rsidRDefault="00853FE8" w:rsidP="003E50CA">
            <w:pPr>
              <w:spacing w:line="360" w:lineRule="auto"/>
            </w:pPr>
          </w:p>
        </w:tc>
      </w:tr>
      <w:tr w:rsidR="00853FE8" w:rsidRPr="00841120" w:rsidTr="003E50CA">
        <w:trPr>
          <w:trHeight w:val="680"/>
          <w:jc w:val="center"/>
        </w:trPr>
        <w:tc>
          <w:tcPr>
            <w:tcW w:w="4750" w:type="dxa"/>
            <w:vAlign w:val="center"/>
          </w:tcPr>
          <w:p w:rsidR="00853FE8" w:rsidRPr="00D46231" w:rsidRDefault="00F44023" w:rsidP="003E50CA">
            <w:pPr>
              <w:spacing w:line="360" w:lineRule="auto"/>
            </w:pPr>
            <w:r w:rsidRPr="00D46231">
              <w:t>Naslov in kraj ponudnika</w:t>
            </w:r>
          </w:p>
        </w:tc>
        <w:tc>
          <w:tcPr>
            <w:tcW w:w="4620" w:type="dxa"/>
          </w:tcPr>
          <w:p w:rsidR="00853FE8" w:rsidRPr="00841120" w:rsidRDefault="00853FE8" w:rsidP="003E50CA">
            <w:pPr>
              <w:spacing w:line="360" w:lineRule="auto"/>
            </w:pPr>
          </w:p>
        </w:tc>
      </w:tr>
      <w:tr w:rsidR="00853FE8" w:rsidRPr="00841120" w:rsidTr="003E50CA">
        <w:trPr>
          <w:trHeight w:val="717"/>
          <w:jc w:val="center"/>
        </w:trPr>
        <w:tc>
          <w:tcPr>
            <w:tcW w:w="4750" w:type="dxa"/>
            <w:vAlign w:val="center"/>
          </w:tcPr>
          <w:p w:rsidR="00853FE8" w:rsidRPr="00D46231" w:rsidRDefault="00F44023" w:rsidP="003E50CA">
            <w:pPr>
              <w:spacing w:line="360" w:lineRule="auto"/>
            </w:pPr>
            <w:r w:rsidRPr="00D46231">
              <w:t>Odgovorna oseba ponudnika</w:t>
            </w:r>
          </w:p>
        </w:tc>
        <w:tc>
          <w:tcPr>
            <w:tcW w:w="4620" w:type="dxa"/>
          </w:tcPr>
          <w:p w:rsidR="00853FE8" w:rsidRPr="00841120" w:rsidRDefault="00853FE8" w:rsidP="003E50CA">
            <w:pPr>
              <w:spacing w:line="360" w:lineRule="auto"/>
            </w:pPr>
          </w:p>
        </w:tc>
      </w:tr>
      <w:tr w:rsidR="00853FE8" w:rsidRPr="00841120" w:rsidTr="003E50CA">
        <w:trPr>
          <w:trHeight w:val="699"/>
          <w:jc w:val="center"/>
        </w:trPr>
        <w:tc>
          <w:tcPr>
            <w:tcW w:w="4750" w:type="dxa"/>
            <w:vAlign w:val="center"/>
          </w:tcPr>
          <w:p w:rsidR="00853FE8" w:rsidRPr="00D46231" w:rsidRDefault="00F44023" w:rsidP="003E50CA">
            <w:pPr>
              <w:spacing w:line="360" w:lineRule="auto"/>
            </w:pPr>
            <w:r w:rsidRPr="00D46231">
              <w:t>Telefon:</w:t>
            </w:r>
          </w:p>
        </w:tc>
        <w:tc>
          <w:tcPr>
            <w:tcW w:w="4620" w:type="dxa"/>
          </w:tcPr>
          <w:p w:rsidR="00853FE8" w:rsidRPr="00841120" w:rsidRDefault="00853FE8" w:rsidP="003E50CA">
            <w:pPr>
              <w:spacing w:line="360" w:lineRule="auto"/>
            </w:pPr>
          </w:p>
        </w:tc>
      </w:tr>
      <w:tr w:rsidR="00853FE8" w:rsidRPr="00841120" w:rsidTr="003E50CA">
        <w:trPr>
          <w:trHeight w:val="695"/>
          <w:jc w:val="center"/>
        </w:trPr>
        <w:tc>
          <w:tcPr>
            <w:tcW w:w="4750" w:type="dxa"/>
            <w:vAlign w:val="center"/>
          </w:tcPr>
          <w:p w:rsidR="00853FE8" w:rsidRPr="00D46231" w:rsidRDefault="00F44023" w:rsidP="003E50CA">
            <w:pPr>
              <w:spacing w:line="360" w:lineRule="auto"/>
            </w:pPr>
            <w:r w:rsidRPr="00D46231">
              <w:t>Elektronski naslov:</w:t>
            </w:r>
          </w:p>
        </w:tc>
        <w:tc>
          <w:tcPr>
            <w:tcW w:w="4620" w:type="dxa"/>
          </w:tcPr>
          <w:p w:rsidR="00853FE8" w:rsidRPr="00841120" w:rsidRDefault="00853FE8" w:rsidP="003E50CA">
            <w:pPr>
              <w:spacing w:line="360" w:lineRule="auto"/>
            </w:pPr>
          </w:p>
        </w:tc>
      </w:tr>
      <w:tr w:rsidR="00853FE8" w:rsidRPr="00841120" w:rsidTr="003E50CA">
        <w:trPr>
          <w:trHeight w:val="833"/>
          <w:jc w:val="center"/>
        </w:trPr>
        <w:tc>
          <w:tcPr>
            <w:tcW w:w="4750" w:type="dxa"/>
            <w:vAlign w:val="center"/>
          </w:tcPr>
          <w:p w:rsidR="00853FE8" w:rsidRPr="00D46231" w:rsidRDefault="00F44023" w:rsidP="003E50CA">
            <w:r w:rsidRPr="00D46231">
              <w:t>Matična številka podjetja</w:t>
            </w:r>
          </w:p>
        </w:tc>
        <w:tc>
          <w:tcPr>
            <w:tcW w:w="4620" w:type="dxa"/>
          </w:tcPr>
          <w:p w:rsidR="00853FE8" w:rsidRPr="00841120" w:rsidRDefault="00853FE8" w:rsidP="003E50CA"/>
        </w:tc>
      </w:tr>
      <w:tr w:rsidR="00853FE8" w:rsidRPr="00841120" w:rsidTr="003E50CA">
        <w:trPr>
          <w:trHeight w:val="703"/>
          <w:jc w:val="center"/>
        </w:trPr>
        <w:tc>
          <w:tcPr>
            <w:tcW w:w="4750" w:type="dxa"/>
            <w:vAlign w:val="center"/>
          </w:tcPr>
          <w:p w:rsidR="00853FE8" w:rsidRPr="00D46231" w:rsidRDefault="00F44023" w:rsidP="003E50CA">
            <w:pPr>
              <w:spacing w:line="360" w:lineRule="auto"/>
            </w:pPr>
            <w:r w:rsidRPr="00D46231">
              <w:t>Identifikacijska št. za DDV</w:t>
            </w:r>
          </w:p>
        </w:tc>
        <w:tc>
          <w:tcPr>
            <w:tcW w:w="4620" w:type="dxa"/>
          </w:tcPr>
          <w:p w:rsidR="00853FE8" w:rsidRPr="00841120" w:rsidRDefault="00853FE8" w:rsidP="003E50CA">
            <w:pPr>
              <w:spacing w:line="360" w:lineRule="auto"/>
            </w:pPr>
          </w:p>
        </w:tc>
      </w:tr>
      <w:tr w:rsidR="00853FE8" w:rsidRPr="00841120" w:rsidTr="003E50CA">
        <w:trPr>
          <w:trHeight w:val="699"/>
          <w:jc w:val="center"/>
        </w:trPr>
        <w:tc>
          <w:tcPr>
            <w:tcW w:w="4750" w:type="dxa"/>
            <w:vAlign w:val="center"/>
          </w:tcPr>
          <w:p w:rsidR="00853FE8" w:rsidRPr="00D46231" w:rsidRDefault="00F44023" w:rsidP="003E50CA">
            <w:pPr>
              <w:spacing w:line="360" w:lineRule="auto"/>
            </w:pPr>
            <w:r w:rsidRPr="00D46231">
              <w:t>Št. vpisa v sodni register (št. vložka)</w:t>
            </w:r>
          </w:p>
        </w:tc>
        <w:tc>
          <w:tcPr>
            <w:tcW w:w="4620" w:type="dxa"/>
          </w:tcPr>
          <w:p w:rsidR="00853FE8" w:rsidRPr="00841120" w:rsidRDefault="00853FE8" w:rsidP="003E50CA">
            <w:pPr>
              <w:spacing w:line="360" w:lineRule="auto"/>
            </w:pPr>
          </w:p>
        </w:tc>
      </w:tr>
      <w:tr w:rsidR="00853FE8" w:rsidRPr="00841120" w:rsidTr="003E50CA">
        <w:trPr>
          <w:trHeight w:val="695"/>
          <w:jc w:val="center"/>
        </w:trPr>
        <w:tc>
          <w:tcPr>
            <w:tcW w:w="4750" w:type="dxa"/>
            <w:vAlign w:val="center"/>
          </w:tcPr>
          <w:p w:rsidR="00853FE8" w:rsidRPr="00D46231" w:rsidRDefault="00F44023" w:rsidP="003E50CA">
            <w:pPr>
              <w:spacing w:line="360" w:lineRule="auto"/>
            </w:pPr>
            <w:r w:rsidRPr="00D46231">
              <w:t>Transakcijski račun</w:t>
            </w:r>
          </w:p>
        </w:tc>
        <w:tc>
          <w:tcPr>
            <w:tcW w:w="4620" w:type="dxa"/>
          </w:tcPr>
          <w:p w:rsidR="00853FE8" w:rsidRPr="00841120" w:rsidRDefault="00853FE8" w:rsidP="003E50CA">
            <w:pPr>
              <w:spacing w:line="360" w:lineRule="auto"/>
            </w:pPr>
          </w:p>
        </w:tc>
      </w:tr>
      <w:tr w:rsidR="001A6ABC" w:rsidRPr="00841120" w:rsidTr="001A6ABC">
        <w:trPr>
          <w:trHeight w:val="695"/>
          <w:jc w:val="center"/>
        </w:trPr>
        <w:tc>
          <w:tcPr>
            <w:tcW w:w="4750" w:type="dxa"/>
            <w:vAlign w:val="center"/>
          </w:tcPr>
          <w:p w:rsidR="001A6ABC" w:rsidRPr="00D46231" w:rsidRDefault="001A6ABC" w:rsidP="001A6ABC">
            <w:pPr>
              <w:spacing w:after="120"/>
            </w:pPr>
            <w:r>
              <w:t>MSP (malo oziroma srednje podjetje) – primerno označiti zaradi zahteve objave oddaje javnega naročila</w:t>
            </w:r>
          </w:p>
        </w:tc>
        <w:tc>
          <w:tcPr>
            <w:tcW w:w="4620" w:type="dxa"/>
            <w:vAlign w:val="center"/>
          </w:tcPr>
          <w:p w:rsidR="001A6ABC" w:rsidRPr="00841120" w:rsidRDefault="001A6ABC" w:rsidP="001A6ABC">
            <w:pPr>
              <w:spacing w:before="0"/>
              <w:jc w:val="center"/>
            </w:pPr>
            <w:r>
              <w:t>DA / NE</w:t>
            </w:r>
          </w:p>
        </w:tc>
      </w:tr>
      <w:tr w:rsidR="00853FE8" w:rsidRPr="00841120" w:rsidTr="003E50CA">
        <w:trPr>
          <w:trHeight w:val="691"/>
          <w:jc w:val="center"/>
        </w:trPr>
        <w:tc>
          <w:tcPr>
            <w:tcW w:w="4750" w:type="dxa"/>
            <w:vAlign w:val="center"/>
          </w:tcPr>
          <w:p w:rsidR="00853FE8" w:rsidRPr="00D46231" w:rsidRDefault="00F44023" w:rsidP="003E50CA">
            <w:pPr>
              <w:spacing w:line="360" w:lineRule="auto"/>
            </w:pPr>
            <w:r w:rsidRPr="00D46231">
              <w:t>Odgovorna oseba za podpis pogodbe:</w:t>
            </w:r>
          </w:p>
        </w:tc>
        <w:tc>
          <w:tcPr>
            <w:tcW w:w="4620" w:type="dxa"/>
          </w:tcPr>
          <w:p w:rsidR="00853FE8" w:rsidRPr="00841120" w:rsidRDefault="00853FE8" w:rsidP="003E50CA">
            <w:pPr>
              <w:spacing w:line="360" w:lineRule="auto"/>
            </w:pPr>
          </w:p>
        </w:tc>
      </w:tr>
      <w:tr w:rsidR="00853FE8" w:rsidRPr="00841120" w:rsidTr="003E50CA">
        <w:trPr>
          <w:trHeight w:val="715"/>
          <w:jc w:val="center"/>
        </w:trPr>
        <w:tc>
          <w:tcPr>
            <w:tcW w:w="4750" w:type="dxa"/>
            <w:vAlign w:val="center"/>
          </w:tcPr>
          <w:p w:rsidR="00F44023" w:rsidRPr="00D46231" w:rsidRDefault="00F44023" w:rsidP="00D46231">
            <w:r w:rsidRPr="00D46231">
              <w:t>Kontaktna oseba za izvedbo javnega naročila</w:t>
            </w:r>
          </w:p>
          <w:p w:rsidR="00853FE8" w:rsidRPr="00D46231" w:rsidRDefault="00F44023" w:rsidP="00D46231">
            <w:pPr>
              <w:spacing w:before="0"/>
            </w:pPr>
            <w:r w:rsidRPr="00D46231">
              <w:t>(ime in priimek, telefon in naslov elektronske pošte):</w:t>
            </w:r>
          </w:p>
        </w:tc>
        <w:tc>
          <w:tcPr>
            <w:tcW w:w="4620" w:type="dxa"/>
          </w:tcPr>
          <w:p w:rsidR="00853FE8" w:rsidRPr="00841120" w:rsidRDefault="00853FE8" w:rsidP="003E50CA">
            <w:pPr>
              <w:spacing w:line="360" w:lineRule="auto"/>
            </w:pPr>
          </w:p>
        </w:tc>
      </w:tr>
    </w:tbl>
    <w:p w:rsidR="00742197" w:rsidRDefault="00742197" w:rsidP="004419C5">
      <w:pPr>
        <w:autoSpaceDE w:val="0"/>
        <w:autoSpaceDN w:val="0"/>
        <w:adjustRightInd w:val="0"/>
      </w:pPr>
    </w:p>
    <w:p w:rsidR="00F854C3" w:rsidRDefault="00F854C3" w:rsidP="004419C5">
      <w:pPr>
        <w:autoSpaceDE w:val="0"/>
        <w:autoSpaceDN w:val="0"/>
        <w:adjustRightInd w:val="0"/>
      </w:pPr>
    </w:p>
    <w:tbl>
      <w:tblPr>
        <w:tblW w:w="0" w:type="auto"/>
        <w:tblLook w:val="00A0"/>
      </w:tblPr>
      <w:tblGrid>
        <w:gridCol w:w="3114"/>
        <w:gridCol w:w="2959"/>
        <w:gridCol w:w="3270"/>
      </w:tblGrid>
      <w:tr w:rsidR="00D46231" w:rsidRPr="00C41884" w:rsidTr="002517A5">
        <w:trPr>
          <w:trHeight w:val="1077"/>
        </w:trPr>
        <w:tc>
          <w:tcPr>
            <w:tcW w:w="3114" w:type="dxa"/>
          </w:tcPr>
          <w:p w:rsidR="00D46231" w:rsidRPr="00C41884" w:rsidRDefault="00D46231" w:rsidP="002517A5">
            <w:pPr>
              <w:pStyle w:val="Telo"/>
              <w:keepLines w:val="0"/>
              <w:spacing w:before="0"/>
              <w:rPr>
                <w:i w:val="0"/>
              </w:rPr>
            </w:pPr>
            <w:r w:rsidRPr="00C41884">
              <w:rPr>
                <w:i w:val="0"/>
                <w:sz w:val="22"/>
                <w:szCs w:val="22"/>
              </w:rPr>
              <w:t>Datum:</w:t>
            </w:r>
          </w:p>
          <w:p w:rsidR="00D46231" w:rsidRPr="00C41884" w:rsidRDefault="00D46231" w:rsidP="002517A5">
            <w:pPr>
              <w:pStyle w:val="Telo"/>
              <w:keepLines w:val="0"/>
              <w:spacing w:before="0"/>
              <w:rPr>
                <w:i w:val="0"/>
              </w:rPr>
            </w:pPr>
          </w:p>
        </w:tc>
        <w:tc>
          <w:tcPr>
            <w:tcW w:w="2959" w:type="dxa"/>
          </w:tcPr>
          <w:p w:rsidR="00D46231" w:rsidRPr="00C41884" w:rsidRDefault="00D46231" w:rsidP="002517A5">
            <w:pPr>
              <w:pStyle w:val="Telo"/>
              <w:keepLines w:val="0"/>
              <w:spacing w:before="0"/>
              <w:rPr>
                <w:i w:val="0"/>
              </w:rPr>
            </w:pPr>
            <w:r w:rsidRPr="00C41884">
              <w:rPr>
                <w:i w:val="0"/>
                <w:sz w:val="22"/>
                <w:szCs w:val="22"/>
              </w:rPr>
              <w:t>Žig</w:t>
            </w:r>
            <w:r w:rsidR="00C41884">
              <w:rPr>
                <w:i w:val="0"/>
                <w:sz w:val="22"/>
                <w:szCs w:val="22"/>
              </w:rPr>
              <w:t>:</w:t>
            </w:r>
          </w:p>
          <w:p w:rsidR="00D46231" w:rsidRPr="00C41884" w:rsidRDefault="00D46231" w:rsidP="002517A5">
            <w:pPr>
              <w:pStyle w:val="Telo"/>
              <w:keepLines w:val="0"/>
              <w:spacing w:before="0"/>
              <w:rPr>
                <w:i w:val="0"/>
              </w:rPr>
            </w:pPr>
          </w:p>
        </w:tc>
        <w:tc>
          <w:tcPr>
            <w:tcW w:w="3270" w:type="dxa"/>
          </w:tcPr>
          <w:p w:rsidR="00D46231" w:rsidRPr="00C41884" w:rsidRDefault="00D46231" w:rsidP="002517A5">
            <w:pPr>
              <w:pStyle w:val="Telo"/>
              <w:keepLines w:val="0"/>
              <w:spacing w:before="0"/>
              <w:rPr>
                <w:i w:val="0"/>
              </w:rPr>
            </w:pPr>
            <w:r w:rsidRPr="00C41884">
              <w:rPr>
                <w:i w:val="0"/>
                <w:sz w:val="22"/>
                <w:szCs w:val="22"/>
              </w:rPr>
              <w:t xml:space="preserve">         (ime in priimek)</w:t>
            </w:r>
          </w:p>
          <w:p w:rsidR="00D46231" w:rsidRPr="00C41884" w:rsidRDefault="00D46231" w:rsidP="002517A5">
            <w:pPr>
              <w:pStyle w:val="Telo"/>
              <w:keepLines w:val="0"/>
              <w:spacing w:before="0"/>
              <w:rPr>
                <w:i w:val="0"/>
              </w:rPr>
            </w:pPr>
          </w:p>
          <w:p w:rsidR="00D46231" w:rsidRPr="00C41884" w:rsidRDefault="00D46231" w:rsidP="002517A5">
            <w:pPr>
              <w:pStyle w:val="Telo"/>
              <w:keepLines w:val="0"/>
              <w:spacing w:before="0"/>
              <w:rPr>
                <w:i w:val="0"/>
              </w:rPr>
            </w:pPr>
          </w:p>
        </w:tc>
      </w:tr>
      <w:tr w:rsidR="00D46231" w:rsidRPr="00AC3E2F" w:rsidTr="002517A5">
        <w:trPr>
          <w:trHeight w:val="112"/>
        </w:trPr>
        <w:tc>
          <w:tcPr>
            <w:tcW w:w="3114" w:type="dxa"/>
          </w:tcPr>
          <w:p w:rsidR="00D46231" w:rsidRPr="00AC3E2F" w:rsidRDefault="00D46231" w:rsidP="002517A5">
            <w:pPr>
              <w:pStyle w:val="Telo"/>
              <w:keepLines w:val="0"/>
              <w:spacing w:before="0"/>
            </w:pPr>
          </w:p>
        </w:tc>
        <w:tc>
          <w:tcPr>
            <w:tcW w:w="2959" w:type="dxa"/>
          </w:tcPr>
          <w:p w:rsidR="00D46231" w:rsidRPr="00AC3E2F" w:rsidRDefault="00D46231" w:rsidP="002517A5">
            <w:pPr>
              <w:pStyle w:val="Telo"/>
              <w:keepLines w:val="0"/>
              <w:spacing w:before="0"/>
            </w:pPr>
          </w:p>
        </w:tc>
        <w:tc>
          <w:tcPr>
            <w:tcW w:w="3270" w:type="dxa"/>
          </w:tcPr>
          <w:p w:rsidR="00D46231" w:rsidRPr="00AC3E2F" w:rsidRDefault="00D46231" w:rsidP="002517A5">
            <w:pPr>
              <w:jc w:val="center"/>
              <w:rPr>
                <w:i/>
              </w:rPr>
            </w:pPr>
            <w:r w:rsidRPr="00AC3E2F">
              <w:rPr>
                <w:i/>
                <w:sz w:val="22"/>
                <w:szCs w:val="22"/>
              </w:rPr>
              <w:t>Podpis:</w:t>
            </w:r>
          </w:p>
        </w:tc>
      </w:tr>
    </w:tbl>
    <w:p w:rsidR="00D46231" w:rsidRPr="00ED5572" w:rsidRDefault="00D46231" w:rsidP="00D46231">
      <w:pPr>
        <w:pStyle w:val="Telo"/>
        <w:keepLines w:val="0"/>
        <w:spacing w:before="0"/>
      </w:pPr>
      <w:r w:rsidRPr="00EF4911">
        <w:tab/>
      </w:r>
      <w:r w:rsidRPr="00EF4911">
        <w:tab/>
      </w:r>
      <w:r w:rsidRPr="00EF4911">
        <w:tab/>
      </w:r>
      <w:bookmarkStart w:id="1" w:name="_Toc288733141"/>
    </w:p>
    <w:bookmarkEnd w:id="1"/>
    <w:p w:rsidR="00320BB3" w:rsidRDefault="00320BB3">
      <w:pPr>
        <w:spacing w:before="0"/>
      </w:pPr>
      <w:r>
        <w:br w:type="page"/>
      </w:r>
    </w:p>
    <w:p w:rsidR="006E7A04" w:rsidRPr="00C50F5A" w:rsidRDefault="00010E18" w:rsidP="0052359F">
      <w:pPr>
        <w:pStyle w:val="Naslov2"/>
        <w:rPr>
          <w:rFonts w:ascii="Times New Roman" w:hAnsi="Times New Roman"/>
        </w:rPr>
      </w:pPr>
      <w:bookmarkStart w:id="2" w:name="_Toc473713443"/>
      <w:r w:rsidRPr="009F550A">
        <w:rPr>
          <w:rFonts w:ascii="Times New Roman" w:hAnsi="Times New Roman"/>
          <w:shd w:val="clear" w:color="auto" w:fill="FFFFFF"/>
        </w:rPr>
        <w:lastRenderedPageBreak/>
        <w:t xml:space="preserve">Razpisni obrazec </w:t>
      </w:r>
      <w:r w:rsidR="00742197" w:rsidRPr="009F550A">
        <w:rPr>
          <w:rFonts w:ascii="Times New Roman" w:hAnsi="Times New Roman"/>
        </w:rPr>
        <w:t>2</w:t>
      </w:r>
      <w:r w:rsidR="006E7A04" w:rsidRPr="009F550A">
        <w:rPr>
          <w:rFonts w:ascii="Times New Roman" w:hAnsi="Times New Roman"/>
        </w:rPr>
        <w:t>:</w:t>
      </w:r>
      <w:r w:rsidR="00197612" w:rsidRPr="009F550A">
        <w:rPr>
          <w:rFonts w:ascii="Times New Roman" w:hAnsi="Times New Roman"/>
        </w:rPr>
        <w:tab/>
      </w:r>
      <w:r w:rsidR="006E7A04" w:rsidRPr="009F550A">
        <w:rPr>
          <w:rFonts w:ascii="Times New Roman" w:hAnsi="Times New Roman"/>
        </w:rPr>
        <w:t>I</w:t>
      </w:r>
      <w:r w:rsidR="00DE096F" w:rsidRPr="009F550A">
        <w:rPr>
          <w:rFonts w:ascii="Times New Roman" w:hAnsi="Times New Roman"/>
        </w:rPr>
        <w:t>zjava ponudnika, da je sposoben za opravljanje poklicne dejavnosti</w:t>
      </w:r>
      <w:bookmarkEnd w:id="2"/>
      <w:r w:rsidR="00DE096F" w:rsidRPr="00C50F5A">
        <w:rPr>
          <w:rFonts w:ascii="Times New Roman" w:hAnsi="Times New Roman"/>
        </w:rPr>
        <w:t xml:space="preserve"> </w:t>
      </w:r>
    </w:p>
    <w:p w:rsidR="006E7A04" w:rsidRPr="00C50F5A" w:rsidRDefault="006E7A04" w:rsidP="004754B9">
      <w:pPr>
        <w:autoSpaceDE w:val="0"/>
        <w:autoSpaceDN w:val="0"/>
        <w:adjustRightInd w:val="0"/>
        <w:rPr>
          <w:b/>
        </w:rPr>
      </w:pPr>
    </w:p>
    <w:p w:rsidR="006E7A04" w:rsidRPr="00C50F5A" w:rsidRDefault="006E7A04" w:rsidP="004754B9">
      <w:pPr>
        <w:autoSpaceDE w:val="0"/>
        <w:autoSpaceDN w:val="0"/>
        <w:adjustRightInd w:val="0"/>
        <w:rPr>
          <w:b/>
        </w:rPr>
      </w:pPr>
    </w:p>
    <w:p w:rsidR="00742197" w:rsidRPr="00C50F5A" w:rsidRDefault="006E7A04" w:rsidP="004754B9">
      <w:pPr>
        <w:autoSpaceDE w:val="0"/>
        <w:autoSpaceDN w:val="0"/>
        <w:adjustRightInd w:val="0"/>
        <w:rPr>
          <w:b/>
        </w:rPr>
      </w:pPr>
      <w:r w:rsidRPr="00C50F5A">
        <w:t>PONUDNIK</w:t>
      </w:r>
    </w:p>
    <w:p w:rsidR="001C261A" w:rsidRPr="00C50F5A" w:rsidRDefault="001C261A" w:rsidP="001C261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1C261A" w:rsidRPr="00C50F5A" w:rsidRDefault="001C261A" w:rsidP="001C261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1C261A" w:rsidRPr="00C50F5A" w:rsidRDefault="001C261A" w:rsidP="001C261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742197" w:rsidRPr="00C50F5A" w:rsidRDefault="00742197" w:rsidP="004754B9">
      <w:pPr>
        <w:autoSpaceDE w:val="0"/>
        <w:autoSpaceDN w:val="0"/>
        <w:adjustRightInd w:val="0"/>
        <w:jc w:val="both"/>
        <w:rPr>
          <w:b/>
        </w:rPr>
      </w:pPr>
    </w:p>
    <w:p w:rsidR="00742197" w:rsidRPr="00C50F5A" w:rsidRDefault="00197612" w:rsidP="00197612">
      <w:pPr>
        <w:autoSpaceDE w:val="0"/>
        <w:autoSpaceDN w:val="0"/>
        <w:adjustRightInd w:val="0"/>
        <w:jc w:val="center"/>
        <w:rPr>
          <w:b/>
        </w:rPr>
      </w:pPr>
      <w:r w:rsidRPr="00C50F5A">
        <w:rPr>
          <w:b/>
        </w:rPr>
        <w:t>IZJAVA</w:t>
      </w:r>
    </w:p>
    <w:p w:rsidR="00742197" w:rsidRPr="002B7DC9" w:rsidRDefault="00742197" w:rsidP="00BC24A1">
      <w:pPr>
        <w:autoSpaceDE w:val="0"/>
        <w:autoSpaceDN w:val="0"/>
        <w:adjustRightInd w:val="0"/>
        <w:spacing w:line="276" w:lineRule="auto"/>
        <w:jc w:val="both"/>
        <w:rPr>
          <w:b/>
        </w:rPr>
      </w:pPr>
      <w:r w:rsidRPr="002B7DC9">
        <w:t>Pod kazensko in materialno odgovornostjo izjavljamo</w:t>
      </w:r>
      <w:r w:rsidRPr="002B7DC9">
        <w:rPr>
          <w:b/>
        </w:rPr>
        <w:t>, da smo sposobni za opravljanje poklicne dejavnosti:</w:t>
      </w:r>
    </w:p>
    <w:p w:rsidR="00742197" w:rsidRPr="002B7DC9" w:rsidRDefault="00742197" w:rsidP="004754B9">
      <w:pPr>
        <w:autoSpaceDE w:val="0"/>
        <w:autoSpaceDN w:val="0"/>
        <w:adjustRightInd w:val="0"/>
        <w:jc w:val="both"/>
        <w:rPr>
          <w:b/>
        </w:rPr>
      </w:pPr>
    </w:p>
    <w:p w:rsidR="00742197" w:rsidRPr="002B7DC9" w:rsidRDefault="007D6255" w:rsidP="007D6255">
      <w:pPr>
        <w:spacing w:line="360" w:lineRule="auto"/>
        <w:rPr>
          <w:noProof/>
        </w:rPr>
      </w:pPr>
      <w:r>
        <w:rPr>
          <w:noProof/>
        </w:rPr>
        <w:t xml:space="preserve">1. </w:t>
      </w:r>
      <w:r w:rsidR="00742197" w:rsidRPr="002B7DC9">
        <w:rPr>
          <w:noProof/>
        </w:rPr>
        <w:t>da smo vpisani:</w:t>
      </w:r>
    </w:p>
    <w:p w:rsidR="00742197" w:rsidRPr="002B7DC9" w:rsidRDefault="00742197" w:rsidP="00F03DF5">
      <w:pPr>
        <w:pStyle w:val="Odstavekseznama"/>
        <w:numPr>
          <w:ilvl w:val="0"/>
          <w:numId w:val="5"/>
        </w:numPr>
        <w:spacing w:line="360" w:lineRule="auto"/>
        <w:rPr>
          <w:rFonts w:ascii="Times New Roman" w:hAnsi="Times New Roman"/>
          <w:noProof/>
        </w:rPr>
      </w:pPr>
      <w:r w:rsidRPr="002B7DC9">
        <w:rPr>
          <w:rFonts w:ascii="Times New Roman" w:hAnsi="Times New Roman"/>
          <w:noProof/>
        </w:rPr>
        <w:t xml:space="preserve">v sodni register ali poslovni register  </w:t>
      </w:r>
      <w:r w:rsidRPr="002B7DC9">
        <w:rPr>
          <w:rFonts w:ascii="Times New Roman" w:hAnsi="Times New Roman"/>
          <w:noProof/>
          <w:u w:val="dotted"/>
        </w:rPr>
        <w:tab/>
      </w:r>
      <w:r w:rsidRPr="002B7DC9">
        <w:rPr>
          <w:rFonts w:ascii="Times New Roman" w:hAnsi="Times New Roman"/>
          <w:noProof/>
          <w:u w:val="dotted"/>
        </w:rPr>
        <w:tab/>
      </w:r>
      <w:r w:rsidRPr="002B7DC9">
        <w:rPr>
          <w:rFonts w:ascii="Times New Roman" w:hAnsi="Times New Roman"/>
          <w:noProof/>
          <w:u w:val="dotted"/>
        </w:rPr>
        <w:tab/>
      </w:r>
      <w:r w:rsidRPr="002B7DC9">
        <w:rPr>
          <w:rFonts w:ascii="Times New Roman" w:hAnsi="Times New Roman"/>
          <w:noProof/>
          <w:u w:val="dotted"/>
        </w:rPr>
        <w:tab/>
      </w:r>
      <w:r w:rsidRPr="002B7DC9">
        <w:rPr>
          <w:rFonts w:ascii="Times New Roman" w:hAnsi="Times New Roman"/>
          <w:noProof/>
          <w:u w:val="dotted"/>
        </w:rPr>
        <w:tab/>
      </w:r>
    </w:p>
    <w:p w:rsidR="00742197" w:rsidRPr="002B7DC9" w:rsidRDefault="00742197" w:rsidP="00F03DF5">
      <w:pPr>
        <w:pStyle w:val="Odstavekseznama"/>
        <w:numPr>
          <w:ilvl w:val="0"/>
          <w:numId w:val="5"/>
        </w:numPr>
        <w:spacing w:line="360" w:lineRule="auto"/>
        <w:rPr>
          <w:rFonts w:ascii="Times New Roman" w:hAnsi="Times New Roman"/>
          <w:noProof/>
        </w:rPr>
      </w:pPr>
      <w:r w:rsidRPr="002B7DC9">
        <w:rPr>
          <w:rFonts w:ascii="Times New Roman" w:hAnsi="Times New Roman"/>
          <w:noProof/>
        </w:rPr>
        <w:t xml:space="preserve">pod št.  </w:t>
      </w:r>
      <w:r w:rsidRPr="002B7DC9">
        <w:rPr>
          <w:rFonts w:ascii="Times New Roman" w:hAnsi="Times New Roman"/>
          <w:noProof/>
          <w:u w:val="dotted"/>
        </w:rPr>
        <w:tab/>
      </w:r>
      <w:r w:rsidRPr="002B7DC9">
        <w:rPr>
          <w:rFonts w:ascii="Times New Roman" w:hAnsi="Times New Roman"/>
          <w:noProof/>
          <w:u w:val="dotted"/>
        </w:rPr>
        <w:tab/>
      </w:r>
      <w:r w:rsidRPr="002B7DC9">
        <w:rPr>
          <w:rFonts w:ascii="Times New Roman" w:hAnsi="Times New Roman"/>
          <w:noProof/>
          <w:u w:val="dotted"/>
        </w:rPr>
        <w:tab/>
      </w:r>
      <w:r w:rsidRPr="002B7DC9">
        <w:rPr>
          <w:rFonts w:ascii="Times New Roman" w:hAnsi="Times New Roman"/>
          <w:noProof/>
          <w:u w:val="dotted"/>
        </w:rPr>
        <w:tab/>
      </w:r>
      <w:r w:rsidRPr="002B7DC9">
        <w:rPr>
          <w:rFonts w:ascii="Times New Roman" w:hAnsi="Times New Roman"/>
          <w:noProof/>
          <w:u w:val="dotted"/>
        </w:rPr>
        <w:tab/>
      </w:r>
    </w:p>
    <w:p w:rsidR="008F3BE6" w:rsidRPr="002B7DC9" w:rsidRDefault="00B5650C" w:rsidP="008F3BE6">
      <w:pPr>
        <w:spacing w:before="0" w:line="360" w:lineRule="auto"/>
        <w:rPr>
          <w:noProof/>
        </w:rPr>
      </w:pPr>
      <w:r w:rsidRPr="002B7DC9">
        <w:rPr>
          <w:noProof/>
          <w:u w:val="dotted"/>
        </w:rPr>
        <w:t>in</w:t>
      </w:r>
    </w:p>
    <w:p w:rsidR="00B5650C" w:rsidRPr="007D6255" w:rsidRDefault="007D6255" w:rsidP="007D6255">
      <w:pPr>
        <w:spacing w:line="360" w:lineRule="auto"/>
        <w:rPr>
          <w:noProof/>
          <w:u w:val="dotted"/>
        </w:rPr>
      </w:pPr>
      <w:r>
        <w:rPr>
          <w:noProof/>
        </w:rPr>
        <w:t xml:space="preserve">2. </w:t>
      </w:r>
      <w:r w:rsidR="00B5650C" w:rsidRPr="007D6255">
        <w:rPr>
          <w:noProof/>
        </w:rPr>
        <w:t xml:space="preserve">da imamo registrirano dejavnost </w:t>
      </w:r>
      <w:r w:rsidR="00B5650C" w:rsidRPr="007D6255">
        <w:rPr>
          <w:noProof/>
          <w:u w:val="dotted"/>
        </w:rPr>
        <w:tab/>
      </w:r>
      <w:r w:rsidR="00B5650C" w:rsidRPr="007D6255">
        <w:rPr>
          <w:noProof/>
          <w:u w:val="dotted"/>
        </w:rPr>
        <w:tab/>
      </w:r>
      <w:r w:rsidR="00B5650C" w:rsidRPr="007D6255">
        <w:rPr>
          <w:noProof/>
          <w:u w:val="dotted"/>
        </w:rPr>
        <w:tab/>
      </w:r>
      <w:r w:rsidR="00B5650C" w:rsidRPr="007D6255">
        <w:rPr>
          <w:noProof/>
          <w:u w:val="dotted"/>
        </w:rPr>
        <w:tab/>
      </w:r>
      <w:r w:rsidR="00B5650C" w:rsidRPr="007D6255">
        <w:rPr>
          <w:noProof/>
          <w:u w:val="dotted"/>
        </w:rPr>
        <w:tab/>
      </w:r>
      <w:r w:rsidR="00B5650C" w:rsidRPr="007D6255">
        <w:rPr>
          <w:noProof/>
          <w:u w:val="dotted"/>
        </w:rPr>
        <w:tab/>
      </w:r>
      <w:r w:rsidR="00B5650C" w:rsidRPr="007D6255">
        <w:rPr>
          <w:noProof/>
          <w:u w:val="dotted"/>
        </w:rPr>
        <w:tab/>
      </w:r>
      <w:r w:rsidR="00B5650C" w:rsidRPr="007D6255">
        <w:rPr>
          <w:noProof/>
          <w:u w:val="dotted"/>
        </w:rPr>
        <w:tab/>
      </w:r>
    </w:p>
    <w:p w:rsidR="00B5650C" w:rsidRPr="002B7DC9" w:rsidRDefault="00B5650C" w:rsidP="00B5650C">
      <w:pPr>
        <w:spacing w:line="360" w:lineRule="auto"/>
        <w:rPr>
          <w:b/>
          <w:bCs/>
          <w:noProof/>
        </w:rPr>
      </w:pPr>
      <w:r w:rsidRPr="002B7DC9">
        <w:rPr>
          <w:b/>
          <w:bCs/>
          <w:noProof/>
        </w:rPr>
        <w:t>oziroma</w:t>
      </w:r>
    </w:p>
    <w:p w:rsidR="00B5650C" w:rsidRPr="007D6255" w:rsidRDefault="007D6255" w:rsidP="007D6255">
      <w:pPr>
        <w:spacing w:line="360" w:lineRule="auto"/>
        <w:rPr>
          <w:bCs/>
          <w:noProof/>
        </w:rPr>
      </w:pPr>
      <w:r>
        <w:rPr>
          <w:bCs/>
          <w:noProof/>
        </w:rPr>
        <w:t xml:space="preserve">3. </w:t>
      </w:r>
      <w:r w:rsidR="00B5650C" w:rsidRPr="007D6255">
        <w:rPr>
          <w:bCs/>
          <w:noProof/>
        </w:rPr>
        <w:t xml:space="preserve">da smo vpisani v register poklicev ali trgovski register ……………………………. ……        </w:t>
      </w:r>
    </w:p>
    <w:p w:rsidR="00742197" w:rsidRPr="00C50F5A" w:rsidRDefault="00742197" w:rsidP="00B5650C">
      <w:pPr>
        <w:autoSpaceDE w:val="0"/>
        <w:autoSpaceDN w:val="0"/>
        <w:adjustRightInd w:val="0"/>
        <w:rPr>
          <w:b/>
        </w:rPr>
      </w:pPr>
    </w:p>
    <w:p w:rsidR="00742197" w:rsidRPr="00C50F5A" w:rsidRDefault="00742197" w:rsidP="004754B9">
      <w:pPr>
        <w:autoSpaceDE w:val="0"/>
        <w:autoSpaceDN w:val="0"/>
        <w:adjustRightInd w:val="0"/>
        <w:jc w:val="right"/>
        <w:rPr>
          <w:b/>
        </w:rPr>
      </w:pPr>
    </w:p>
    <w:p w:rsidR="00742197" w:rsidRPr="00C50F5A" w:rsidRDefault="00742197" w:rsidP="004754B9">
      <w:pPr>
        <w:autoSpaceDE w:val="0"/>
        <w:autoSpaceDN w:val="0"/>
        <w:adjustRightInd w:val="0"/>
        <w:jc w:val="right"/>
        <w:rPr>
          <w:b/>
        </w:rPr>
      </w:pPr>
    </w:p>
    <w:p w:rsidR="00DD60F6" w:rsidRDefault="00CF5E25">
      <w:pPr>
        <w:spacing w:before="0"/>
        <w:rPr>
          <w:rFonts w:eastAsia="Times New Roman"/>
          <w:noProof/>
          <w:lang w:eastAsia="sl-SI"/>
        </w:rPr>
      </w:pPr>
      <w:r w:rsidRPr="00C50F5A">
        <w:rPr>
          <w:rFonts w:eastAsia="Times New Roman"/>
          <w:noProof/>
          <w:lang w:eastAsia="sl-SI"/>
        </w:rPr>
        <w:t>Kraj in datum:</w:t>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t>Žig:</w:t>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t>Podpis ponudnika:</w:t>
      </w:r>
      <w:r w:rsidR="00DD60F6">
        <w:rPr>
          <w:rFonts w:eastAsia="Times New Roman"/>
          <w:noProof/>
          <w:lang w:eastAsia="sl-SI"/>
        </w:rPr>
        <w:br w:type="page"/>
      </w:r>
    </w:p>
    <w:p w:rsidR="00742197" w:rsidRPr="00D46231" w:rsidRDefault="00010E18" w:rsidP="0052359F">
      <w:pPr>
        <w:pStyle w:val="Naslov2"/>
        <w:rPr>
          <w:rFonts w:ascii="Times New Roman" w:hAnsi="Times New Roman"/>
        </w:rPr>
      </w:pPr>
      <w:bookmarkStart w:id="3" w:name="_Toc473713444"/>
      <w:r w:rsidRPr="00D46231">
        <w:rPr>
          <w:rFonts w:ascii="Times New Roman" w:hAnsi="Times New Roman"/>
          <w:shd w:val="clear" w:color="auto" w:fill="FFFFFF"/>
        </w:rPr>
        <w:lastRenderedPageBreak/>
        <w:t xml:space="preserve">Razpisni obrazec </w:t>
      </w:r>
      <w:r w:rsidR="006159DC" w:rsidRPr="00D46231">
        <w:rPr>
          <w:rFonts w:ascii="Times New Roman" w:hAnsi="Times New Roman"/>
        </w:rPr>
        <w:t>3</w:t>
      </w:r>
      <w:r w:rsidR="005454A4" w:rsidRPr="00D46231">
        <w:rPr>
          <w:rFonts w:ascii="Times New Roman" w:hAnsi="Times New Roman"/>
        </w:rPr>
        <w:t>:</w:t>
      </w:r>
      <w:r w:rsidR="0063395F" w:rsidRPr="00D46231">
        <w:rPr>
          <w:rFonts w:ascii="Times New Roman" w:hAnsi="Times New Roman"/>
        </w:rPr>
        <w:t xml:space="preserve"> </w:t>
      </w:r>
      <w:r w:rsidR="007B3F29" w:rsidRPr="00D46231">
        <w:rPr>
          <w:rFonts w:ascii="Times New Roman" w:hAnsi="Times New Roman"/>
        </w:rPr>
        <w:tab/>
      </w:r>
      <w:r w:rsidR="00742197" w:rsidRPr="00D46231">
        <w:rPr>
          <w:rFonts w:ascii="Times New Roman" w:hAnsi="Times New Roman"/>
        </w:rPr>
        <w:t>I</w:t>
      </w:r>
      <w:r w:rsidR="00DE096F" w:rsidRPr="00D46231">
        <w:rPr>
          <w:rFonts w:ascii="Times New Roman" w:hAnsi="Times New Roman"/>
        </w:rPr>
        <w:t>zjava pooblaščene osebe ponudnika v zvezi s kaznivimi dejanji</w:t>
      </w:r>
      <w:bookmarkEnd w:id="3"/>
      <w:r w:rsidR="00DE096F" w:rsidRPr="00D46231">
        <w:rPr>
          <w:rFonts w:ascii="Times New Roman" w:hAnsi="Times New Roman"/>
        </w:rPr>
        <w:t xml:space="preserve"> </w:t>
      </w:r>
    </w:p>
    <w:p w:rsidR="00D46231" w:rsidRPr="00D46231" w:rsidRDefault="00D46231" w:rsidP="00D46231">
      <w:pPr>
        <w:autoSpaceDE w:val="0"/>
        <w:autoSpaceDN w:val="0"/>
        <w:adjustRightInd w:val="0"/>
        <w:jc w:val="both"/>
        <w:rPr>
          <w:sz w:val="22"/>
          <w:szCs w:val="22"/>
        </w:rPr>
      </w:pPr>
      <w:r w:rsidRPr="00D46231">
        <w:rPr>
          <w:sz w:val="22"/>
          <w:szCs w:val="22"/>
        </w:rPr>
        <w:t>Pod kazensko in materialno odgovornostjo izjavljam, da naša družba ni bila pravnomočno obsojena zaradi naslednjih kaznivih dejanj, ki so opredeljena v Kazenskem zakoniku (Uradni list RS, št. 50/12, uradno prečiščeno besedilo, v nadaljnjem besedilu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terorizem (108.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financiranje terorizma (109.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ščuvanje in javno poveličevanje terorističnih dejanj (110.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novačenje in usposabljanje za terorizem (111.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spravljanje v suženjsko razmerje (112.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trgovina z ljudmi (113.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sprejemanje podkupnine pri volitvah (157.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kršitev temeljnih pravic delavcev (196.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goljufija (211.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protipravno omejevanje konkurence (225.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povzročitev stečaja z goljufijo ali nevestnim poslovanjem (226.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oškodovanje upnikov (227.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poslovna goljufija (228.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goljufija na škodo Evropske unije (229.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preslepitev pri pridobitvi in uporabi posojila ali ugodnosti (230.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preslepitev pri poslovanju z vrednostnimi papirji (231.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preslepitev kupcev (232.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neupravičena uporaba tuje oznake ali modela (233.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neupravičena uporaba tujega izuma ali topografije (234.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ponareditev ali uničenje poslovnih listin (235.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izdaja in neupravičena pridobitev poslovne skrivnosti (236.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zloraba informacijskega sistema (237.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zloraba notranje informacije (238.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zloraba trga finančnih instrumentov (239.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zloraba položaja ali zaupanja pri gospodarski dejavnosti (240.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nedovoljeno sprejemanje daril (241.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nedovoljeno dajanje daril (242.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ponarejanje denarja (243.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ponarejanje in uporaba ponarejenih vrednotnic ali vrednostnih papirjev (244.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pranje denarja (245.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zloraba negotovinskega plačilnega sredstva (246.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uporaba ponarejenega negotovinskega plačilnega sredstva (247.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izdelava, pridobitev in odtujitev pripomočkov za ponarejanje (248.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davčna zatajitev (249.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lastRenderedPageBreak/>
        <w:t>o</w:t>
      </w:r>
      <w:r w:rsidRPr="00D46231">
        <w:rPr>
          <w:sz w:val="22"/>
          <w:szCs w:val="22"/>
        </w:rPr>
        <w:tab/>
        <w:t xml:space="preserve">tihotapstvo (250.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zloraba uradnega položaja ali uradnih pravic (257.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oškodovanje javnih sredstev (257. </w:t>
      </w:r>
      <w:r w:rsidR="002712A1" w:rsidRPr="00D46231">
        <w:rPr>
          <w:sz w:val="22"/>
          <w:szCs w:val="22"/>
        </w:rPr>
        <w:t>A</w:t>
      </w:r>
      <w:r w:rsidRPr="00D46231">
        <w:rPr>
          <w:sz w:val="22"/>
          <w:szCs w:val="22"/>
        </w:rPr>
        <w:t xml:space="preserve"> člen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izdaja tajnih podatkov (260.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jemanje podkupnine (261.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dajanje podkupnine (262.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sprejemanje koristi za nezakonito posredovanje (263.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dajanje daril za nezakonito posredovanje (264.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hudodelsko združevanje (294.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p>
    <w:p w:rsidR="00D46231" w:rsidRPr="00D46231" w:rsidRDefault="00D46231" w:rsidP="00D46231">
      <w:pPr>
        <w:tabs>
          <w:tab w:val="left" w:pos="3261"/>
        </w:tabs>
        <w:autoSpaceDE w:val="0"/>
        <w:autoSpaceDN w:val="0"/>
        <w:adjustRightInd w:val="0"/>
        <w:jc w:val="center"/>
        <w:rPr>
          <w:sz w:val="22"/>
          <w:szCs w:val="22"/>
        </w:rPr>
      </w:pPr>
      <w:r w:rsidRPr="00D46231">
        <w:rPr>
          <w:sz w:val="22"/>
          <w:szCs w:val="22"/>
        </w:rPr>
        <w:t>In</w:t>
      </w:r>
    </w:p>
    <w:p w:rsidR="00D46231" w:rsidRPr="00D46231" w:rsidRDefault="00D46231" w:rsidP="00D46231">
      <w:pPr>
        <w:tabs>
          <w:tab w:val="left" w:pos="3261"/>
        </w:tabs>
        <w:autoSpaceDE w:val="0"/>
        <w:autoSpaceDN w:val="0"/>
        <w:adjustRightInd w:val="0"/>
        <w:jc w:val="center"/>
        <w:rPr>
          <w:sz w:val="22"/>
          <w:szCs w:val="22"/>
        </w:rPr>
      </w:pPr>
    </w:p>
    <w:p w:rsidR="00D46231" w:rsidRPr="00D46231" w:rsidRDefault="00D46231" w:rsidP="00D46231">
      <w:pPr>
        <w:autoSpaceDE w:val="0"/>
        <w:autoSpaceDN w:val="0"/>
        <w:adjustRightInd w:val="0"/>
        <w:jc w:val="center"/>
        <w:rPr>
          <w:b/>
          <w:sz w:val="22"/>
          <w:szCs w:val="22"/>
        </w:rPr>
      </w:pPr>
      <w:r w:rsidRPr="00D46231">
        <w:rPr>
          <w:b/>
          <w:sz w:val="22"/>
          <w:szCs w:val="22"/>
        </w:rPr>
        <w:t>POOBLASTILO</w:t>
      </w:r>
    </w:p>
    <w:p w:rsidR="00D46231" w:rsidRPr="00D46231" w:rsidRDefault="00D46231" w:rsidP="00D46231">
      <w:pPr>
        <w:autoSpaceDE w:val="0"/>
        <w:autoSpaceDN w:val="0"/>
        <w:adjustRightInd w:val="0"/>
        <w:jc w:val="center"/>
        <w:rPr>
          <w:b/>
          <w:sz w:val="22"/>
          <w:szCs w:val="22"/>
        </w:rPr>
      </w:pPr>
    </w:p>
    <w:p w:rsidR="00D46231" w:rsidRPr="00D46231" w:rsidRDefault="00D46231" w:rsidP="00D46231">
      <w:pPr>
        <w:autoSpaceDE w:val="0"/>
        <w:autoSpaceDN w:val="0"/>
        <w:adjustRightInd w:val="0"/>
        <w:jc w:val="center"/>
        <w:rPr>
          <w:b/>
          <w:sz w:val="22"/>
          <w:szCs w:val="22"/>
        </w:rPr>
      </w:pPr>
      <w:r w:rsidRPr="00D46231">
        <w:rPr>
          <w:b/>
          <w:sz w:val="22"/>
          <w:szCs w:val="22"/>
        </w:rPr>
        <w:t>ZA PRIDOBITEV PODATKOV IZ KAZENSKE EVIDENCE</w:t>
      </w:r>
    </w:p>
    <w:p w:rsidR="00D46231" w:rsidRPr="00D46231" w:rsidRDefault="00D46231" w:rsidP="00D46231">
      <w:pPr>
        <w:autoSpaceDE w:val="0"/>
        <w:autoSpaceDN w:val="0"/>
        <w:adjustRightInd w:val="0"/>
        <w:jc w:val="center"/>
        <w:rPr>
          <w:b/>
          <w:sz w:val="22"/>
          <w:szCs w:val="22"/>
        </w:rPr>
      </w:pPr>
    </w:p>
    <w:p w:rsidR="00D46231" w:rsidRPr="00D46231" w:rsidRDefault="00D46231" w:rsidP="00D46231">
      <w:pPr>
        <w:autoSpaceDE w:val="0"/>
        <w:autoSpaceDN w:val="0"/>
        <w:adjustRightInd w:val="0"/>
        <w:jc w:val="center"/>
        <w:rPr>
          <w:b/>
          <w:sz w:val="22"/>
          <w:szCs w:val="22"/>
        </w:rPr>
      </w:pPr>
    </w:p>
    <w:p w:rsidR="00D46231" w:rsidRPr="00D46231" w:rsidRDefault="00D46231" w:rsidP="00D46231">
      <w:pPr>
        <w:autoSpaceDE w:val="0"/>
        <w:autoSpaceDN w:val="0"/>
        <w:adjustRightInd w:val="0"/>
        <w:jc w:val="center"/>
        <w:rPr>
          <w:b/>
          <w:sz w:val="22"/>
          <w:szCs w:val="22"/>
        </w:rPr>
      </w:pPr>
    </w:p>
    <w:p w:rsidR="00D46231" w:rsidRPr="00D46231" w:rsidRDefault="00D46231" w:rsidP="00D46231">
      <w:pPr>
        <w:autoSpaceDE w:val="0"/>
        <w:autoSpaceDN w:val="0"/>
        <w:adjustRightInd w:val="0"/>
        <w:spacing w:line="276" w:lineRule="auto"/>
        <w:jc w:val="both"/>
        <w:rPr>
          <w:sz w:val="22"/>
          <w:szCs w:val="22"/>
        </w:rPr>
      </w:pPr>
      <w:r w:rsidRPr="00993C1E">
        <w:rPr>
          <w:sz w:val="22"/>
          <w:szCs w:val="22"/>
        </w:rPr>
        <w:t xml:space="preserve">Pooblaščam družbo SŽ – </w:t>
      </w:r>
      <w:r w:rsidR="00993C1E" w:rsidRPr="00993C1E">
        <w:rPr>
          <w:sz w:val="22"/>
          <w:szCs w:val="22"/>
        </w:rPr>
        <w:t>Vleka in tehnika</w:t>
      </w:r>
      <w:r w:rsidRPr="00993C1E">
        <w:rPr>
          <w:sz w:val="22"/>
          <w:szCs w:val="22"/>
        </w:rPr>
        <w:t>, d.o.o., da za potrebe preverjanja izpolnjevanja pogojev v</w:t>
      </w:r>
      <w:r w:rsidRPr="00D46231">
        <w:rPr>
          <w:sz w:val="22"/>
          <w:szCs w:val="22"/>
        </w:rPr>
        <w:t xml:space="preserve"> postopku oddaje javnega naročila za </w:t>
      </w:r>
      <w:r w:rsidRPr="00D46231">
        <w:rPr>
          <w:b/>
          <w:iCs/>
          <w:sz w:val="22"/>
          <w:szCs w:val="22"/>
        </w:rPr>
        <w:t>»</w:t>
      </w:r>
      <w:r w:rsidR="001A6ABC" w:rsidRPr="001A6ABC">
        <w:rPr>
          <w:b/>
          <w:iCs/>
          <w:sz w:val="22"/>
          <w:szCs w:val="22"/>
        </w:rPr>
        <w:t>Rezervni deli za ELOK 363 in 342</w:t>
      </w:r>
      <w:r w:rsidRPr="00D46231">
        <w:rPr>
          <w:b/>
          <w:iCs/>
          <w:sz w:val="22"/>
          <w:szCs w:val="22"/>
        </w:rPr>
        <w:t>«</w:t>
      </w:r>
      <w:r w:rsidRPr="00D46231">
        <w:rPr>
          <w:b/>
          <w:sz w:val="28"/>
          <w:szCs w:val="28"/>
        </w:rPr>
        <w:t xml:space="preserve"> </w:t>
      </w:r>
      <w:r w:rsidRPr="00D46231">
        <w:rPr>
          <w:iCs/>
          <w:sz w:val="22"/>
          <w:szCs w:val="22"/>
        </w:rPr>
        <w:t>od</w:t>
      </w:r>
      <w:r w:rsidRPr="00D46231">
        <w:rPr>
          <w:b/>
          <w:iCs/>
          <w:sz w:val="22"/>
          <w:szCs w:val="22"/>
        </w:rPr>
        <w:t xml:space="preserve"> </w:t>
      </w:r>
      <w:r w:rsidRPr="00D46231">
        <w:rPr>
          <w:sz w:val="22"/>
          <w:szCs w:val="22"/>
        </w:rPr>
        <w:t>Ministrstva za pravosodje pridobi potrdilo iz kazenske evidence.</w:t>
      </w:r>
    </w:p>
    <w:p w:rsidR="00D46231" w:rsidRPr="00D46231" w:rsidRDefault="00D46231" w:rsidP="00D46231">
      <w:pPr>
        <w:autoSpaceDE w:val="0"/>
        <w:autoSpaceDN w:val="0"/>
        <w:adjustRightInd w:val="0"/>
        <w:jc w:val="both"/>
        <w:rPr>
          <w:sz w:val="22"/>
          <w:szCs w:val="22"/>
        </w:rPr>
      </w:pPr>
    </w:p>
    <w:p w:rsidR="00D46231" w:rsidRPr="00D46231" w:rsidRDefault="00D46231" w:rsidP="00D46231">
      <w:pPr>
        <w:autoSpaceDE w:val="0"/>
        <w:autoSpaceDN w:val="0"/>
        <w:adjustRightInd w:val="0"/>
        <w:spacing w:line="360" w:lineRule="auto"/>
        <w:jc w:val="both"/>
        <w:rPr>
          <w:sz w:val="22"/>
          <w:szCs w:val="22"/>
        </w:rPr>
      </w:pPr>
      <w:r w:rsidRPr="00D46231">
        <w:rPr>
          <w:sz w:val="22"/>
          <w:szCs w:val="22"/>
        </w:rPr>
        <w:t>Polno ime podjetja:_______________________________________________________</w:t>
      </w:r>
    </w:p>
    <w:p w:rsidR="00D46231" w:rsidRPr="00D46231" w:rsidRDefault="00D46231" w:rsidP="00D46231">
      <w:pPr>
        <w:autoSpaceDE w:val="0"/>
        <w:autoSpaceDN w:val="0"/>
        <w:adjustRightInd w:val="0"/>
        <w:spacing w:line="360" w:lineRule="auto"/>
        <w:jc w:val="both"/>
        <w:rPr>
          <w:sz w:val="22"/>
          <w:szCs w:val="22"/>
        </w:rPr>
      </w:pPr>
      <w:r w:rsidRPr="00D46231">
        <w:rPr>
          <w:sz w:val="22"/>
          <w:szCs w:val="22"/>
        </w:rPr>
        <w:t>Sedež podjetja: __________________________________________________________</w:t>
      </w:r>
    </w:p>
    <w:p w:rsidR="00D46231" w:rsidRPr="00D46231" w:rsidRDefault="00D46231" w:rsidP="00D46231">
      <w:pPr>
        <w:autoSpaceDE w:val="0"/>
        <w:autoSpaceDN w:val="0"/>
        <w:adjustRightInd w:val="0"/>
        <w:spacing w:line="360" w:lineRule="auto"/>
        <w:jc w:val="both"/>
        <w:rPr>
          <w:sz w:val="22"/>
          <w:szCs w:val="22"/>
        </w:rPr>
      </w:pPr>
      <w:r w:rsidRPr="00D46231">
        <w:rPr>
          <w:sz w:val="22"/>
          <w:szCs w:val="22"/>
        </w:rPr>
        <w:t>Občina sedeža podjetja: ___________________________________________________</w:t>
      </w:r>
    </w:p>
    <w:p w:rsidR="00D46231" w:rsidRPr="00D46231" w:rsidRDefault="00D46231" w:rsidP="00D46231">
      <w:pPr>
        <w:autoSpaceDE w:val="0"/>
        <w:autoSpaceDN w:val="0"/>
        <w:adjustRightInd w:val="0"/>
        <w:spacing w:line="360" w:lineRule="auto"/>
        <w:jc w:val="both"/>
        <w:rPr>
          <w:sz w:val="22"/>
          <w:szCs w:val="22"/>
        </w:rPr>
      </w:pPr>
      <w:r w:rsidRPr="00D46231">
        <w:rPr>
          <w:sz w:val="22"/>
          <w:szCs w:val="22"/>
        </w:rPr>
        <w:t>Številka vpisa v sodni register (št. vložka): ____________________________________</w:t>
      </w:r>
    </w:p>
    <w:p w:rsidR="00D46231" w:rsidRPr="00D46231" w:rsidRDefault="00D46231" w:rsidP="00D46231">
      <w:pPr>
        <w:autoSpaceDE w:val="0"/>
        <w:autoSpaceDN w:val="0"/>
        <w:adjustRightInd w:val="0"/>
        <w:spacing w:line="360" w:lineRule="auto"/>
        <w:jc w:val="both"/>
        <w:rPr>
          <w:sz w:val="22"/>
          <w:szCs w:val="22"/>
        </w:rPr>
      </w:pPr>
      <w:r w:rsidRPr="00D46231">
        <w:rPr>
          <w:sz w:val="22"/>
          <w:szCs w:val="22"/>
        </w:rPr>
        <w:t>Matična številka podjetja:__________________________________________________</w:t>
      </w:r>
    </w:p>
    <w:p w:rsidR="00D46231" w:rsidRPr="00D46231" w:rsidRDefault="00D46231" w:rsidP="00D46231">
      <w:pPr>
        <w:autoSpaceDE w:val="0"/>
        <w:autoSpaceDN w:val="0"/>
        <w:adjustRightInd w:val="0"/>
        <w:jc w:val="both"/>
        <w:rPr>
          <w:sz w:val="22"/>
          <w:szCs w:val="22"/>
        </w:rPr>
      </w:pPr>
    </w:p>
    <w:p w:rsidR="00D46231" w:rsidRPr="00D46231" w:rsidRDefault="00D46231" w:rsidP="00D46231">
      <w:pPr>
        <w:autoSpaceDE w:val="0"/>
        <w:autoSpaceDN w:val="0"/>
        <w:adjustRightInd w:val="0"/>
        <w:jc w:val="both"/>
        <w:rPr>
          <w:sz w:val="22"/>
          <w:szCs w:val="22"/>
        </w:rPr>
      </w:pPr>
    </w:p>
    <w:p w:rsidR="00D46231" w:rsidRPr="00D46231" w:rsidRDefault="00D46231" w:rsidP="00D46231">
      <w:pPr>
        <w:autoSpaceDE w:val="0"/>
        <w:autoSpaceDN w:val="0"/>
        <w:adjustRightInd w:val="0"/>
        <w:jc w:val="both"/>
        <w:rPr>
          <w:sz w:val="22"/>
          <w:szCs w:val="22"/>
        </w:rPr>
      </w:pPr>
      <w:r w:rsidRPr="00D46231">
        <w:rPr>
          <w:sz w:val="22"/>
          <w:szCs w:val="22"/>
        </w:rPr>
        <w:t>Kraj in datum:</w:t>
      </w:r>
      <w:r w:rsidRPr="00D46231">
        <w:rPr>
          <w:sz w:val="22"/>
          <w:szCs w:val="22"/>
        </w:rPr>
        <w:tab/>
      </w:r>
      <w:r w:rsidRPr="00D46231">
        <w:rPr>
          <w:sz w:val="22"/>
          <w:szCs w:val="22"/>
        </w:rPr>
        <w:tab/>
      </w:r>
      <w:r w:rsidRPr="00D46231">
        <w:rPr>
          <w:sz w:val="22"/>
          <w:szCs w:val="22"/>
        </w:rPr>
        <w:tab/>
      </w:r>
      <w:r w:rsidRPr="00D46231">
        <w:rPr>
          <w:sz w:val="22"/>
          <w:szCs w:val="22"/>
        </w:rPr>
        <w:tab/>
      </w:r>
      <w:r w:rsidRPr="00D46231">
        <w:rPr>
          <w:sz w:val="22"/>
          <w:szCs w:val="22"/>
        </w:rPr>
        <w:tab/>
      </w:r>
      <w:r w:rsidRPr="00D46231">
        <w:rPr>
          <w:sz w:val="22"/>
          <w:szCs w:val="22"/>
        </w:rPr>
        <w:tab/>
      </w:r>
      <w:r w:rsidRPr="00D46231">
        <w:rPr>
          <w:sz w:val="22"/>
          <w:szCs w:val="22"/>
        </w:rPr>
        <w:tab/>
      </w:r>
      <w:r w:rsidRPr="00D46231">
        <w:rPr>
          <w:sz w:val="22"/>
          <w:szCs w:val="22"/>
        </w:rPr>
        <w:tab/>
        <w:t>Žig ponudnika in podpis pooblaščene osebe:</w:t>
      </w:r>
    </w:p>
    <w:p w:rsidR="00D46231" w:rsidRPr="00D46231" w:rsidRDefault="00D46231" w:rsidP="00D46231">
      <w:pPr>
        <w:autoSpaceDE w:val="0"/>
        <w:autoSpaceDN w:val="0"/>
        <w:adjustRightInd w:val="0"/>
        <w:jc w:val="both"/>
        <w:rPr>
          <w:sz w:val="22"/>
          <w:szCs w:val="22"/>
        </w:rPr>
      </w:pPr>
    </w:p>
    <w:p w:rsidR="00D46231" w:rsidRPr="00D46231" w:rsidRDefault="00D46231" w:rsidP="00D46231">
      <w:pPr>
        <w:autoSpaceDE w:val="0"/>
        <w:autoSpaceDN w:val="0"/>
        <w:adjustRightInd w:val="0"/>
        <w:jc w:val="both"/>
        <w:rPr>
          <w:sz w:val="22"/>
          <w:szCs w:val="22"/>
        </w:rPr>
      </w:pPr>
    </w:p>
    <w:p w:rsidR="00D46231" w:rsidRPr="00D46231" w:rsidRDefault="00D46231" w:rsidP="00D46231">
      <w:pPr>
        <w:jc w:val="both"/>
        <w:rPr>
          <w:b/>
          <w:sz w:val="22"/>
          <w:szCs w:val="22"/>
        </w:rPr>
      </w:pPr>
      <w:r w:rsidRPr="00D46231">
        <w:rPr>
          <w:b/>
          <w:sz w:val="22"/>
          <w:szCs w:val="22"/>
        </w:rPr>
        <w:t>OPOMBA:</w:t>
      </w:r>
    </w:p>
    <w:p w:rsidR="00D46231" w:rsidRPr="00D46231" w:rsidRDefault="00D46231" w:rsidP="00D46231">
      <w:pPr>
        <w:jc w:val="both"/>
        <w:rPr>
          <w:b/>
          <w:sz w:val="22"/>
          <w:szCs w:val="22"/>
        </w:rPr>
      </w:pPr>
      <w:r w:rsidRPr="00D46231">
        <w:rPr>
          <w:b/>
          <w:sz w:val="22"/>
          <w:szCs w:val="22"/>
        </w:rPr>
        <w:t>Obrazec morajo izpolniti in podpisati ponudnik, vsi partnerji v skupnem nastopu in vsi podizvajalci.</w:t>
      </w:r>
    </w:p>
    <w:p w:rsidR="00DD60F6" w:rsidRPr="00D46231" w:rsidRDefault="00DD60F6">
      <w:pPr>
        <w:spacing w:before="0"/>
        <w:rPr>
          <w:sz w:val="22"/>
          <w:szCs w:val="22"/>
        </w:rPr>
      </w:pPr>
      <w:r w:rsidRPr="00D46231">
        <w:rPr>
          <w:sz w:val="22"/>
          <w:szCs w:val="22"/>
        </w:rPr>
        <w:br w:type="page"/>
      </w:r>
    </w:p>
    <w:p w:rsidR="005454A4" w:rsidRPr="00C50F5A" w:rsidRDefault="00010E18" w:rsidP="0052359F">
      <w:pPr>
        <w:pStyle w:val="Naslov2"/>
        <w:rPr>
          <w:rFonts w:ascii="Times New Roman" w:hAnsi="Times New Roman"/>
        </w:rPr>
      </w:pPr>
      <w:bookmarkStart w:id="4" w:name="_Toc473713445"/>
      <w:r w:rsidRPr="00C50F5A">
        <w:rPr>
          <w:rFonts w:ascii="Times New Roman" w:hAnsi="Times New Roman"/>
          <w:shd w:val="clear" w:color="auto" w:fill="FFFFFF"/>
        </w:rPr>
        <w:lastRenderedPageBreak/>
        <w:t xml:space="preserve">Razpisni obrazec </w:t>
      </w:r>
      <w:r w:rsidR="006159DC" w:rsidRPr="00C50F5A">
        <w:rPr>
          <w:rFonts w:ascii="Times New Roman" w:hAnsi="Times New Roman"/>
        </w:rPr>
        <w:t>4</w:t>
      </w:r>
      <w:r w:rsidR="00497C79" w:rsidRPr="00C50F5A">
        <w:rPr>
          <w:rFonts w:ascii="Times New Roman" w:hAnsi="Times New Roman"/>
        </w:rPr>
        <w:t>:</w:t>
      </w:r>
      <w:r w:rsidR="007B3F29" w:rsidRPr="00C50F5A">
        <w:rPr>
          <w:rFonts w:ascii="Times New Roman" w:hAnsi="Times New Roman"/>
        </w:rPr>
        <w:tab/>
      </w:r>
      <w:r w:rsidR="005454A4" w:rsidRPr="00C50F5A">
        <w:rPr>
          <w:rFonts w:ascii="Times New Roman" w:hAnsi="Times New Roman"/>
        </w:rPr>
        <w:t>I</w:t>
      </w:r>
      <w:r w:rsidR="00DE096F" w:rsidRPr="00C50F5A">
        <w:rPr>
          <w:rFonts w:ascii="Times New Roman" w:hAnsi="Times New Roman"/>
        </w:rPr>
        <w:t xml:space="preserve">zjava zakonitega zastopnika </w:t>
      </w:r>
      <w:r w:rsidR="00D46231">
        <w:rPr>
          <w:rFonts w:ascii="Times New Roman" w:hAnsi="Times New Roman"/>
        </w:rPr>
        <w:t xml:space="preserve">(fizične osebe) </w:t>
      </w:r>
      <w:r w:rsidR="00DE096F" w:rsidRPr="00C50F5A">
        <w:rPr>
          <w:rFonts w:ascii="Times New Roman" w:hAnsi="Times New Roman"/>
        </w:rPr>
        <w:t>v zvezi s kaznivimi dejanji</w:t>
      </w:r>
      <w:bookmarkEnd w:id="4"/>
      <w:r w:rsidR="00DE096F" w:rsidRPr="00C50F5A">
        <w:rPr>
          <w:rFonts w:ascii="Times New Roman" w:hAnsi="Times New Roman"/>
        </w:rPr>
        <w:t xml:space="preserve"> </w:t>
      </w:r>
    </w:p>
    <w:p w:rsidR="00D46231" w:rsidRPr="00D46231" w:rsidRDefault="00D46231" w:rsidP="00D46231">
      <w:pPr>
        <w:autoSpaceDE w:val="0"/>
        <w:autoSpaceDN w:val="0"/>
        <w:adjustRightInd w:val="0"/>
        <w:jc w:val="both"/>
        <w:rPr>
          <w:sz w:val="22"/>
          <w:szCs w:val="22"/>
        </w:rPr>
      </w:pPr>
      <w:r w:rsidRPr="00D46231">
        <w:rPr>
          <w:sz w:val="22"/>
          <w:szCs w:val="22"/>
        </w:rPr>
        <w:t xml:space="preserve">Pod kazensko in materialno odgovornostjo izjavljam, da nisem bil/a pravnomočno obsojen/a zaradi naslednjih kaznivih dejanj, ki so opredeljena v Kazenskem zakoniku (Uradni list RS, št. št. 50/12 uradno prečiščeno besedilo, v nadaljnjem besedilu KZ-1):  </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terorizem (108.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financiranje terorizma (109.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ščuvanje in javno poveličevanje terorističnih dejanj (110.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novačenje in usposabljanje za terorizem (111.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spravljanje v suženjsko razmerje (112.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trgovina z ljudmi (113.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sprejemanje podkupnine pri volitvah (157.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kršitev temeljnih pravic delavcev (196.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goljufija (211.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protipravno omejevanje konkurence (225.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povzročitev stečaja z goljufijo ali nevestnim poslovanjem (226.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oškodovanje upnikov (227.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poslovna goljufija (228.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goljufija na škodo Evropske unije (229.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preslepitev pri pridobitvi in uporabi posojila ali ugodnosti (230.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preslepitev pri poslovanju z vrednostnimi papirji (231.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preslepitev kupcev (232.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neupravičena uporaba tuje oznake ali modela (233.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neupravičena uporaba tujega izuma ali topografije (234.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ponareditev ali uničenje poslovnih listin (235.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izdaja in neupravičena pridobitev poslovne skrivnosti (236.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zloraba informacijskega sistema (237.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zloraba notranje informacije (238.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zloraba trga finančnih instrumentov (239.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zloraba položaja ali zaupanja pri gospodarski dejavnosti (240.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nedovoljeno sprejemanje daril (241.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nedovoljeno dajanje daril (242.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ponarejanje denarja (243.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ponarejanje in uporaba ponarejenih vrednotnic ali vrednostnih papirjev (244.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pranje denarja (245.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zloraba negotovinskega plačilnega sredstva (246.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uporaba ponarejenega negotovinskega plačilnega sredstva (247.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izdelava, pridobitev in odtujitev pripomočkov za ponarejanje (248.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davčna zatajitev (249.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lastRenderedPageBreak/>
        <w:t>o</w:t>
      </w:r>
      <w:r w:rsidRPr="00D46231">
        <w:rPr>
          <w:sz w:val="22"/>
          <w:szCs w:val="22"/>
        </w:rPr>
        <w:tab/>
        <w:t xml:space="preserve">tihotapstvo (250.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zloraba uradnega položaja ali uradnih pravic (257.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oškodovanje javnih sredstev (</w:t>
      </w:r>
      <w:proofErr w:type="spellStart"/>
      <w:r w:rsidRPr="00D46231">
        <w:rPr>
          <w:sz w:val="22"/>
          <w:szCs w:val="22"/>
        </w:rPr>
        <w:t>257.a</w:t>
      </w:r>
      <w:proofErr w:type="spellEnd"/>
      <w:r w:rsidRPr="00D46231">
        <w:rPr>
          <w:sz w:val="22"/>
          <w:szCs w:val="22"/>
        </w:rPr>
        <w:t xml:space="preserve"> člen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izdaja tajnih podatkov (260.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jemanje podkupnine (261.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dajanje podkupnine (262.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sprejemanje koristi za nezakonito posredovanje (263.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dajanje daril za nezakonito posredovanje (264.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hudodelsko združevanje (294. </w:t>
      </w:r>
      <w:r w:rsidR="002712A1" w:rsidRPr="00D46231">
        <w:rPr>
          <w:sz w:val="22"/>
          <w:szCs w:val="22"/>
        </w:rPr>
        <w:t>Č</w:t>
      </w:r>
      <w:r w:rsidRPr="00D46231">
        <w:rPr>
          <w:sz w:val="22"/>
          <w:szCs w:val="22"/>
        </w:rPr>
        <w:t>len KZ-1).in</w:t>
      </w:r>
    </w:p>
    <w:p w:rsidR="00AE33A4" w:rsidRDefault="00AE33A4" w:rsidP="00D46231">
      <w:pPr>
        <w:autoSpaceDE w:val="0"/>
        <w:autoSpaceDN w:val="0"/>
        <w:adjustRightInd w:val="0"/>
        <w:jc w:val="center"/>
      </w:pPr>
    </w:p>
    <w:p w:rsidR="00D46231" w:rsidRPr="00D46231" w:rsidRDefault="00D46231" w:rsidP="00D46231">
      <w:pPr>
        <w:autoSpaceDE w:val="0"/>
        <w:autoSpaceDN w:val="0"/>
        <w:adjustRightInd w:val="0"/>
        <w:jc w:val="center"/>
      </w:pPr>
      <w:r w:rsidRPr="00D46231">
        <w:t>in</w:t>
      </w:r>
    </w:p>
    <w:p w:rsidR="00D46231" w:rsidRPr="00D46231" w:rsidRDefault="00D46231" w:rsidP="00D46231">
      <w:pPr>
        <w:autoSpaceDE w:val="0"/>
        <w:autoSpaceDN w:val="0"/>
        <w:adjustRightInd w:val="0"/>
        <w:jc w:val="center"/>
        <w:rPr>
          <w:b/>
        </w:rPr>
      </w:pPr>
      <w:r w:rsidRPr="00D46231">
        <w:rPr>
          <w:b/>
        </w:rPr>
        <w:t>POOBLASTILO</w:t>
      </w:r>
    </w:p>
    <w:p w:rsidR="00D46231" w:rsidRPr="00D46231" w:rsidRDefault="00D46231" w:rsidP="00D46231">
      <w:pPr>
        <w:autoSpaceDE w:val="0"/>
        <w:autoSpaceDN w:val="0"/>
        <w:adjustRightInd w:val="0"/>
        <w:jc w:val="center"/>
        <w:rPr>
          <w:b/>
        </w:rPr>
      </w:pPr>
      <w:r w:rsidRPr="00D46231">
        <w:rPr>
          <w:b/>
        </w:rPr>
        <w:t>ZA PRIDOBITEV PODATKOV IZ KAZENSKE EVIDENCE</w:t>
      </w:r>
    </w:p>
    <w:p w:rsidR="00D46231" w:rsidRPr="00D46231" w:rsidRDefault="00D46231" w:rsidP="00D46231">
      <w:pPr>
        <w:autoSpaceDE w:val="0"/>
        <w:autoSpaceDN w:val="0"/>
        <w:adjustRightInd w:val="0"/>
        <w:jc w:val="center"/>
        <w:rPr>
          <w:b/>
        </w:rPr>
      </w:pPr>
    </w:p>
    <w:p w:rsidR="00D46231" w:rsidRPr="00D46231" w:rsidRDefault="00D46231" w:rsidP="00D46231">
      <w:pPr>
        <w:autoSpaceDE w:val="0"/>
        <w:autoSpaceDN w:val="0"/>
        <w:adjustRightInd w:val="0"/>
        <w:spacing w:line="276" w:lineRule="auto"/>
        <w:jc w:val="both"/>
        <w:rPr>
          <w:sz w:val="22"/>
          <w:szCs w:val="22"/>
        </w:rPr>
      </w:pPr>
      <w:r w:rsidRPr="00993C1E">
        <w:rPr>
          <w:sz w:val="22"/>
          <w:szCs w:val="22"/>
        </w:rPr>
        <w:t xml:space="preserve">Spodaj podpisani _________________________(ime in priimek) pooblaščam SŽ – </w:t>
      </w:r>
      <w:r w:rsidR="00993C1E" w:rsidRPr="00993C1E">
        <w:rPr>
          <w:sz w:val="22"/>
          <w:szCs w:val="22"/>
        </w:rPr>
        <w:t>Vleka in tehnika</w:t>
      </w:r>
      <w:r w:rsidRPr="00993C1E">
        <w:rPr>
          <w:sz w:val="22"/>
          <w:szCs w:val="22"/>
        </w:rPr>
        <w:t>, d.o.o.,</w:t>
      </w:r>
      <w:r w:rsidRPr="00D46231">
        <w:rPr>
          <w:sz w:val="22"/>
          <w:szCs w:val="22"/>
        </w:rPr>
        <w:t xml:space="preserve"> da za potrebe preverjanja izpolnjevanja pogojev v postopku oddaje javnega naročila za </w:t>
      </w:r>
      <w:r w:rsidRPr="00D46231">
        <w:rPr>
          <w:b/>
          <w:iCs/>
          <w:sz w:val="22"/>
          <w:szCs w:val="22"/>
        </w:rPr>
        <w:t>»</w:t>
      </w:r>
      <w:r w:rsidR="001A6ABC" w:rsidRPr="001A6ABC">
        <w:rPr>
          <w:b/>
          <w:iCs/>
          <w:sz w:val="22"/>
          <w:szCs w:val="22"/>
        </w:rPr>
        <w:t>Rezervni deli za ELOK 363 in 342</w:t>
      </w:r>
      <w:r w:rsidRPr="00D46231">
        <w:rPr>
          <w:b/>
          <w:iCs/>
          <w:sz w:val="22"/>
          <w:szCs w:val="22"/>
        </w:rPr>
        <w:t>«</w:t>
      </w:r>
      <w:r w:rsidRPr="00D46231">
        <w:rPr>
          <w:b/>
          <w:sz w:val="28"/>
          <w:szCs w:val="28"/>
        </w:rPr>
        <w:t xml:space="preserve"> </w:t>
      </w:r>
      <w:r w:rsidRPr="00D46231">
        <w:rPr>
          <w:iCs/>
          <w:sz w:val="22"/>
          <w:szCs w:val="22"/>
        </w:rPr>
        <w:t>od</w:t>
      </w:r>
      <w:r w:rsidRPr="00D46231">
        <w:rPr>
          <w:b/>
          <w:iCs/>
          <w:sz w:val="22"/>
          <w:szCs w:val="22"/>
        </w:rPr>
        <w:t xml:space="preserve"> </w:t>
      </w:r>
      <w:r w:rsidRPr="00D46231">
        <w:rPr>
          <w:sz w:val="22"/>
          <w:szCs w:val="22"/>
        </w:rPr>
        <w:t>Ministrstva za pravosodje pridobi potrdilo iz kazenske evidence fizičnih oseb.</w:t>
      </w:r>
    </w:p>
    <w:p w:rsidR="00D46231" w:rsidRPr="00D46231" w:rsidRDefault="00D46231" w:rsidP="00D46231">
      <w:pPr>
        <w:autoSpaceDE w:val="0"/>
        <w:autoSpaceDN w:val="0"/>
        <w:adjustRightInd w:val="0"/>
        <w:spacing w:line="360" w:lineRule="auto"/>
        <w:rPr>
          <w:sz w:val="22"/>
          <w:szCs w:val="22"/>
        </w:rPr>
      </w:pPr>
      <w:r w:rsidRPr="00D46231">
        <w:rPr>
          <w:sz w:val="22"/>
          <w:szCs w:val="22"/>
        </w:rPr>
        <w:t>Moji osebni podatki so naslednji:</w:t>
      </w:r>
    </w:p>
    <w:p w:rsidR="00D46231" w:rsidRPr="00D46231" w:rsidRDefault="00D46231" w:rsidP="00D46231">
      <w:pPr>
        <w:autoSpaceDE w:val="0"/>
        <w:autoSpaceDN w:val="0"/>
        <w:adjustRightInd w:val="0"/>
        <w:spacing w:line="276" w:lineRule="auto"/>
        <w:rPr>
          <w:b/>
          <w:sz w:val="22"/>
          <w:szCs w:val="22"/>
        </w:rPr>
      </w:pPr>
      <w:r w:rsidRPr="00D46231">
        <w:rPr>
          <w:b/>
          <w:sz w:val="22"/>
          <w:szCs w:val="22"/>
        </w:rPr>
        <w:t xml:space="preserve">EMŠO:  </w:t>
      </w:r>
      <w:r w:rsidRPr="00D46231">
        <w:rPr>
          <w:sz w:val="22"/>
          <w:szCs w:val="22"/>
        </w:rPr>
        <w:t>_____________________</w:t>
      </w:r>
    </w:p>
    <w:p w:rsidR="00D46231" w:rsidRPr="00D46231" w:rsidRDefault="00D46231" w:rsidP="00D46231">
      <w:pPr>
        <w:autoSpaceDE w:val="0"/>
        <w:autoSpaceDN w:val="0"/>
        <w:adjustRightInd w:val="0"/>
        <w:spacing w:line="276" w:lineRule="auto"/>
        <w:rPr>
          <w:b/>
          <w:sz w:val="22"/>
          <w:szCs w:val="22"/>
        </w:rPr>
      </w:pPr>
      <w:r w:rsidRPr="00D46231">
        <w:rPr>
          <w:b/>
          <w:sz w:val="22"/>
          <w:szCs w:val="22"/>
        </w:rPr>
        <w:t>Datum rojstva:</w:t>
      </w:r>
      <w:r w:rsidRPr="00D46231">
        <w:rPr>
          <w:sz w:val="22"/>
          <w:szCs w:val="22"/>
        </w:rPr>
        <w:t xml:space="preserve"> _______________</w:t>
      </w:r>
    </w:p>
    <w:p w:rsidR="00D46231" w:rsidRPr="00D46231" w:rsidRDefault="00D46231" w:rsidP="00D46231">
      <w:pPr>
        <w:autoSpaceDE w:val="0"/>
        <w:autoSpaceDN w:val="0"/>
        <w:adjustRightInd w:val="0"/>
        <w:spacing w:line="276" w:lineRule="auto"/>
        <w:rPr>
          <w:b/>
          <w:sz w:val="22"/>
          <w:szCs w:val="22"/>
        </w:rPr>
      </w:pPr>
      <w:r w:rsidRPr="00D46231">
        <w:rPr>
          <w:b/>
          <w:sz w:val="22"/>
          <w:szCs w:val="22"/>
        </w:rPr>
        <w:t xml:space="preserve">Kraj rojstva: </w:t>
      </w:r>
      <w:r w:rsidRPr="00D46231">
        <w:rPr>
          <w:sz w:val="22"/>
          <w:szCs w:val="22"/>
        </w:rPr>
        <w:t>_________________</w:t>
      </w:r>
    </w:p>
    <w:p w:rsidR="00D46231" w:rsidRPr="00D46231" w:rsidRDefault="00D46231" w:rsidP="00D46231">
      <w:pPr>
        <w:autoSpaceDE w:val="0"/>
        <w:autoSpaceDN w:val="0"/>
        <w:adjustRightInd w:val="0"/>
        <w:spacing w:line="276" w:lineRule="auto"/>
        <w:rPr>
          <w:sz w:val="22"/>
          <w:szCs w:val="22"/>
        </w:rPr>
      </w:pPr>
      <w:r w:rsidRPr="00D46231">
        <w:rPr>
          <w:b/>
          <w:sz w:val="22"/>
          <w:szCs w:val="22"/>
        </w:rPr>
        <w:t xml:space="preserve">Občina rojstva: </w:t>
      </w:r>
      <w:r w:rsidRPr="00D46231">
        <w:rPr>
          <w:sz w:val="22"/>
          <w:szCs w:val="22"/>
        </w:rPr>
        <w:t>_______________</w:t>
      </w:r>
    </w:p>
    <w:p w:rsidR="00D46231" w:rsidRPr="00D46231" w:rsidRDefault="00D46231" w:rsidP="00D46231">
      <w:pPr>
        <w:autoSpaceDE w:val="0"/>
        <w:autoSpaceDN w:val="0"/>
        <w:adjustRightInd w:val="0"/>
        <w:spacing w:line="276" w:lineRule="auto"/>
        <w:rPr>
          <w:sz w:val="22"/>
          <w:szCs w:val="22"/>
        </w:rPr>
      </w:pPr>
      <w:r w:rsidRPr="00D46231">
        <w:rPr>
          <w:b/>
          <w:sz w:val="22"/>
          <w:szCs w:val="22"/>
        </w:rPr>
        <w:t xml:space="preserve">Država rojstva: </w:t>
      </w:r>
      <w:r w:rsidRPr="00D46231">
        <w:rPr>
          <w:sz w:val="22"/>
          <w:szCs w:val="22"/>
        </w:rPr>
        <w:t>_______________</w:t>
      </w:r>
    </w:p>
    <w:p w:rsidR="00D46231" w:rsidRPr="00D46231" w:rsidRDefault="00D46231" w:rsidP="00D46231">
      <w:pPr>
        <w:autoSpaceDE w:val="0"/>
        <w:autoSpaceDN w:val="0"/>
        <w:adjustRightInd w:val="0"/>
        <w:spacing w:line="276" w:lineRule="auto"/>
        <w:rPr>
          <w:sz w:val="22"/>
          <w:szCs w:val="22"/>
        </w:rPr>
      </w:pPr>
      <w:r w:rsidRPr="00D46231">
        <w:rPr>
          <w:b/>
          <w:sz w:val="22"/>
          <w:szCs w:val="22"/>
        </w:rPr>
        <w:t xml:space="preserve">Naslov stalnega/začasnega bivališča: </w:t>
      </w:r>
      <w:r w:rsidRPr="00D46231">
        <w:rPr>
          <w:sz w:val="22"/>
          <w:szCs w:val="22"/>
        </w:rPr>
        <w:t>______________________________________</w:t>
      </w:r>
    </w:p>
    <w:p w:rsidR="00D46231" w:rsidRPr="00D46231" w:rsidRDefault="00D46231" w:rsidP="00D46231">
      <w:pPr>
        <w:autoSpaceDE w:val="0"/>
        <w:autoSpaceDN w:val="0"/>
        <w:adjustRightInd w:val="0"/>
        <w:spacing w:line="276" w:lineRule="auto"/>
        <w:rPr>
          <w:sz w:val="22"/>
          <w:szCs w:val="22"/>
        </w:rPr>
      </w:pPr>
      <w:r w:rsidRPr="00D46231">
        <w:rPr>
          <w:b/>
          <w:sz w:val="22"/>
          <w:szCs w:val="22"/>
        </w:rPr>
        <w:t xml:space="preserve">Državljanstvo: </w:t>
      </w:r>
      <w:r w:rsidRPr="00D46231">
        <w:rPr>
          <w:sz w:val="22"/>
          <w:szCs w:val="22"/>
        </w:rPr>
        <w:t>________________</w:t>
      </w:r>
    </w:p>
    <w:p w:rsidR="00D46231" w:rsidRPr="00D46231" w:rsidRDefault="00D46231" w:rsidP="00D46231">
      <w:pPr>
        <w:autoSpaceDE w:val="0"/>
        <w:autoSpaceDN w:val="0"/>
        <w:adjustRightInd w:val="0"/>
        <w:spacing w:line="276" w:lineRule="auto"/>
        <w:rPr>
          <w:sz w:val="22"/>
          <w:szCs w:val="22"/>
        </w:rPr>
      </w:pPr>
      <w:r w:rsidRPr="00D46231">
        <w:rPr>
          <w:b/>
          <w:sz w:val="22"/>
          <w:szCs w:val="22"/>
        </w:rPr>
        <w:t xml:space="preserve">Moj prejšnji priimek se je glasil: </w:t>
      </w:r>
      <w:r w:rsidRPr="00D46231">
        <w:rPr>
          <w:sz w:val="22"/>
          <w:szCs w:val="22"/>
        </w:rPr>
        <w:t>__________________</w:t>
      </w:r>
    </w:p>
    <w:p w:rsidR="00D46231" w:rsidRPr="00D46231" w:rsidRDefault="00D46231" w:rsidP="00D46231">
      <w:pPr>
        <w:autoSpaceDE w:val="0"/>
        <w:autoSpaceDN w:val="0"/>
        <w:adjustRightInd w:val="0"/>
        <w:rPr>
          <w:sz w:val="22"/>
          <w:szCs w:val="22"/>
        </w:rPr>
      </w:pPr>
    </w:p>
    <w:p w:rsidR="00D46231" w:rsidRPr="00D46231" w:rsidRDefault="00D46231" w:rsidP="00D46231">
      <w:pPr>
        <w:autoSpaceDE w:val="0"/>
        <w:autoSpaceDN w:val="0"/>
        <w:adjustRightInd w:val="0"/>
        <w:rPr>
          <w:sz w:val="22"/>
          <w:szCs w:val="22"/>
        </w:rPr>
      </w:pPr>
      <w:r w:rsidRPr="00D46231">
        <w:rPr>
          <w:sz w:val="22"/>
          <w:szCs w:val="22"/>
        </w:rPr>
        <w:t>Kraj in datum:</w:t>
      </w:r>
      <w:r w:rsidRPr="00D46231">
        <w:rPr>
          <w:sz w:val="22"/>
          <w:szCs w:val="22"/>
        </w:rPr>
        <w:tab/>
      </w:r>
      <w:r w:rsidRPr="00D46231">
        <w:rPr>
          <w:sz w:val="22"/>
          <w:szCs w:val="22"/>
        </w:rPr>
        <w:tab/>
      </w:r>
      <w:r w:rsidRPr="00D46231">
        <w:rPr>
          <w:sz w:val="22"/>
          <w:szCs w:val="22"/>
        </w:rPr>
        <w:tab/>
      </w:r>
      <w:r w:rsidRPr="00D46231">
        <w:rPr>
          <w:sz w:val="22"/>
          <w:szCs w:val="22"/>
        </w:rPr>
        <w:tab/>
      </w:r>
      <w:r w:rsidRPr="00D46231">
        <w:rPr>
          <w:sz w:val="22"/>
          <w:szCs w:val="22"/>
        </w:rPr>
        <w:tab/>
      </w:r>
      <w:r w:rsidRPr="00D46231">
        <w:rPr>
          <w:sz w:val="22"/>
          <w:szCs w:val="22"/>
        </w:rPr>
        <w:tab/>
      </w:r>
      <w:r w:rsidRPr="00D46231">
        <w:rPr>
          <w:sz w:val="22"/>
          <w:szCs w:val="22"/>
        </w:rPr>
        <w:tab/>
      </w:r>
      <w:r w:rsidRPr="00D46231">
        <w:rPr>
          <w:sz w:val="22"/>
          <w:szCs w:val="22"/>
        </w:rPr>
        <w:tab/>
        <w:t xml:space="preserve">Podpis </w:t>
      </w:r>
    </w:p>
    <w:p w:rsidR="00D46231" w:rsidRPr="00D46231" w:rsidRDefault="00D46231" w:rsidP="00D46231">
      <w:pPr>
        <w:autoSpaceDE w:val="0"/>
        <w:autoSpaceDN w:val="0"/>
        <w:adjustRightInd w:val="0"/>
        <w:rPr>
          <w:sz w:val="22"/>
          <w:szCs w:val="22"/>
        </w:rPr>
      </w:pPr>
    </w:p>
    <w:p w:rsidR="00D46231" w:rsidRPr="00D46231" w:rsidRDefault="00D46231" w:rsidP="00D46231">
      <w:pPr>
        <w:autoSpaceDE w:val="0"/>
        <w:autoSpaceDN w:val="0"/>
        <w:adjustRightInd w:val="0"/>
        <w:rPr>
          <w:sz w:val="22"/>
          <w:szCs w:val="22"/>
        </w:rPr>
      </w:pPr>
    </w:p>
    <w:p w:rsidR="00D46231" w:rsidRPr="00D46231" w:rsidRDefault="00D46231" w:rsidP="00D46231">
      <w:pPr>
        <w:autoSpaceDE w:val="0"/>
        <w:autoSpaceDN w:val="0"/>
        <w:adjustRightInd w:val="0"/>
        <w:rPr>
          <w:sz w:val="22"/>
          <w:szCs w:val="22"/>
        </w:rPr>
      </w:pPr>
    </w:p>
    <w:p w:rsidR="00D46231" w:rsidRPr="00D46231" w:rsidRDefault="00D46231" w:rsidP="00D46231">
      <w:pPr>
        <w:autoSpaceDE w:val="0"/>
        <w:autoSpaceDN w:val="0"/>
        <w:adjustRightInd w:val="0"/>
        <w:jc w:val="both"/>
        <w:rPr>
          <w:b/>
          <w:sz w:val="22"/>
          <w:szCs w:val="22"/>
        </w:rPr>
      </w:pPr>
      <w:r w:rsidRPr="00D46231">
        <w:rPr>
          <w:b/>
          <w:sz w:val="22"/>
          <w:szCs w:val="22"/>
        </w:rPr>
        <w:t xml:space="preserve">Opomba naročnika: </w:t>
      </w:r>
    </w:p>
    <w:p w:rsidR="00D46231" w:rsidRPr="00D46231" w:rsidRDefault="00D46231" w:rsidP="00D46231">
      <w:pPr>
        <w:autoSpaceDE w:val="0"/>
        <w:autoSpaceDN w:val="0"/>
        <w:adjustRightInd w:val="0"/>
        <w:jc w:val="both"/>
        <w:rPr>
          <w:b/>
          <w:sz w:val="22"/>
          <w:szCs w:val="22"/>
        </w:rPr>
      </w:pPr>
      <w:r w:rsidRPr="00D46231">
        <w:rPr>
          <w:b/>
          <w:sz w:val="22"/>
          <w:szCs w:val="22"/>
        </w:rPr>
        <w:t>Izjavo izpolnijo oseba, ki je članica upravnega, vodstvenega ali nadzornega organa gospodarskega subjekta (ponudnika, partnerja v skupnem nastopu, podizvajalca) ali oseba, ki ima pooblastilo za njegovo zastopanje ali odločanje ali nadzor v njem.</w:t>
      </w:r>
    </w:p>
    <w:p w:rsidR="00D46231" w:rsidRPr="00F85EA8" w:rsidRDefault="00D46231" w:rsidP="00D46231">
      <w:pPr>
        <w:spacing w:before="0"/>
        <w:rPr>
          <w:sz w:val="22"/>
          <w:szCs w:val="22"/>
        </w:rPr>
      </w:pPr>
      <w:r w:rsidRPr="00F85EA8">
        <w:rPr>
          <w:sz w:val="22"/>
          <w:szCs w:val="22"/>
        </w:rPr>
        <w:br w:type="page"/>
      </w:r>
    </w:p>
    <w:p w:rsidR="005454A4" w:rsidRPr="00C50F5A" w:rsidRDefault="00010E18" w:rsidP="003C08E4">
      <w:pPr>
        <w:pStyle w:val="Naslov2"/>
        <w:rPr>
          <w:rFonts w:ascii="Times New Roman" w:hAnsi="Times New Roman"/>
        </w:rPr>
      </w:pPr>
      <w:bookmarkStart w:id="5" w:name="_Toc473713446"/>
      <w:r w:rsidRPr="00C50F5A">
        <w:rPr>
          <w:rFonts w:ascii="Times New Roman" w:hAnsi="Times New Roman"/>
          <w:shd w:val="clear" w:color="auto" w:fill="FFFFFF"/>
        </w:rPr>
        <w:lastRenderedPageBreak/>
        <w:t xml:space="preserve">Razpisni obrazec </w:t>
      </w:r>
      <w:r w:rsidR="006159DC" w:rsidRPr="00C50F5A">
        <w:rPr>
          <w:rFonts w:ascii="Times New Roman" w:hAnsi="Times New Roman"/>
        </w:rPr>
        <w:t>5</w:t>
      </w:r>
      <w:r w:rsidR="005454A4" w:rsidRPr="00C50F5A">
        <w:rPr>
          <w:rFonts w:ascii="Times New Roman" w:hAnsi="Times New Roman"/>
        </w:rPr>
        <w:t>:</w:t>
      </w:r>
      <w:r w:rsidR="0063395F" w:rsidRPr="00C50F5A">
        <w:rPr>
          <w:rFonts w:ascii="Times New Roman" w:hAnsi="Times New Roman"/>
        </w:rPr>
        <w:tab/>
      </w:r>
      <w:r w:rsidR="005454A4" w:rsidRPr="00C50F5A">
        <w:rPr>
          <w:rFonts w:ascii="Times New Roman" w:hAnsi="Times New Roman"/>
        </w:rPr>
        <w:t>I</w:t>
      </w:r>
      <w:r w:rsidR="00DE096F" w:rsidRPr="00C50F5A">
        <w:rPr>
          <w:rFonts w:ascii="Times New Roman" w:hAnsi="Times New Roman"/>
        </w:rPr>
        <w:t>zjava ponudnika o izpolnjevanju pogojev osnovne sposobnosti</w:t>
      </w:r>
      <w:bookmarkEnd w:id="5"/>
      <w:r w:rsidR="00DE096F" w:rsidRPr="00C50F5A">
        <w:rPr>
          <w:rFonts w:ascii="Times New Roman" w:hAnsi="Times New Roman"/>
        </w:rPr>
        <w:t xml:space="preserve"> </w:t>
      </w:r>
    </w:p>
    <w:p w:rsidR="00742197" w:rsidRPr="00E417CA" w:rsidRDefault="00742197" w:rsidP="005454A4">
      <w:pPr>
        <w:autoSpaceDE w:val="0"/>
        <w:autoSpaceDN w:val="0"/>
        <w:adjustRightInd w:val="0"/>
        <w:rPr>
          <w:b/>
        </w:rPr>
      </w:pPr>
    </w:p>
    <w:p w:rsidR="00F246EC" w:rsidRPr="00E417CA" w:rsidRDefault="00F246EC" w:rsidP="00F246EC">
      <w:pPr>
        <w:autoSpaceDE w:val="0"/>
        <w:autoSpaceDN w:val="0"/>
        <w:adjustRightInd w:val="0"/>
        <w:spacing w:line="276" w:lineRule="auto"/>
      </w:pPr>
    </w:p>
    <w:p w:rsidR="00742197" w:rsidRPr="00E417CA" w:rsidRDefault="00742197" w:rsidP="00F246EC">
      <w:pPr>
        <w:autoSpaceDE w:val="0"/>
        <w:autoSpaceDN w:val="0"/>
        <w:adjustRightInd w:val="0"/>
        <w:spacing w:line="276" w:lineRule="auto"/>
      </w:pPr>
      <w:r w:rsidRPr="00E417CA">
        <w:t>PONUDNIK:</w:t>
      </w:r>
    </w:p>
    <w:p w:rsidR="00EE1871" w:rsidRPr="00E417CA" w:rsidRDefault="00EE1871" w:rsidP="00F246EC">
      <w:pPr>
        <w:spacing w:line="276" w:lineRule="auto"/>
        <w:jc w:val="both"/>
        <w:rPr>
          <w:rFonts w:eastAsia="Times New Roman"/>
          <w:noProof/>
          <w:u w:val="dotted"/>
          <w:lang w:eastAsia="sl-SI"/>
        </w:rPr>
      </w:pPr>
      <w:r w:rsidRPr="00E417CA">
        <w:rPr>
          <w:rFonts w:eastAsia="Times New Roman"/>
          <w:noProof/>
          <w:u w:val="dotted"/>
          <w:lang w:eastAsia="sl-SI"/>
        </w:rPr>
        <w:tab/>
      </w:r>
      <w:r w:rsidRPr="00E417CA">
        <w:rPr>
          <w:rFonts w:eastAsia="Times New Roman"/>
          <w:noProof/>
          <w:u w:val="dotted"/>
          <w:lang w:eastAsia="sl-SI"/>
        </w:rPr>
        <w:tab/>
      </w:r>
      <w:r w:rsidRPr="00E417CA">
        <w:rPr>
          <w:rFonts w:eastAsia="Times New Roman"/>
          <w:noProof/>
          <w:u w:val="dotted"/>
          <w:lang w:eastAsia="sl-SI"/>
        </w:rPr>
        <w:tab/>
      </w:r>
      <w:r w:rsidRPr="00E417CA">
        <w:rPr>
          <w:rFonts w:eastAsia="Times New Roman"/>
          <w:noProof/>
          <w:u w:val="dotted"/>
          <w:lang w:eastAsia="sl-SI"/>
        </w:rPr>
        <w:tab/>
      </w:r>
    </w:p>
    <w:p w:rsidR="00EE1871" w:rsidRPr="00E417CA" w:rsidRDefault="00EE1871" w:rsidP="00F246EC">
      <w:pPr>
        <w:spacing w:line="276" w:lineRule="auto"/>
        <w:jc w:val="both"/>
        <w:rPr>
          <w:rFonts w:eastAsia="Times New Roman"/>
          <w:noProof/>
          <w:u w:val="dotted"/>
          <w:lang w:eastAsia="sl-SI"/>
        </w:rPr>
      </w:pPr>
      <w:r w:rsidRPr="00E417CA">
        <w:rPr>
          <w:rFonts w:eastAsia="Times New Roman"/>
          <w:noProof/>
          <w:u w:val="dotted"/>
          <w:lang w:eastAsia="sl-SI"/>
        </w:rPr>
        <w:tab/>
      </w:r>
      <w:r w:rsidRPr="00E417CA">
        <w:rPr>
          <w:rFonts w:eastAsia="Times New Roman"/>
          <w:noProof/>
          <w:u w:val="dotted"/>
          <w:lang w:eastAsia="sl-SI"/>
        </w:rPr>
        <w:tab/>
      </w:r>
      <w:r w:rsidRPr="00E417CA">
        <w:rPr>
          <w:rFonts w:eastAsia="Times New Roman"/>
          <w:noProof/>
          <w:u w:val="dotted"/>
          <w:lang w:eastAsia="sl-SI"/>
        </w:rPr>
        <w:tab/>
      </w:r>
      <w:r w:rsidRPr="00E417CA">
        <w:rPr>
          <w:rFonts w:eastAsia="Times New Roman"/>
          <w:noProof/>
          <w:u w:val="dotted"/>
          <w:lang w:eastAsia="sl-SI"/>
        </w:rPr>
        <w:tab/>
      </w:r>
    </w:p>
    <w:p w:rsidR="00EE1871" w:rsidRPr="00E417CA" w:rsidRDefault="00EE1871" w:rsidP="00F246EC">
      <w:pPr>
        <w:spacing w:line="276" w:lineRule="auto"/>
        <w:jc w:val="both"/>
        <w:rPr>
          <w:rFonts w:eastAsia="Times New Roman"/>
          <w:noProof/>
          <w:u w:val="dotted"/>
          <w:lang w:eastAsia="sl-SI"/>
        </w:rPr>
      </w:pPr>
      <w:r w:rsidRPr="00E417CA">
        <w:rPr>
          <w:rFonts w:eastAsia="Times New Roman"/>
          <w:noProof/>
          <w:u w:val="dotted"/>
          <w:lang w:eastAsia="sl-SI"/>
        </w:rPr>
        <w:tab/>
      </w:r>
      <w:r w:rsidRPr="00E417CA">
        <w:rPr>
          <w:rFonts w:eastAsia="Times New Roman"/>
          <w:noProof/>
          <w:u w:val="dotted"/>
          <w:lang w:eastAsia="sl-SI"/>
        </w:rPr>
        <w:tab/>
      </w:r>
      <w:r w:rsidRPr="00E417CA">
        <w:rPr>
          <w:rFonts w:eastAsia="Times New Roman"/>
          <w:noProof/>
          <w:u w:val="dotted"/>
          <w:lang w:eastAsia="sl-SI"/>
        </w:rPr>
        <w:tab/>
      </w:r>
      <w:r w:rsidRPr="00E417CA">
        <w:rPr>
          <w:rFonts w:eastAsia="Times New Roman"/>
          <w:noProof/>
          <w:u w:val="dotted"/>
          <w:lang w:eastAsia="sl-SI"/>
        </w:rPr>
        <w:tab/>
      </w:r>
    </w:p>
    <w:p w:rsidR="00742197" w:rsidRPr="00E417CA" w:rsidRDefault="00742197" w:rsidP="00F246EC">
      <w:pPr>
        <w:autoSpaceDE w:val="0"/>
        <w:autoSpaceDN w:val="0"/>
        <w:adjustRightInd w:val="0"/>
        <w:spacing w:line="276" w:lineRule="auto"/>
        <w:jc w:val="center"/>
        <w:rPr>
          <w:b/>
        </w:rPr>
      </w:pPr>
    </w:p>
    <w:p w:rsidR="00D46231" w:rsidRPr="007D6255" w:rsidRDefault="00D46231" w:rsidP="00D46231">
      <w:pPr>
        <w:autoSpaceDE w:val="0"/>
        <w:autoSpaceDN w:val="0"/>
        <w:adjustRightInd w:val="0"/>
        <w:jc w:val="both"/>
        <w:rPr>
          <w:color w:val="000000" w:themeColor="text1"/>
          <w:sz w:val="22"/>
          <w:szCs w:val="22"/>
        </w:rPr>
      </w:pPr>
      <w:r w:rsidRPr="007D6255">
        <w:rPr>
          <w:color w:val="000000" w:themeColor="text1"/>
          <w:sz w:val="22"/>
          <w:szCs w:val="22"/>
        </w:rPr>
        <w:t>Pod kazensko in materialno odgovornostjo izjavljamo:</w:t>
      </w:r>
    </w:p>
    <w:p w:rsidR="00D46231" w:rsidRPr="007D6255" w:rsidRDefault="00D46231" w:rsidP="00D46231">
      <w:pPr>
        <w:numPr>
          <w:ilvl w:val="0"/>
          <w:numId w:val="2"/>
        </w:numPr>
        <w:autoSpaceDE w:val="0"/>
        <w:autoSpaceDN w:val="0"/>
        <w:adjustRightInd w:val="0"/>
        <w:spacing w:before="0" w:line="276" w:lineRule="auto"/>
        <w:jc w:val="both"/>
        <w:rPr>
          <w:color w:val="000000" w:themeColor="text1"/>
          <w:sz w:val="22"/>
          <w:szCs w:val="22"/>
        </w:rPr>
      </w:pPr>
      <w:r w:rsidRPr="007D6255">
        <w:rPr>
          <w:color w:val="000000" w:themeColor="text1"/>
          <w:sz w:val="22"/>
          <w:szCs w:val="22"/>
        </w:rPr>
        <w:t xml:space="preserve">da na dan, ko </w:t>
      </w:r>
      <w:r w:rsidR="001C59B5" w:rsidRPr="007D6255">
        <w:rPr>
          <w:color w:val="000000" w:themeColor="text1"/>
          <w:sz w:val="22"/>
          <w:szCs w:val="22"/>
        </w:rPr>
        <w:t xml:space="preserve">se izteče rok za oddajo ponudb </w:t>
      </w:r>
      <w:r w:rsidRPr="007D6255">
        <w:rPr>
          <w:color w:val="000000" w:themeColor="text1"/>
          <w:sz w:val="22"/>
          <w:szCs w:val="22"/>
        </w:rPr>
        <w:t xml:space="preserve">nismo uvrščeni v evidenco ponudnikov z negativnimi referencami 4. </w:t>
      </w:r>
      <w:r w:rsidR="001C59B5" w:rsidRPr="007D6255">
        <w:rPr>
          <w:color w:val="000000" w:themeColor="text1"/>
          <w:sz w:val="22"/>
          <w:szCs w:val="22"/>
        </w:rPr>
        <w:t>o</w:t>
      </w:r>
      <w:r w:rsidRPr="007D6255">
        <w:rPr>
          <w:color w:val="000000" w:themeColor="text1"/>
          <w:sz w:val="22"/>
          <w:szCs w:val="22"/>
        </w:rPr>
        <w:t xml:space="preserve">dstavka 75. </w:t>
      </w:r>
      <w:r w:rsidR="001C59B5" w:rsidRPr="007D6255">
        <w:rPr>
          <w:color w:val="000000" w:themeColor="text1"/>
          <w:sz w:val="22"/>
          <w:szCs w:val="22"/>
        </w:rPr>
        <w:t>č</w:t>
      </w:r>
      <w:r w:rsidRPr="007D6255">
        <w:rPr>
          <w:color w:val="000000" w:themeColor="text1"/>
          <w:sz w:val="22"/>
          <w:szCs w:val="22"/>
        </w:rPr>
        <w:t xml:space="preserve">lena ZJN-3 in 73. </w:t>
      </w:r>
      <w:r w:rsidR="001C59B5" w:rsidRPr="007D6255">
        <w:rPr>
          <w:color w:val="000000" w:themeColor="text1"/>
          <w:sz w:val="22"/>
          <w:szCs w:val="22"/>
        </w:rPr>
        <w:t>č</w:t>
      </w:r>
      <w:r w:rsidRPr="007D6255">
        <w:rPr>
          <w:color w:val="000000" w:themeColor="text1"/>
          <w:sz w:val="22"/>
          <w:szCs w:val="22"/>
        </w:rPr>
        <w:t>len</w:t>
      </w:r>
      <w:r w:rsidR="001C59B5" w:rsidRPr="007D6255">
        <w:rPr>
          <w:color w:val="000000" w:themeColor="text1"/>
          <w:sz w:val="22"/>
          <w:szCs w:val="22"/>
        </w:rPr>
        <w:t>a</w:t>
      </w:r>
      <w:r w:rsidRPr="007D6255">
        <w:rPr>
          <w:color w:val="000000" w:themeColor="text1"/>
          <w:sz w:val="22"/>
          <w:szCs w:val="22"/>
        </w:rPr>
        <w:t xml:space="preserve"> ZJNPOV</w:t>
      </w:r>
    </w:p>
    <w:p w:rsidR="00D46231" w:rsidRPr="007D6255" w:rsidRDefault="00D46231" w:rsidP="00D46231">
      <w:pPr>
        <w:numPr>
          <w:ilvl w:val="0"/>
          <w:numId w:val="2"/>
        </w:numPr>
        <w:autoSpaceDE w:val="0"/>
        <w:autoSpaceDN w:val="0"/>
        <w:adjustRightInd w:val="0"/>
        <w:spacing w:before="0" w:line="276" w:lineRule="auto"/>
        <w:jc w:val="both"/>
        <w:rPr>
          <w:color w:val="000000" w:themeColor="text1"/>
          <w:sz w:val="22"/>
          <w:szCs w:val="22"/>
        </w:rPr>
      </w:pPr>
      <w:r w:rsidRPr="007D6255">
        <w:rPr>
          <w:color w:val="000000" w:themeColor="text1"/>
          <w:sz w:val="22"/>
          <w:szCs w:val="22"/>
        </w:rPr>
        <w:t>da nismo v stečajnem postopku;</w:t>
      </w:r>
    </w:p>
    <w:p w:rsidR="00D46231" w:rsidRPr="007D6255" w:rsidRDefault="00D46231" w:rsidP="00D46231">
      <w:pPr>
        <w:numPr>
          <w:ilvl w:val="0"/>
          <w:numId w:val="2"/>
        </w:numPr>
        <w:autoSpaceDE w:val="0"/>
        <w:autoSpaceDN w:val="0"/>
        <w:adjustRightInd w:val="0"/>
        <w:spacing w:before="0" w:line="276" w:lineRule="auto"/>
        <w:jc w:val="both"/>
        <w:rPr>
          <w:b/>
          <w:color w:val="000000" w:themeColor="text1"/>
          <w:sz w:val="22"/>
          <w:szCs w:val="22"/>
        </w:rPr>
      </w:pPr>
      <w:r w:rsidRPr="007D6255">
        <w:rPr>
          <w:color w:val="000000" w:themeColor="text1"/>
          <w:sz w:val="22"/>
          <w:szCs w:val="22"/>
        </w:rPr>
        <w:t>da proti nam ni bil podan predlog za začetek likvidacije ali stečajnega postopka ali za začetek postopka prisilne poravnave;</w:t>
      </w:r>
    </w:p>
    <w:p w:rsidR="00D46231" w:rsidRPr="007D6255" w:rsidRDefault="00D46231" w:rsidP="00D46231">
      <w:pPr>
        <w:numPr>
          <w:ilvl w:val="0"/>
          <w:numId w:val="2"/>
        </w:numPr>
        <w:autoSpaceDE w:val="0"/>
        <w:autoSpaceDN w:val="0"/>
        <w:adjustRightInd w:val="0"/>
        <w:spacing w:before="0" w:line="276" w:lineRule="auto"/>
        <w:jc w:val="both"/>
        <w:rPr>
          <w:b/>
          <w:color w:val="000000" w:themeColor="text1"/>
          <w:sz w:val="22"/>
          <w:szCs w:val="22"/>
        </w:rPr>
      </w:pPr>
      <w:r w:rsidRPr="007D6255">
        <w:rPr>
          <w:color w:val="000000" w:themeColor="text1"/>
          <w:sz w:val="22"/>
          <w:szCs w:val="22"/>
        </w:rPr>
        <w:t>da nismo v postopku prisilne poravnave ali v postopku prisilnega prenehanja, da z našimi posli iz drugih razlogov ne upravlja sodišče in da nismo opustili poslovne dejavnosti, in da nismo v katerem koli podobnem položaju;</w:t>
      </w:r>
    </w:p>
    <w:p w:rsidR="00D46231" w:rsidRPr="007D6255" w:rsidRDefault="00D46231" w:rsidP="00D46231">
      <w:pPr>
        <w:numPr>
          <w:ilvl w:val="0"/>
          <w:numId w:val="2"/>
        </w:numPr>
        <w:autoSpaceDE w:val="0"/>
        <w:autoSpaceDN w:val="0"/>
        <w:adjustRightInd w:val="0"/>
        <w:spacing w:before="0" w:line="276" w:lineRule="auto"/>
        <w:jc w:val="both"/>
        <w:rPr>
          <w:color w:val="000000" w:themeColor="text1"/>
          <w:sz w:val="22"/>
          <w:szCs w:val="22"/>
        </w:rPr>
      </w:pPr>
      <w:r w:rsidRPr="000863A6">
        <w:rPr>
          <w:color w:val="000000" w:themeColor="text1"/>
          <w:sz w:val="22"/>
          <w:szCs w:val="22"/>
        </w:rPr>
        <w:t xml:space="preserve">pri dajanju informacij, zahtevanih v skladu z določbami 75. </w:t>
      </w:r>
      <w:r w:rsidR="001D45FA" w:rsidRPr="000863A6">
        <w:rPr>
          <w:color w:val="000000" w:themeColor="text1"/>
          <w:sz w:val="22"/>
          <w:szCs w:val="22"/>
        </w:rPr>
        <w:t>d</w:t>
      </w:r>
      <w:r w:rsidRPr="000863A6">
        <w:rPr>
          <w:color w:val="000000" w:themeColor="text1"/>
          <w:sz w:val="22"/>
          <w:szCs w:val="22"/>
        </w:rPr>
        <w:t xml:space="preserve">o 81. </w:t>
      </w:r>
      <w:r w:rsidR="001D45FA" w:rsidRPr="000863A6">
        <w:rPr>
          <w:color w:val="000000" w:themeColor="text1"/>
          <w:sz w:val="22"/>
          <w:szCs w:val="22"/>
        </w:rPr>
        <w:t>č</w:t>
      </w:r>
      <w:r w:rsidRPr="000863A6">
        <w:rPr>
          <w:color w:val="000000" w:themeColor="text1"/>
          <w:sz w:val="22"/>
          <w:szCs w:val="22"/>
        </w:rPr>
        <w:t>lena ZJN-3 v tem ali predhodnih</w:t>
      </w:r>
      <w:r w:rsidRPr="007D6255">
        <w:rPr>
          <w:color w:val="000000" w:themeColor="text1"/>
          <w:sz w:val="22"/>
          <w:szCs w:val="22"/>
        </w:rPr>
        <w:t xml:space="preserve"> postopkih nismo namerno podali zavajajoče razlage ali teh informacij nismo zagotovili,</w:t>
      </w:r>
    </w:p>
    <w:p w:rsidR="00D46231" w:rsidRPr="007D6255" w:rsidRDefault="00D46231" w:rsidP="00D46231">
      <w:pPr>
        <w:pStyle w:val="Odstavekseznama"/>
        <w:numPr>
          <w:ilvl w:val="0"/>
          <w:numId w:val="2"/>
        </w:numPr>
        <w:autoSpaceDE w:val="0"/>
        <w:autoSpaceDN w:val="0"/>
        <w:adjustRightInd w:val="0"/>
        <w:jc w:val="both"/>
        <w:rPr>
          <w:rFonts w:ascii="Times New Roman" w:hAnsi="Times New Roman"/>
          <w:color w:val="000000" w:themeColor="text1"/>
          <w:sz w:val="22"/>
          <w:szCs w:val="22"/>
        </w:rPr>
      </w:pPr>
      <w:r w:rsidRPr="007D6255">
        <w:rPr>
          <w:rFonts w:ascii="Times New Roman" w:hAnsi="Times New Roman"/>
          <w:color w:val="000000" w:themeColor="text1"/>
          <w:sz w:val="22"/>
          <w:szCs w:val="22"/>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D46231" w:rsidRPr="007D6255" w:rsidRDefault="00D46231" w:rsidP="00D46231">
      <w:pPr>
        <w:pStyle w:val="Odstavekseznama"/>
        <w:numPr>
          <w:ilvl w:val="0"/>
          <w:numId w:val="2"/>
        </w:numPr>
        <w:autoSpaceDE w:val="0"/>
        <w:autoSpaceDN w:val="0"/>
        <w:adjustRightInd w:val="0"/>
        <w:jc w:val="both"/>
        <w:rPr>
          <w:rFonts w:ascii="Times New Roman" w:hAnsi="Times New Roman"/>
          <w:color w:val="000000" w:themeColor="text1"/>
          <w:sz w:val="22"/>
          <w:szCs w:val="22"/>
        </w:rPr>
      </w:pPr>
      <w:r w:rsidRPr="007D6255">
        <w:rPr>
          <w:rFonts w:ascii="Times New Roman" w:hAnsi="Times New Roman"/>
          <w:color w:val="000000" w:themeColor="text1"/>
          <w:sz w:val="22"/>
          <w:szCs w:val="22"/>
        </w:rPr>
        <w:t xml:space="preserve">na dan oddaje ponudbe ali prijave nimamo </w:t>
      </w:r>
      <w:proofErr w:type="spellStart"/>
      <w:r w:rsidRPr="007D6255">
        <w:rPr>
          <w:rFonts w:ascii="Times New Roman" w:hAnsi="Times New Roman"/>
          <w:color w:val="000000" w:themeColor="text1"/>
          <w:sz w:val="22"/>
          <w:szCs w:val="22"/>
        </w:rPr>
        <w:t>nepredloženih</w:t>
      </w:r>
      <w:proofErr w:type="spellEnd"/>
      <w:r w:rsidRPr="007D6255">
        <w:rPr>
          <w:rFonts w:ascii="Times New Roman" w:hAnsi="Times New Roman"/>
          <w:color w:val="000000" w:themeColor="text1"/>
          <w:sz w:val="22"/>
          <w:szCs w:val="22"/>
        </w:rPr>
        <w:t xml:space="preserve"> obračunov davčnih odtegljajev za dohodke iz delovnega razmerja za obdobje zadnjih petih let do dne oddaje ponudbe ali prijave;</w:t>
      </w:r>
    </w:p>
    <w:p w:rsidR="00D46231" w:rsidRPr="007D6255" w:rsidRDefault="00D46231" w:rsidP="00D46231">
      <w:pPr>
        <w:pStyle w:val="Odstavekseznama"/>
        <w:numPr>
          <w:ilvl w:val="0"/>
          <w:numId w:val="2"/>
        </w:numPr>
        <w:autoSpaceDE w:val="0"/>
        <w:autoSpaceDN w:val="0"/>
        <w:adjustRightInd w:val="0"/>
        <w:jc w:val="both"/>
        <w:rPr>
          <w:rFonts w:ascii="Times New Roman" w:hAnsi="Times New Roman"/>
          <w:color w:val="000000" w:themeColor="text1"/>
          <w:sz w:val="22"/>
          <w:szCs w:val="22"/>
        </w:rPr>
      </w:pPr>
      <w:r w:rsidRPr="007D6255">
        <w:rPr>
          <w:rFonts w:ascii="Times New Roman" w:hAnsi="Times New Roman"/>
          <w:color w:val="000000" w:themeColor="text1"/>
          <w:sz w:val="22"/>
          <w:szCs w:val="22"/>
        </w:rPr>
        <w:t>v zadnjih treh letih pred potekom roka za oddajo ponudb nam ni bila s pravnomočno odločbo pristojnega organa Republike Slovenije ali druge države članice ali tretje države dvakrat izrečena globa zaradi prekrška v zvezi s plačilom za delo.</w:t>
      </w:r>
    </w:p>
    <w:p w:rsidR="00D46231" w:rsidRPr="007D6255" w:rsidRDefault="00D46231" w:rsidP="00D46231">
      <w:pPr>
        <w:pStyle w:val="Odstavekseznama"/>
        <w:autoSpaceDE w:val="0"/>
        <w:autoSpaceDN w:val="0"/>
        <w:adjustRightInd w:val="0"/>
        <w:ind w:left="360"/>
        <w:jc w:val="both"/>
        <w:rPr>
          <w:rFonts w:ascii="Times New Roman" w:hAnsi="Times New Roman"/>
          <w:color w:val="000000" w:themeColor="text1"/>
          <w:sz w:val="22"/>
          <w:szCs w:val="22"/>
        </w:rPr>
      </w:pPr>
    </w:p>
    <w:p w:rsidR="00D46231" w:rsidRPr="00E417CA" w:rsidRDefault="00D46231" w:rsidP="00D46231">
      <w:pPr>
        <w:spacing w:line="276" w:lineRule="auto"/>
        <w:jc w:val="both"/>
        <w:rPr>
          <w:sz w:val="22"/>
          <w:szCs w:val="22"/>
        </w:rPr>
      </w:pPr>
      <w:r w:rsidRPr="00E417CA">
        <w:rPr>
          <w:sz w:val="22"/>
          <w:szCs w:val="22"/>
        </w:rPr>
        <w:t>Navedeni podatki so resnični in smo jih, če bo naročnik tako zahteval, pripravljeni dokazati s predložitvijo ustreznih dokazil oziroma potrdil.</w:t>
      </w:r>
    </w:p>
    <w:p w:rsidR="00D46231" w:rsidRDefault="00D46231" w:rsidP="00D46231">
      <w:pPr>
        <w:jc w:val="both"/>
        <w:rPr>
          <w:sz w:val="22"/>
          <w:szCs w:val="22"/>
        </w:rPr>
      </w:pPr>
    </w:p>
    <w:p w:rsidR="007D6255" w:rsidRPr="00E417CA" w:rsidRDefault="007D6255" w:rsidP="00D46231">
      <w:pPr>
        <w:jc w:val="both"/>
        <w:rPr>
          <w:sz w:val="22"/>
          <w:szCs w:val="22"/>
        </w:rPr>
      </w:pPr>
    </w:p>
    <w:p w:rsidR="00D46231" w:rsidRPr="00E417CA" w:rsidRDefault="00D46231" w:rsidP="00D46231">
      <w:pPr>
        <w:autoSpaceDE w:val="0"/>
        <w:autoSpaceDN w:val="0"/>
        <w:adjustRightInd w:val="0"/>
        <w:jc w:val="both"/>
        <w:rPr>
          <w:sz w:val="22"/>
          <w:szCs w:val="22"/>
        </w:rPr>
      </w:pPr>
      <w:r w:rsidRPr="00E417CA">
        <w:rPr>
          <w:sz w:val="22"/>
          <w:szCs w:val="22"/>
        </w:rPr>
        <w:t>Kraj in datum:</w:t>
      </w:r>
      <w:r w:rsidRPr="00E417CA">
        <w:rPr>
          <w:sz w:val="22"/>
          <w:szCs w:val="22"/>
        </w:rPr>
        <w:tab/>
      </w:r>
      <w:r w:rsidRPr="00E417CA">
        <w:rPr>
          <w:sz w:val="22"/>
          <w:szCs w:val="22"/>
        </w:rPr>
        <w:tab/>
      </w:r>
      <w:r w:rsidRPr="00E417CA">
        <w:rPr>
          <w:sz w:val="22"/>
          <w:szCs w:val="22"/>
        </w:rPr>
        <w:tab/>
      </w:r>
      <w:r w:rsidRPr="00E417CA">
        <w:rPr>
          <w:sz w:val="22"/>
          <w:szCs w:val="22"/>
        </w:rPr>
        <w:tab/>
      </w:r>
      <w:r w:rsidRPr="00E417CA">
        <w:rPr>
          <w:sz w:val="22"/>
          <w:szCs w:val="22"/>
        </w:rPr>
        <w:tab/>
      </w:r>
      <w:r w:rsidRPr="00E417CA">
        <w:rPr>
          <w:sz w:val="22"/>
          <w:szCs w:val="22"/>
        </w:rPr>
        <w:tab/>
      </w:r>
      <w:r w:rsidRPr="00E417CA">
        <w:rPr>
          <w:sz w:val="22"/>
          <w:szCs w:val="22"/>
        </w:rPr>
        <w:tab/>
      </w:r>
      <w:r w:rsidRPr="00E417CA">
        <w:rPr>
          <w:sz w:val="22"/>
          <w:szCs w:val="22"/>
        </w:rPr>
        <w:tab/>
        <w:t>Žig ponudnika in podpis pooblaščene osebe:</w:t>
      </w:r>
    </w:p>
    <w:p w:rsidR="00D46231" w:rsidRDefault="00D46231" w:rsidP="00D46231">
      <w:pPr>
        <w:autoSpaceDE w:val="0"/>
        <w:autoSpaceDN w:val="0"/>
        <w:adjustRightInd w:val="0"/>
        <w:jc w:val="both"/>
        <w:rPr>
          <w:sz w:val="22"/>
          <w:szCs w:val="22"/>
        </w:rPr>
      </w:pPr>
    </w:p>
    <w:p w:rsidR="007D6255" w:rsidRPr="00E417CA" w:rsidRDefault="007D6255" w:rsidP="00D46231">
      <w:pPr>
        <w:autoSpaceDE w:val="0"/>
        <w:autoSpaceDN w:val="0"/>
        <w:adjustRightInd w:val="0"/>
        <w:jc w:val="both"/>
        <w:rPr>
          <w:sz w:val="22"/>
          <w:szCs w:val="22"/>
        </w:rPr>
      </w:pPr>
    </w:p>
    <w:p w:rsidR="00D46231" w:rsidRPr="00E417CA" w:rsidRDefault="00D46231" w:rsidP="00D46231">
      <w:pPr>
        <w:rPr>
          <w:b/>
          <w:sz w:val="22"/>
          <w:szCs w:val="22"/>
        </w:rPr>
      </w:pPr>
      <w:r w:rsidRPr="00E417CA">
        <w:rPr>
          <w:b/>
          <w:sz w:val="22"/>
          <w:szCs w:val="22"/>
        </w:rPr>
        <w:t>OPOMBA:</w:t>
      </w:r>
    </w:p>
    <w:p w:rsidR="00D46231" w:rsidRPr="00E417CA" w:rsidRDefault="00D46231" w:rsidP="00D46231">
      <w:pPr>
        <w:autoSpaceDE w:val="0"/>
        <w:autoSpaceDN w:val="0"/>
        <w:adjustRightInd w:val="0"/>
        <w:rPr>
          <w:b/>
          <w:sz w:val="22"/>
          <w:szCs w:val="22"/>
        </w:rPr>
      </w:pPr>
      <w:r w:rsidRPr="00E417CA">
        <w:rPr>
          <w:b/>
          <w:sz w:val="22"/>
          <w:szCs w:val="22"/>
        </w:rPr>
        <w:t>Obrazec morajo izpolniti in podpisati ponudnik, vsi partnerji v skupnem nastopu in vsi podizvajalci.</w:t>
      </w:r>
    </w:p>
    <w:p w:rsidR="008D30B0" w:rsidRPr="00C50F5A" w:rsidRDefault="00D46231" w:rsidP="00D46231">
      <w:pPr>
        <w:pStyle w:val="Naslov2"/>
        <w:rPr>
          <w:rFonts w:ascii="Times New Roman" w:hAnsi="Times New Roman"/>
          <w:spacing w:val="0"/>
        </w:rPr>
      </w:pPr>
      <w:r w:rsidRPr="00E417CA">
        <w:rPr>
          <w:b w:val="0"/>
        </w:rPr>
        <w:br w:type="page"/>
      </w:r>
      <w:bookmarkStart w:id="6" w:name="_Toc473713447"/>
      <w:r w:rsidR="00010E18" w:rsidRPr="00C50F5A">
        <w:rPr>
          <w:rFonts w:ascii="Times New Roman" w:hAnsi="Times New Roman"/>
          <w:shd w:val="clear" w:color="auto" w:fill="FFFFFF"/>
        </w:rPr>
        <w:lastRenderedPageBreak/>
        <w:t xml:space="preserve">Razpisni obrazec </w:t>
      </w:r>
      <w:r w:rsidR="006159DC" w:rsidRPr="00C50F5A">
        <w:rPr>
          <w:rFonts w:ascii="Times New Roman" w:hAnsi="Times New Roman"/>
        </w:rPr>
        <w:t>6</w:t>
      </w:r>
      <w:r w:rsidR="008D30B0" w:rsidRPr="00C50F5A">
        <w:rPr>
          <w:rFonts w:ascii="Times New Roman" w:hAnsi="Times New Roman"/>
        </w:rPr>
        <w:t>:</w:t>
      </w:r>
      <w:r w:rsidR="002F25E5" w:rsidRPr="00C50F5A">
        <w:rPr>
          <w:rFonts w:ascii="Times New Roman" w:hAnsi="Times New Roman"/>
        </w:rPr>
        <w:tab/>
      </w:r>
      <w:r w:rsidR="008D30B0" w:rsidRPr="00C50F5A">
        <w:rPr>
          <w:rFonts w:ascii="Times New Roman" w:hAnsi="Times New Roman"/>
        </w:rPr>
        <w:t>I</w:t>
      </w:r>
      <w:r w:rsidR="00DE096F" w:rsidRPr="00C50F5A">
        <w:rPr>
          <w:rFonts w:ascii="Times New Roman" w:hAnsi="Times New Roman"/>
        </w:rPr>
        <w:t>zjava ponudnika o posredovanju podatkov</w:t>
      </w:r>
      <w:bookmarkEnd w:id="6"/>
      <w:r w:rsidR="00DE096F" w:rsidRPr="00C50F5A">
        <w:rPr>
          <w:rFonts w:ascii="Times New Roman" w:hAnsi="Times New Roman"/>
        </w:rPr>
        <w:t xml:space="preserve"> </w:t>
      </w:r>
    </w:p>
    <w:p w:rsidR="00742197" w:rsidRDefault="00742197" w:rsidP="008D30B0">
      <w:pPr>
        <w:autoSpaceDE w:val="0"/>
        <w:autoSpaceDN w:val="0"/>
        <w:adjustRightInd w:val="0"/>
        <w:rPr>
          <w:b/>
        </w:rPr>
      </w:pPr>
    </w:p>
    <w:p w:rsidR="00F246EC" w:rsidRPr="00C50F5A" w:rsidRDefault="00F246EC" w:rsidP="008D30B0">
      <w:pPr>
        <w:autoSpaceDE w:val="0"/>
        <w:autoSpaceDN w:val="0"/>
        <w:adjustRightInd w:val="0"/>
        <w:rPr>
          <w:b/>
        </w:rPr>
      </w:pPr>
    </w:p>
    <w:p w:rsidR="00742197" w:rsidRPr="00C50F5A" w:rsidRDefault="00742197" w:rsidP="00CD15B1">
      <w:pPr>
        <w:autoSpaceDE w:val="0"/>
        <w:autoSpaceDN w:val="0"/>
        <w:adjustRightInd w:val="0"/>
      </w:pPr>
      <w:r w:rsidRPr="00C50F5A">
        <w:t>PONUDNIK:</w:t>
      </w:r>
    </w:p>
    <w:p w:rsidR="00EE1871" w:rsidRPr="00C50F5A" w:rsidRDefault="00EE1871" w:rsidP="00EE1871">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EE1871" w:rsidRPr="00C50F5A" w:rsidRDefault="00EE1871" w:rsidP="00EE1871">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EE1871" w:rsidRPr="00C50F5A" w:rsidRDefault="00EE1871" w:rsidP="00EE1871">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742197" w:rsidRPr="00C50F5A" w:rsidRDefault="00742197" w:rsidP="00CD15B1">
      <w:pPr>
        <w:autoSpaceDE w:val="0"/>
        <w:autoSpaceDN w:val="0"/>
        <w:adjustRightInd w:val="0"/>
        <w:jc w:val="both"/>
        <w:rPr>
          <w:b/>
        </w:rPr>
      </w:pPr>
    </w:p>
    <w:p w:rsidR="00742197" w:rsidRPr="00C50F5A" w:rsidRDefault="00742197" w:rsidP="00CD15B1">
      <w:pPr>
        <w:autoSpaceDE w:val="0"/>
        <w:autoSpaceDN w:val="0"/>
        <w:adjustRightInd w:val="0"/>
        <w:jc w:val="center"/>
        <w:rPr>
          <w:b/>
        </w:rPr>
      </w:pPr>
    </w:p>
    <w:p w:rsidR="008D30B0" w:rsidRPr="00C50F5A" w:rsidRDefault="008D30B0" w:rsidP="00F246EC">
      <w:pPr>
        <w:spacing w:line="276" w:lineRule="auto"/>
        <w:jc w:val="center"/>
        <w:rPr>
          <w:b/>
        </w:rPr>
      </w:pPr>
      <w:r w:rsidRPr="00C50F5A">
        <w:rPr>
          <w:b/>
        </w:rPr>
        <w:t>IZJAVA</w:t>
      </w:r>
    </w:p>
    <w:p w:rsidR="00742197" w:rsidRPr="00C50F5A" w:rsidRDefault="00742197" w:rsidP="00F246EC">
      <w:pPr>
        <w:autoSpaceDE w:val="0"/>
        <w:autoSpaceDN w:val="0"/>
        <w:adjustRightInd w:val="0"/>
        <w:spacing w:line="276" w:lineRule="auto"/>
        <w:rPr>
          <w:b/>
        </w:rPr>
      </w:pPr>
    </w:p>
    <w:p w:rsidR="00742197" w:rsidRPr="00C50F5A" w:rsidRDefault="00742197" w:rsidP="00F246EC">
      <w:pPr>
        <w:autoSpaceDE w:val="0"/>
        <w:autoSpaceDN w:val="0"/>
        <w:adjustRightInd w:val="0"/>
        <w:spacing w:line="276" w:lineRule="auto"/>
        <w:jc w:val="both"/>
      </w:pPr>
      <w:r w:rsidRPr="00C50F5A">
        <w:t>Pod kazensko in materialno odgovornostjo izjavljamo, da bomo naročniku, na njegov poziv, v postopku javnega naročanja ali pri izvajanju javnega naročila, posredovali podatke o:</w:t>
      </w:r>
    </w:p>
    <w:p w:rsidR="00742197" w:rsidRPr="00C50F5A" w:rsidRDefault="00742197" w:rsidP="00F246EC">
      <w:pPr>
        <w:numPr>
          <w:ilvl w:val="0"/>
          <w:numId w:val="1"/>
        </w:numPr>
        <w:autoSpaceDE w:val="0"/>
        <w:autoSpaceDN w:val="0"/>
        <w:adjustRightInd w:val="0"/>
        <w:spacing w:before="0" w:line="276" w:lineRule="auto"/>
        <w:jc w:val="both"/>
      </w:pPr>
      <w:r w:rsidRPr="00C50F5A">
        <w:t xml:space="preserve">svojih ustanoviteljih, družbenikih, vključno s tihimi družbeniki, delničarji, </w:t>
      </w:r>
      <w:proofErr w:type="spellStart"/>
      <w:r w:rsidRPr="00C50F5A">
        <w:t>komand</w:t>
      </w:r>
      <w:r w:rsidR="00F35C3C" w:rsidRPr="00C50F5A">
        <w:t>i</w:t>
      </w:r>
      <w:r w:rsidRPr="00C50F5A">
        <w:t>st</w:t>
      </w:r>
      <w:r w:rsidR="00F35C3C" w:rsidRPr="00C50F5A">
        <w:t>i</w:t>
      </w:r>
      <w:proofErr w:type="spellEnd"/>
      <w:r w:rsidRPr="00C50F5A">
        <w:t xml:space="preserve"> ali drugih lastnikih in podatke o lastniških deležih navedenih oseb;</w:t>
      </w:r>
    </w:p>
    <w:p w:rsidR="00742197" w:rsidRPr="00C50F5A" w:rsidRDefault="00742197" w:rsidP="00F246EC">
      <w:pPr>
        <w:numPr>
          <w:ilvl w:val="0"/>
          <w:numId w:val="1"/>
        </w:numPr>
        <w:autoSpaceDE w:val="0"/>
        <w:autoSpaceDN w:val="0"/>
        <w:adjustRightInd w:val="0"/>
        <w:spacing w:before="0" w:line="276" w:lineRule="auto"/>
        <w:jc w:val="both"/>
      </w:pPr>
      <w:r w:rsidRPr="00C50F5A">
        <w:t>gospodarskih subjektih, za katere se glede na določbe zakona, ki ureja gospodarske družbe, šteje, da so z njim povezane družbe.</w:t>
      </w:r>
    </w:p>
    <w:p w:rsidR="00742197" w:rsidRPr="00C50F5A" w:rsidRDefault="00742197" w:rsidP="00F246EC">
      <w:pPr>
        <w:numPr>
          <w:ilvl w:val="0"/>
          <w:numId w:val="1"/>
        </w:numPr>
        <w:autoSpaceDE w:val="0"/>
        <w:autoSpaceDN w:val="0"/>
        <w:adjustRightInd w:val="0"/>
        <w:spacing w:before="0" w:line="276" w:lineRule="auto"/>
        <w:jc w:val="both"/>
      </w:pPr>
      <w:r w:rsidRPr="00C50F5A">
        <w:t>udeležbi fizičnih in pravnih oseb v lastništvu ponudnika, vključno z udeležbo tihih družbenikov, ter o gospodarskih subjektih, za katere se glede na določbe zakona, ki ureja gospodarske družbe, šteje, da so povezane družbe s ponudnikom.</w:t>
      </w:r>
    </w:p>
    <w:p w:rsidR="00742197" w:rsidRPr="00C50F5A" w:rsidRDefault="00742197" w:rsidP="00F246EC">
      <w:pPr>
        <w:autoSpaceDE w:val="0"/>
        <w:autoSpaceDN w:val="0"/>
        <w:adjustRightInd w:val="0"/>
        <w:spacing w:line="276" w:lineRule="auto"/>
        <w:ind w:left="360"/>
        <w:jc w:val="both"/>
      </w:pPr>
    </w:p>
    <w:p w:rsidR="00742197" w:rsidRPr="00C50F5A" w:rsidRDefault="00742197" w:rsidP="00F246EC">
      <w:pPr>
        <w:autoSpaceDE w:val="0"/>
        <w:autoSpaceDN w:val="0"/>
        <w:adjustRightInd w:val="0"/>
        <w:spacing w:line="276" w:lineRule="auto"/>
        <w:jc w:val="both"/>
      </w:pPr>
      <w:r w:rsidRPr="00C50F5A">
        <w:t>Podatke bomo naročniku posredovali v roku 8 (osmih) dni, od dneva prejema poziva.</w:t>
      </w:r>
    </w:p>
    <w:p w:rsidR="00742197" w:rsidRPr="00C50F5A" w:rsidRDefault="00742197" w:rsidP="00F246EC">
      <w:pPr>
        <w:autoSpaceDE w:val="0"/>
        <w:autoSpaceDN w:val="0"/>
        <w:adjustRightInd w:val="0"/>
        <w:spacing w:line="276" w:lineRule="auto"/>
        <w:jc w:val="right"/>
      </w:pPr>
    </w:p>
    <w:p w:rsidR="00742197" w:rsidRPr="00C50F5A" w:rsidRDefault="00742197" w:rsidP="00F246EC">
      <w:pPr>
        <w:autoSpaceDE w:val="0"/>
        <w:autoSpaceDN w:val="0"/>
        <w:adjustRightInd w:val="0"/>
        <w:spacing w:line="276" w:lineRule="auto"/>
        <w:jc w:val="right"/>
      </w:pPr>
    </w:p>
    <w:p w:rsidR="00CF5E25" w:rsidRPr="00C50F5A" w:rsidRDefault="00CF5E25" w:rsidP="00F246EC">
      <w:pPr>
        <w:spacing w:before="0" w:line="276" w:lineRule="auto"/>
        <w:ind w:left="641" w:firstLine="73"/>
        <w:rPr>
          <w:rFonts w:eastAsia="Times New Roman"/>
          <w:noProof/>
          <w:lang w:eastAsia="sl-SI"/>
        </w:rPr>
      </w:pPr>
      <w:r w:rsidRPr="00C50F5A">
        <w:rPr>
          <w:rFonts w:eastAsia="Times New Roman"/>
          <w:noProof/>
          <w:lang w:eastAsia="sl-SI"/>
        </w:rPr>
        <w:t>Kraj in datum:</w:t>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t>Žig:</w:t>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t>Podpis ponudnika:</w:t>
      </w:r>
    </w:p>
    <w:p w:rsidR="00742197" w:rsidRPr="00C50F5A" w:rsidRDefault="00742197" w:rsidP="00CD15B1">
      <w:pPr>
        <w:autoSpaceDE w:val="0"/>
        <w:autoSpaceDN w:val="0"/>
        <w:adjustRightInd w:val="0"/>
        <w:jc w:val="right"/>
      </w:pPr>
    </w:p>
    <w:p w:rsidR="00742197" w:rsidRPr="00C50F5A" w:rsidRDefault="00742197" w:rsidP="00CD15B1">
      <w:pPr>
        <w:autoSpaceDE w:val="0"/>
        <w:autoSpaceDN w:val="0"/>
        <w:adjustRightInd w:val="0"/>
        <w:jc w:val="right"/>
        <w:rPr>
          <w:b/>
        </w:rPr>
      </w:pPr>
    </w:p>
    <w:p w:rsidR="00742197" w:rsidRPr="00C50F5A" w:rsidRDefault="00742197" w:rsidP="00CD15B1">
      <w:pPr>
        <w:rPr>
          <w:b/>
        </w:rPr>
      </w:pPr>
      <w:r w:rsidRPr="00C50F5A">
        <w:rPr>
          <w:b/>
        </w:rPr>
        <w:t>OPOMBA:</w:t>
      </w:r>
    </w:p>
    <w:p w:rsidR="00742197" w:rsidRDefault="00742197" w:rsidP="00CD15B1">
      <w:pPr>
        <w:rPr>
          <w:b/>
        </w:rPr>
      </w:pPr>
      <w:r w:rsidRPr="00C50F5A">
        <w:rPr>
          <w:b/>
        </w:rPr>
        <w:t>Obrazec morajo izpolniti in podpisati ponudnik, vsi partnerji v skupnem nastopu in vsi podizvajalci.</w:t>
      </w:r>
    </w:p>
    <w:p w:rsidR="00DD60F6" w:rsidRDefault="00DD60F6">
      <w:pPr>
        <w:spacing w:before="0"/>
        <w:rPr>
          <w:b/>
        </w:rPr>
      </w:pPr>
      <w:r>
        <w:rPr>
          <w:b/>
        </w:rPr>
        <w:br w:type="page"/>
      </w:r>
    </w:p>
    <w:p w:rsidR="008D30B0" w:rsidRPr="00E417CA" w:rsidRDefault="00010E18" w:rsidP="0052359F">
      <w:pPr>
        <w:pStyle w:val="Naslov2"/>
        <w:rPr>
          <w:rFonts w:ascii="Times New Roman" w:hAnsi="Times New Roman"/>
        </w:rPr>
      </w:pPr>
      <w:bookmarkStart w:id="7" w:name="_Toc473713448"/>
      <w:r w:rsidRPr="00E417CA">
        <w:rPr>
          <w:rFonts w:ascii="Times New Roman" w:hAnsi="Times New Roman"/>
          <w:shd w:val="clear" w:color="auto" w:fill="FFFFFF"/>
        </w:rPr>
        <w:lastRenderedPageBreak/>
        <w:t xml:space="preserve">Razpisni obrazec </w:t>
      </w:r>
      <w:r w:rsidR="006159DC" w:rsidRPr="00E417CA">
        <w:rPr>
          <w:rFonts w:ascii="Times New Roman" w:hAnsi="Times New Roman"/>
        </w:rPr>
        <w:t>7</w:t>
      </w:r>
      <w:r w:rsidR="008D30B0" w:rsidRPr="00E417CA">
        <w:rPr>
          <w:rFonts w:ascii="Times New Roman" w:hAnsi="Times New Roman"/>
        </w:rPr>
        <w:t>:</w:t>
      </w:r>
      <w:r w:rsidR="007B3F29" w:rsidRPr="00E417CA">
        <w:rPr>
          <w:rFonts w:ascii="Times New Roman" w:hAnsi="Times New Roman"/>
        </w:rPr>
        <w:tab/>
      </w:r>
      <w:r w:rsidR="00DE096F" w:rsidRPr="00E417CA">
        <w:rPr>
          <w:rFonts w:ascii="Times New Roman" w:hAnsi="Times New Roman"/>
        </w:rPr>
        <w:t>Izjava ponudnika o sprejemanju vseh ostalih pogojev</w:t>
      </w:r>
      <w:bookmarkEnd w:id="7"/>
    </w:p>
    <w:p w:rsidR="006A0EB5" w:rsidRPr="00E417CA" w:rsidRDefault="006A0EB5" w:rsidP="00010E18">
      <w:pPr>
        <w:pStyle w:val="Naslov3"/>
        <w:ind w:left="0"/>
        <w:rPr>
          <w:rFonts w:ascii="Times New Roman" w:hAnsi="Times New Roman"/>
        </w:rPr>
      </w:pPr>
    </w:p>
    <w:p w:rsidR="00F246EC" w:rsidRPr="00E417CA" w:rsidRDefault="00F246EC" w:rsidP="00F246EC">
      <w:pPr>
        <w:pStyle w:val="Telobesedila"/>
      </w:pPr>
    </w:p>
    <w:p w:rsidR="0063395F" w:rsidRPr="00E417CA" w:rsidRDefault="00742197" w:rsidP="00CD15B1">
      <w:pPr>
        <w:autoSpaceDE w:val="0"/>
        <w:autoSpaceDN w:val="0"/>
        <w:adjustRightInd w:val="0"/>
      </w:pPr>
      <w:r w:rsidRPr="00E417CA">
        <w:t>PONUDNIK:</w:t>
      </w:r>
    </w:p>
    <w:p w:rsidR="00742197" w:rsidRPr="00E417CA" w:rsidRDefault="003241BD" w:rsidP="00CD15B1">
      <w:pPr>
        <w:autoSpaceDE w:val="0"/>
        <w:autoSpaceDN w:val="0"/>
        <w:adjustRightInd w:val="0"/>
      </w:pPr>
      <w:r w:rsidRPr="00E417CA">
        <w:t>………………………..</w:t>
      </w:r>
    </w:p>
    <w:p w:rsidR="003241BD" w:rsidRPr="00E417CA" w:rsidRDefault="003241BD" w:rsidP="00CD15B1">
      <w:pPr>
        <w:autoSpaceDE w:val="0"/>
        <w:autoSpaceDN w:val="0"/>
        <w:adjustRightInd w:val="0"/>
      </w:pPr>
      <w:r w:rsidRPr="00E417CA">
        <w:t>………………………..</w:t>
      </w:r>
    </w:p>
    <w:p w:rsidR="00742197" w:rsidRPr="00E417CA" w:rsidRDefault="003241BD" w:rsidP="00CD15B1">
      <w:pPr>
        <w:autoSpaceDE w:val="0"/>
        <w:autoSpaceDN w:val="0"/>
        <w:adjustRightInd w:val="0"/>
      </w:pPr>
      <w:r w:rsidRPr="00E417CA">
        <w:t>………………………..</w:t>
      </w:r>
    </w:p>
    <w:p w:rsidR="00742197" w:rsidRPr="00E417CA" w:rsidRDefault="00742197" w:rsidP="003241BD">
      <w:pPr>
        <w:jc w:val="both"/>
      </w:pPr>
    </w:p>
    <w:p w:rsidR="00E417CA" w:rsidRPr="00E417CA" w:rsidRDefault="00E417CA" w:rsidP="00E417CA">
      <w:pPr>
        <w:autoSpaceDE w:val="0"/>
        <w:autoSpaceDN w:val="0"/>
        <w:adjustRightInd w:val="0"/>
        <w:spacing w:before="0" w:line="276" w:lineRule="auto"/>
        <w:jc w:val="both"/>
        <w:rPr>
          <w:sz w:val="22"/>
          <w:szCs w:val="22"/>
          <w:highlight w:val="yellow"/>
        </w:rPr>
      </w:pPr>
      <w:r w:rsidRPr="00E417CA">
        <w:rPr>
          <w:sz w:val="22"/>
          <w:szCs w:val="22"/>
        </w:rPr>
        <w:t>Pod kazensko in materialno odgovornostjo izjavljamo, da:</w:t>
      </w:r>
    </w:p>
    <w:tbl>
      <w:tblPr>
        <w:tblW w:w="0" w:type="auto"/>
        <w:tblInd w:w="108" w:type="dxa"/>
        <w:tblLook w:val="04A0"/>
      </w:tblPr>
      <w:tblGrid>
        <w:gridCol w:w="9747"/>
      </w:tblGrid>
      <w:tr w:rsidR="00E417CA" w:rsidRPr="00E417CA" w:rsidTr="002517A5">
        <w:tc>
          <w:tcPr>
            <w:tcW w:w="0" w:type="auto"/>
            <w:tcMar>
              <w:top w:w="0" w:type="auto"/>
              <w:bottom w:w="0" w:type="auto"/>
            </w:tcMar>
          </w:tcPr>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vse kopije dokumentov, ki so priloženi ponudbi, ustrezajo originalom;</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 xml:space="preserve">vse navedbe iz ponudbe ustrezajo dejanskemu stanju </w:t>
            </w:r>
            <w:r w:rsidR="002712A1">
              <w:rPr>
                <w:rFonts w:ascii="Times New Roman" w:hAnsi="Times New Roman"/>
                <w:sz w:val="22"/>
                <w:szCs w:val="22"/>
              </w:rPr>
              <w:t>–</w:t>
            </w:r>
            <w:r w:rsidRPr="00E417CA">
              <w:rPr>
                <w:rFonts w:ascii="Times New Roman" w:hAnsi="Times New Roman"/>
                <w:sz w:val="22"/>
                <w:szCs w:val="22"/>
              </w:rPr>
              <w:t xml:space="preserve"> ponudnik naročniku daje pooblastilo, da jih preveri pri pristojnih organih, za kar bomo na naročnikovo zahtevo predložili ustrezna pooblastila, če jih bo ta zahteval;</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v celoti sprejemamo pogoje javnega razpisa in vse pogoje, navedene v razpisni dokumentaciji, pod katerimi dajemo svojo ponudbo, ter soglašamo, da bodo ti pogoji v celoti sestavni del pogodbe;</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smo pri pripravi ponudbe in bomo pri izvajanju pogodbe spoštovali obveznosti, ki izhajajo iz predpisov o varstvu pri delu, zaposlovanju in delovnih pogojih, veljavnih v Republiki Sloveniji;</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bomo vsa zahtevana dela izvajali strokovno in kvalitetno po pravilih stroke v skladu z veljavnimi predpisi (zakoni, pravilniki, standardi, tehničnimi soglasji), tehničnimi navodili, priporočili in normativi ter okoljevarstvenimi predpisi;</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bomo javno naročilo izvajali s strokovno usposobljenimi delavci oziroma kadrom;</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bomo v primeru zamenjave priglašenih podizvajalcev ali priglašenih kadrov pred njihovo menjavo pridobili pisno soglasje naročnika;</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bomo v primeru uvedbe novih podizvajalcev, ki niso priglašeni v ponudbi, predhodno pridobili pisno soglasje naročnika;</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bodo vsi novi podizvajalci, ki niso navedeni v ponudbi, izpolnjevali vse naročnikove pogoje, ki jih morajo izpolnjevati podizvajalci;</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bodo vsi zamenjani kadri ob morebitni menjavi izpolnjevali kadrovske pogoje, ki jih je določil naročnik v razpisni dokumentaciji;</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se v celoti strinjamo in sprejemamo pogoje naročnika, navedene v tej razpisni dokumentaciji, da po njih dajemo svojo ponudbo za izvedbo razpisnih del ter da pod navedenimi pogoji pristopamo k izvedbi predmeta javnega naročila;</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bomo predložili vsa zahtevana zavarovanja posla;</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smo ob izdelavi ponudbe pregledali vso razpoložljivo razpisno dokumentacijo;</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smo v celoti seznanjeni z vso relevantno zakonodajo, ki se upošteva pri oddaji tega javnega naročila;</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smo v celoti seznanjeni z obsegom in zahtevnostjo javnega naročila;</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bomo vse prevzete obveznosti izpolnili v predpisani količini, kvaliteti in rokih, kot to izhaja iz razpisne dokumentacije za oddajo tega javnega naročila;</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smo pri sestavi ponudbe upoštevali obveznosti do svojih morebitnih podizvajalcev;</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 xml:space="preserve">za nas ne obstaja absolutna prepoved poslovanja z naročnikom, kot izhaja iz 35. </w:t>
            </w:r>
            <w:r w:rsidR="002712A1" w:rsidRPr="00E417CA">
              <w:rPr>
                <w:rFonts w:ascii="Times New Roman" w:hAnsi="Times New Roman"/>
                <w:sz w:val="22"/>
                <w:szCs w:val="22"/>
              </w:rPr>
              <w:t>Č</w:t>
            </w:r>
            <w:r w:rsidRPr="00E417CA">
              <w:rPr>
                <w:rFonts w:ascii="Times New Roman" w:hAnsi="Times New Roman"/>
                <w:sz w:val="22"/>
                <w:szCs w:val="22"/>
              </w:rPr>
              <w:t xml:space="preserve">lena </w:t>
            </w:r>
            <w:proofErr w:type="spellStart"/>
            <w:r w:rsidRPr="00E417CA">
              <w:rPr>
                <w:rFonts w:ascii="Times New Roman" w:hAnsi="Times New Roman"/>
                <w:sz w:val="22"/>
                <w:szCs w:val="22"/>
              </w:rPr>
              <w:t>Z</w:t>
            </w:r>
            <w:r w:rsidR="002712A1" w:rsidRPr="00E417CA">
              <w:rPr>
                <w:rFonts w:ascii="Times New Roman" w:hAnsi="Times New Roman"/>
                <w:sz w:val="22"/>
                <w:szCs w:val="22"/>
              </w:rPr>
              <w:t>i</w:t>
            </w:r>
            <w:r w:rsidRPr="00E417CA">
              <w:rPr>
                <w:rFonts w:ascii="Times New Roman" w:hAnsi="Times New Roman"/>
                <w:sz w:val="22"/>
                <w:szCs w:val="22"/>
              </w:rPr>
              <w:t>ntPK</w:t>
            </w:r>
            <w:proofErr w:type="spellEnd"/>
            <w:r w:rsidRPr="00E417CA">
              <w:rPr>
                <w:rFonts w:ascii="Times New Roman" w:hAnsi="Times New Roman"/>
                <w:sz w:val="22"/>
                <w:szCs w:val="22"/>
              </w:rPr>
              <w:t>;</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so navedeni podatki v ponudbi in prilogah resnični in verodostojni,</w:t>
            </w:r>
          </w:p>
        </w:tc>
      </w:tr>
      <w:tr w:rsidR="00E417CA" w:rsidRPr="00E417CA" w:rsidTr="002517A5">
        <w:tc>
          <w:tcPr>
            <w:tcW w:w="0" w:type="auto"/>
            <w:tcMar>
              <w:top w:w="0" w:type="auto"/>
              <w:bottom w:w="0" w:type="auto"/>
            </w:tcMar>
          </w:tcPr>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lastRenderedPageBreak/>
              <w:t>imamo dovoljenje za opravljanje dejavnosti, ki je predmet javnega naročila,</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z drugimi gospodarskimi subjekti nismo sklenili dogovora, katerega cilj ali učinek je preprečevati, omejevati ali izkrivljati konkurenco,</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nismo bili s pravnomočno sodbo v katerikoli državi obsojeni za prestopek v zvezi s poklicnim ravnanjem,</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pri dajanju informacij v tem ali predhodnih postopkih, nismo namerno podali zavajajoče razlage ali teh informacij nismo zagotovili,</w:t>
            </w:r>
          </w:p>
          <w:p w:rsidR="00E417CA" w:rsidRPr="00E417CA" w:rsidRDefault="00E417CA" w:rsidP="002517A5">
            <w:pPr>
              <w:pStyle w:val="Odstavekseznama"/>
              <w:widowControl w:val="0"/>
              <w:numPr>
                <w:ilvl w:val="0"/>
                <w:numId w:val="2"/>
              </w:numPr>
            </w:pPr>
            <w:r w:rsidRPr="00E417CA">
              <w:rPr>
                <w:rFonts w:ascii="Times New Roman" w:hAnsi="Times New Roman"/>
                <w:sz w:val="22"/>
                <w:szCs w:val="22"/>
              </w:rPr>
              <w:t>izpolnjujemo vse ostale pogoje za izvedbo naročila, ki jih določa razpisna dokumentacija.</w:t>
            </w:r>
          </w:p>
        </w:tc>
      </w:tr>
    </w:tbl>
    <w:p w:rsidR="00E417CA" w:rsidRPr="00E417CA" w:rsidRDefault="00E417CA" w:rsidP="00E417CA">
      <w:pPr>
        <w:autoSpaceDE w:val="0"/>
        <w:autoSpaceDN w:val="0"/>
        <w:adjustRightInd w:val="0"/>
        <w:jc w:val="both"/>
        <w:rPr>
          <w:b/>
          <w:sz w:val="22"/>
          <w:szCs w:val="22"/>
        </w:rPr>
      </w:pPr>
    </w:p>
    <w:p w:rsidR="00E417CA" w:rsidRPr="00E417CA" w:rsidRDefault="00E417CA" w:rsidP="00E417CA">
      <w:pPr>
        <w:autoSpaceDE w:val="0"/>
        <w:autoSpaceDN w:val="0"/>
        <w:adjustRightInd w:val="0"/>
        <w:rPr>
          <w:b/>
          <w:sz w:val="22"/>
          <w:szCs w:val="22"/>
        </w:rPr>
      </w:pPr>
    </w:p>
    <w:p w:rsidR="00E417CA" w:rsidRPr="00E417CA" w:rsidRDefault="00E417CA" w:rsidP="00E417CA">
      <w:pPr>
        <w:autoSpaceDE w:val="0"/>
        <w:autoSpaceDN w:val="0"/>
        <w:adjustRightInd w:val="0"/>
        <w:rPr>
          <w:b/>
          <w:sz w:val="22"/>
          <w:szCs w:val="22"/>
        </w:rPr>
      </w:pPr>
    </w:p>
    <w:p w:rsidR="00E417CA" w:rsidRPr="00E417CA" w:rsidRDefault="00E417CA" w:rsidP="00E417CA">
      <w:pPr>
        <w:autoSpaceDE w:val="0"/>
        <w:autoSpaceDN w:val="0"/>
        <w:adjustRightInd w:val="0"/>
        <w:jc w:val="both"/>
        <w:rPr>
          <w:sz w:val="22"/>
          <w:szCs w:val="22"/>
        </w:rPr>
      </w:pPr>
      <w:r w:rsidRPr="00E417CA">
        <w:rPr>
          <w:sz w:val="22"/>
          <w:szCs w:val="22"/>
        </w:rPr>
        <w:t>Kraj in datum:</w:t>
      </w:r>
      <w:r w:rsidRPr="00E417CA">
        <w:rPr>
          <w:sz w:val="22"/>
          <w:szCs w:val="22"/>
        </w:rPr>
        <w:tab/>
      </w:r>
      <w:r w:rsidRPr="00E417CA">
        <w:rPr>
          <w:sz w:val="22"/>
          <w:szCs w:val="22"/>
        </w:rPr>
        <w:tab/>
      </w:r>
      <w:r w:rsidRPr="00E417CA">
        <w:rPr>
          <w:sz w:val="22"/>
          <w:szCs w:val="22"/>
        </w:rPr>
        <w:tab/>
      </w:r>
      <w:r w:rsidRPr="00E417CA">
        <w:rPr>
          <w:sz w:val="22"/>
          <w:szCs w:val="22"/>
        </w:rPr>
        <w:tab/>
      </w:r>
      <w:r w:rsidRPr="00E417CA">
        <w:rPr>
          <w:sz w:val="22"/>
          <w:szCs w:val="22"/>
        </w:rPr>
        <w:tab/>
      </w:r>
      <w:r w:rsidRPr="00E417CA">
        <w:rPr>
          <w:sz w:val="22"/>
          <w:szCs w:val="22"/>
        </w:rPr>
        <w:tab/>
      </w:r>
      <w:r w:rsidRPr="00E417CA">
        <w:rPr>
          <w:sz w:val="22"/>
          <w:szCs w:val="22"/>
        </w:rPr>
        <w:tab/>
      </w:r>
      <w:r w:rsidRPr="00E417CA">
        <w:rPr>
          <w:sz w:val="22"/>
          <w:szCs w:val="22"/>
        </w:rPr>
        <w:tab/>
      </w:r>
      <w:r w:rsidRPr="00E417CA">
        <w:rPr>
          <w:sz w:val="22"/>
          <w:szCs w:val="22"/>
        </w:rPr>
        <w:tab/>
      </w:r>
      <w:r w:rsidRPr="00E417CA">
        <w:rPr>
          <w:sz w:val="22"/>
          <w:szCs w:val="22"/>
        </w:rPr>
        <w:tab/>
        <w:t xml:space="preserve">             </w:t>
      </w:r>
      <w:r w:rsidRPr="00E417CA">
        <w:rPr>
          <w:sz w:val="22"/>
          <w:szCs w:val="22"/>
        </w:rPr>
        <w:tab/>
        <w:t xml:space="preserve">Žig in podpis ponudnika: </w:t>
      </w:r>
    </w:p>
    <w:p w:rsidR="00E417CA" w:rsidRPr="00E417CA" w:rsidRDefault="00E417CA" w:rsidP="00E417CA">
      <w:pPr>
        <w:autoSpaceDE w:val="0"/>
        <w:autoSpaceDN w:val="0"/>
        <w:adjustRightInd w:val="0"/>
        <w:rPr>
          <w:sz w:val="22"/>
          <w:szCs w:val="22"/>
        </w:rPr>
      </w:pPr>
    </w:p>
    <w:p w:rsidR="00E417CA" w:rsidRPr="00E417CA" w:rsidRDefault="00E417CA" w:rsidP="00E417CA">
      <w:pPr>
        <w:autoSpaceDE w:val="0"/>
        <w:autoSpaceDN w:val="0"/>
        <w:adjustRightInd w:val="0"/>
        <w:rPr>
          <w:b/>
        </w:rPr>
      </w:pPr>
    </w:p>
    <w:p w:rsidR="00E417CA" w:rsidRPr="00E417CA" w:rsidRDefault="00E417CA" w:rsidP="00E417CA">
      <w:pPr>
        <w:autoSpaceDE w:val="0"/>
        <w:autoSpaceDN w:val="0"/>
        <w:adjustRightInd w:val="0"/>
        <w:rPr>
          <w:b/>
        </w:rPr>
      </w:pPr>
    </w:p>
    <w:p w:rsidR="00E417CA" w:rsidRPr="00E417CA" w:rsidRDefault="00E417CA" w:rsidP="00E417CA">
      <w:pPr>
        <w:autoSpaceDE w:val="0"/>
        <w:autoSpaceDN w:val="0"/>
        <w:adjustRightInd w:val="0"/>
        <w:rPr>
          <w:b/>
        </w:rPr>
      </w:pPr>
    </w:p>
    <w:p w:rsidR="00E417CA" w:rsidRPr="00E417CA" w:rsidRDefault="00E417CA" w:rsidP="00E417CA">
      <w:pPr>
        <w:jc w:val="both"/>
        <w:rPr>
          <w:b/>
          <w:sz w:val="22"/>
          <w:szCs w:val="22"/>
        </w:rPr>
      </w:pPr>
      <w:r w:rsidRPr="00E417CA">
        <w:rPr>
          <w:b/>
          <w:sz w:val="22"/>
          <w:szCs w:val="22"/>
        </w:rPr>
        <w:t>OPOMBA:</w:t>
      </w:r>
    </w:p>
    <w:p w:rsidR="00E417CA" w:rsidRPr="00E417CA" w:rsidRDefault="00E417CA" w:rsidP="00E417CA">
      <w:pPr>
        <w:jc w:val="both"/>
        <w:rPr>
          <w:b/>
          <w:sz w:val="22"/>
          <w:szCs w:val="22"/>
        </w:rPr>
      </w:pPr>
      <w:r w:rsidRPr="00E417CA">
        <w:rPr>
          <w:b/>
          <w:sz w:val="22"/>
          <w:szCs w:val="22"/>
        </w:rPr>
        <w:t>Obrazec morajo izpolniti in podpisati ponudnik, vsi partnerji v skupnem nastopu in vsi podizvajalci.</w:t>
      </w:r>
    </w:p>
    <w:p w:rsidR="00E417CA" w:rsidRPr="00880B87" w:rsidRDefault="00E417CA" w:rsidP="00E417CA">
      <w:pPr>
        <w:autoSpaceDE w:val="0"/>
        <w:autoSpaceDN w:val="0"/>
        <w:adjustRightInd w:val="0"/>
        <w:rPr>
          <w:i/>
          <w:sz w:val="22"/>
          <w:szCs w:val="22"/>
        </w:rPr>
      </w:pPr>
    </w:p>
    <w:p w:rsidR="00DD60F6" w:rsidRDefault="00DD60F6" w:rsidP="00F246EC">
      <w:pPr>
        <w:spacing w:before="0" w:line="276" w:lineRule="auto"/>
        <w:rPr>
          <w:b/>
        </w:rPr>
      </w:pPr>
      <w:r>
        <w:rPr>
          <w:b/>
        </w:rPr>
        <w:br w:type="page"/>
      </w:r>
    </w:p>
    <w:p w:rsidR="00047805" w:rsidRPr="00E417CA" w:rsidRDefault="00010E18" w:rsidP="007B3F29">
      <w:pPr>
        <w:pStyle w:val="Naslov2"/>
        <w:ind w:left="2127" w:hanging="2127"/>
        <w:rPr>
          <w:rFonts w:ascii="Times New Roman" w:hAnsi="Times New Roman"/>
          <w:shd w:val="clear" w:color="auto" w:fill="FFFFFF"/>
          <w:lang w:eastAsia="sl-SI"/>
        </w:rPr>
      </w:pPr>
      <w:bookmarkStart w:id="8" w:name="_Toc473713449"/>
      <w:r w:rsidRPr="00E417CA">
        <w:rPr>
          <w:rFonts w:ascii="Times New Roman" w:hAnsi="Times New Roman"/>
          <w:shd w:val="clear" w:color="auto" w:fill="FFFFFF"/>
        </w:rPr>
        <w:lastRenderedPageBreak/>
        <w:t xml:space="preserve">Razpisni obrazec </w:t>
      </w:r>
      <w:r w:rsidR="00047805" w:rsidRPr="00E417CA">
        <w:rPr>
          <w:rFonts w:ascii="Times New Roman" w:hAnsi="Times New Roman"/>
          <w:shd w:val="clear" w:color="auto" w:fill="FFFFFF"/>
          <w:lang w:eastAsia="sl-SI"/>
        </w:rPr>
        <w:t>8:</w:t>
      </w:r>
      <w:r w:rsidR="007B3F29" w:rsidRPr="00E417CA">
        <w:rPr>
          <w:rFonts w:ascii="Times New Roman" w:hAnsi="Times New Roman"/>
          <w:shd w:val="clear" w:color="auto" w:fill="FFFFFF"/>
          <w:lang w:eastAsia="sl-SI"/>
        </w:rPr>
        <w:tab/>
      </w:r>
      <w:r w:rsidR="00DE096F" w:rsidRPr="00E417CA">
        <w:rPr>
          <w:rFonts w:ascii="Times New Roman" w:hAnsi="Times New Roman"/>
          <w:shd w:val="clear" w:color="auto" w:fill="FFFFFF"/>
          <w:lang w:eastAsia="sl-SI"/>
        </w:rPr>
        <w:t>Izjava o izpolnjevanju pogojev za priznanje ekonomske in finančne sposobnosti  ponudnika</w:t>
      </w:r>
      <w:bookmarkEnd w:id="8"/>
    </w:p>
    <w:p w:rsidR="00047805" w:rsidRPr="00E417CA" w:rsidRDefault="00047805" w:rsidP="00047805">
      <w:pPr>
        <w:spacing w:before="0"/>
        <w:rPr>
          <w:rFonts w:eastAsia="Times New Roman"/>
          <w:highlight w:val="green"/>
          <w:lang w:eastAsia="sl-SI"/>
        </w:rPr>
      </w:pPr>
    </w:p>
    <w:p w:rsidR="00E417CA" w:rsidRPr="00E417CA" w:rsidRDefault="00E417CA" w:rsidP="00E417CA">
      <w:pPr>
        <w:rPr>
          <w:szCs w:val="22"/>
        </w:rPr>
      </w:pPr>
      <w:r w:rsidRPr="00E417CA">
        <w:rPr>
          <w:szCs w:val="22"/>
        </w:rPr>
        <w:t>V  zvezi z izpolnjevanjem pogojev za ekonomsko in finančno sposobnost v postopku oddaje</w:t>
      </w:r>
      <w:r w:rsidR="00F322B7">
        <w:rPr>
          <w:szCs w:val="22"/>
        </w:rPr>
        <w:t xml:space="preserve"> javnega naročila</w:t>
      </w:r>
      <w:r w:rsidRPr="00E417CA">
        <w:rPr>
          <w:szCs w:val="22"/>
        </w:rPr>
        <w:t xml:space="preserve"> </w:t>
      </w:r>
      <w:r w:rsidRPr="009F550A">
        <w:rPr>
          <w:b/>
          <w:szCs w:val="22"/>
        </w:rPr>
        <w:t>»</w:t>
      </w:r>
      <w:r w:rsidR="001A6ABC" w:rsidRPr="001A6ABC">
        <w:rPr>
          <w:b/>
          <w:szCs w:val="22"/>
        </w:rPr>
        <w:t>Rezervni deli za ELOK 363 in 342</w:t>
      </w:r>
      <w:r w:rsidRPr="009F550A">
        <w:rPr>
          <w:b/>
          <w:szCs w:val="22"/>
        </w:rPr>
        <w:t>«</w:t>
      </w:r>
    </w:p>
    <w:p w:rsidR="00E417CA" w:rsidRPr="00E417CA" w:rsidRDefault="00E417CA" w:rsidP="00E417CA">
      <w:pPr>
        <w:jc w:val="center"/>
        <w:rPr>
          <w:szCs w:val="22"/>
        </w:rPr>
      </w:pPr>
    </w:p>
    <w:p w:rsidR="00E417CA" w:rsidRPr="00E417CA" w:rsidRDefault="00E417CA" w:rsidP="00E417CA">
      <w:pPr>
        <w:jc w:val="center"/>
        <w:rPr>
          <w:szCs w:val="22"/>
        </w:rPr>
      </w:pPr>
      <w:r w:rsidRPr="00E417CA">
        <w:rPr>
          <w:szCs w:val="22"/>
        </w:rPr>
        <w:t>ponudnik/soponudniki:_______________________________________________</w:t>
      </w:r>
    </w:p>
    <w:p w:rsidR="00E417CA" w:rsidRPr="00E417CA" w:rsidRDefault="00E417CA" w:rsidP="00E417CA">
      <w:pPr>
        <w:jc w:val="center"/>
        <w:rPr>
          <w:szCs w:val="22"/>
        </w:rPr>
      </w:pPr>
    </w:p>
    <w:p w:rsidR="00E417CA" w:rsidRPr="00E417CA" w:rsidRDefault="00E417CA" w:rsidP="00E417CA">
      <w:pPr>
        <w:jc w:val="center"/>
        <w:rPr>
          <w:szCs w:val="22"/>
        </w:rPr>
      </w:pPr>
      <w:r w:rsidRPr="00E417CA">
        <w:rPr>
          <w:szCs w:val="22"/>
        </w:rPr>
        <w:t>pod materialno in kazensko odgovornostjo</w:t>
      </w:r>
    </w:p>
    <w:p w:rsidR="00E417CA" w:rsidRPr="00E417CA" w:rsidRDefault="00E417CA" w:rsidP="00E417CA">
      <w:pPr>
        <w:rPr>
          <w:szCs w:val="22"/>
        </w:rPr>
      </w:pPr>
    </w:p>
    <w:p w:rsidR="00E417CA" w:rsidRPr="00E417CA" w:rsidRDefault="00E417CA" w:rsidP="00E417CA">
      <w:pPr>
        <w:rPr>
          <w:szCs w:val="22"/>
        </w:rPr>
      </w:pPr>
      <w:r w:rsidRPr="00E417CA">
        <w:rPr>
          <w:szCs w:val="22"/>
        </w:rPr>
        <w:t xml:space="preserve">izjavljam/-o: </w:t>
      </w:r>
    </w:p>
    <w:p w:rsidR="00E417CA" w:rsidRPr="00E417CA" w:rsidRDefault="00E417CA" w:rsidP="00E417CA">
      <w:pPr>
        <w:rPr>
          <w:szCs w:val="22"/>
        </w:rPr>
      </w:pPr>
    </w:p>
    <w:p w:rsidR="00E417CA" w:rsidRPr="00E417CA" w:rsidRDefault="00E417CA" w:rsidP="0010127D">
      <w:pPr>
        <w:numPr>
          <w:ilvl w:val="0"/>
          <w:numId w:val="22"/>
        </w:numPr>
        <w:spacing w:before="0"/>
        <w:jc w:val="both"/>
        <w:rPr>
          <w:szCs w:val="22"/>
        </w:rPr>
      </w:pPr>
      <w:r w:rsidRPr="00E417CA">
        <w:rPr>
          <w:szCs w:val="22"/>
        </w:rPr>
        <w:t>da naš račun v zadnjih šestih mesecih ni bil blokiran zaradi neizpolnjevanja finančnih obveznosti.</w:t>
      </w:r>
    </w:p>
    <w:p w:rsidR="00E417CA" w:rsidRPr="00E417CA" w:rsidRDefault="00E417CA" w:rsidP="0010127D">
      <w:pPr>
        <w:pStyle w:val="Odstavekseznama"/>
        <w:numPr>
          <w:ilvl w:val="0"/>
          <w:numId w:val="23"/>
        </w:numPr>
        <w:contextualSpacing w:val="0"/>
        <w:rPr>
          <w:rFonts w:ascii="Times New Roman" w:hAnsi="Times New Roman"/>
          <w:b/>
          <w:u w:val="single"/>
        </w:rPr>
      </w:pPr>
      <w:r w:rsidRPr="00E417CA">
        <w:rPr>
          <w:rFonts w:ascii="Times New Roman" w:hAnsi="Times New Roman"/>
        </w:rPr>
        <w:t>da bomo na zahtevo naročnika, v roku, ki ga bo le-ta določil, predložili potrdilo banke o (ne)obstoju okoliščine iz prejšnje točke.</w:t>
      </w:r>
    </w:p>
    <w:p w:rsidR="00E417CA" w:rsidRPr="00E417CA" w:rsidRDefault="00E417CA" w:rsidP="00E417CA">
      <w:pPr>
        <w:rPr>
          <w:b/>
          <w:u w:val="single"/>
        </w:rPr>
      </w:pPr>
    </w:p>
    <w:p w:rsidR="00E417CA" w:rsidRPr="00E417CA" w:rsidRDefault="00E417CA" w:rsidP="00E417CA">
      <w:pPr>
        <w:rPr>
          <w:b/>
          <w:u w:val="single"/>
        </w:rPr>
      </w:pPr>
    </w:p>
    <w:tbl>
      <w:tblPr>
        <w:tblW w:w="0" w:type="auto"/>
        <w:tblLook w:val="04A0"/>
      </w:tblPr>
      <w:tblGrid>
        <w:gridCol w:w="3108"/>
        <w:gridCol w:w="3109"/>
        <w:gridCol w:w="3109"/>
      </w:tblGrid>
      <w:tr w:rsidR="00E417CA" w:rsidRPr="00E417CA" w:rsidTr="002517A5">
        <w:tc>
          <w:tcPr>
            <w:tcW w:w="3108" w:type="dxa"/>
          </w:tcPr>
          <w:p w:rsidR="00E417CA" w:rsidRPr="00E417CA" w:rsidRDefault="00E417CA" w:rsidP="002517A5">
            <w:pPr>
              <w:pStyle w:val="Telo"/>
              <w:keepLines w:val="0"/>
              <w:spacing w:before="0"/>
              <w:rPr>
                <w:i w:val="0"/>
              </w:rPr>
            </w:pPr>
            <w:r w:rsidRPr="00E417CA">
              <w:rPr>
                <w:i w:val="0"/>
              </w:rPr>
              <w:t>Datum:</w:t>
            </w:r>
          </w:p>
          <w:p w:rsidR="00E417CA" w:rsidRPr="00E417CA" w:rsidRDefault="00E417CA" w:rsidP="002517A5">
            <w:pPr>
              <w:pStyle w:val="Telo"/>
              <w:keepLines w:val="0"/>
              <w:spacing w:before="0"/>
              <w:rPr>
                <w:i w:val="0"/>
              </w:rPr>
            </w:pPr>
          </w:p>
        </w:tc>
        <w:tc>
          <w:tcPr>
            <w:tcW w:w="3109" w:type="dxa"/>
          </w:tcPr>
          <w:p w:rsidR="00E417CA" w:rsidRPr="00E417CA" w:rsidRDefault="00E417CA" w:rsidP="002517A5">
            <w:pPr>
              <w:pStyle w:val="Telo"/>
              <w:keepLines w:val="0"/>
              <w:spacing w:before="0"/>
              <w:rPr>
                <w:i w:val="0"/>
              </w:rPr>
            </w:pPr>
            <w:r w:rsidRPr="00E417CA">
              <w:rPr>
                <w:i w:val="0"/>
              </w:rPr>
              <w:t>Žig</w:t>
            </w:r>
          </w:p>
          <w:p w:rsidR="00E417CA" w:rsidRPr="00E417CA" w:rsidRDefault="00E417CA" w:rsidP="002517A5">
            <w:pPr>
              <w:pStyle w:val="Telo"/>
              <w:keepLines w:val="0"/>
              <w:spacing w:before="0"/>
              <w:rPr>
                <w:i w:val="0"/>
              </w:rPr>
            </w:pPr>
          </w:p>
        </w:tc>
        <w:tc>
          <w:tcPr>
            <w:tcW w:w="3109" w:type="dxa"/>
          </w:tcPr>
          <w:p w:rsidR="00E417CA" w:rsidRPr="00E417CA" w:rsidRDefault="00E417CA" w:rsidP="002517A5">
            <w:pPr>
              <w:pStyle w:val="Telo"/>
              <w:keepLines w:val="0"/>
              <w:spacing w:before="0"/>
              <w:rPr>
                <w:i w:val="0"/>
              </w:rPr>
            </w:pPr>
            <w:r w:rsidRPr="00E417CA">
              <w:rPr>
                <w:i w:val="0"/>
              </w:rPr>
              <w:t>(ime in priimek)</w:t>
            </w:r>
          </w:p>
          <w:p w:rsidR="00E417CA" w:rsidRPr="00E417CA" w:rsidRDefault="00E417CA" w:rsidP="002517A5">
            <w:pPr>
              <w:pStyle w:val="Telo"/>
              <w:keepLines w:val="0"/>
              <w:spacing w:before="0"/>
              <w:rPr>
                <w:i w:val="0"/>
              </w:rPr>
            </w:pPr>
          </w:p>
          <w:p w:rsidR="00E417CA" w:rsidRPr="00E417CA" w:rsidRDefault="00E417CA" w:rsidP="002517A5">
            <w:pPr>
              <w:pStyle w:val="Telo"/>
              <w:keepLines w:val="0"/>
              <w:spacing w:before="0"/>
              <w:rPr>
                <w:i w:val="0"/>
              </w:rPr>
            </w:pPr>
          </w:p>
        </w:tc>
      </w:tr>
      <w:tr w:rsidR="00E417CA" w:rsidRPr="00E417CA" w:rsidTr="002517A5">
        <w:tc>
          <w:tcPr>
            <w:tcW w:w="3108" w:type="dxa"/>
          </w:tcPr>
          <w:p w:rsidR="00E417CA" w:rsidRPr="00E417CA" w:rsidRDefault="00E417CA" w:rsidP="002517A5">
            <w:pPr>
              <w:pStyle w:val="Telo"/>
              <w:keepLines w:val="0"/>
              <w:spacing w:before="0"/>
              <w:rPr>
                <w:i w:val="0"/>
              </w:rPr>
            </w:pPr>
          </w:p>
        </w:tc>
        <w:tc>
          <w:tcPr>
            <w:tcW w:w="3109" w:type="dxa"/>
          </w:tcPr>
          <w:p w:rsidR="00E417CA" w:rsidRPr="00E417CA" w:rsidRDefault="00E417CA" w:rsidP="002517A5">
            <w:pPr>
              <w:pStyle w:val="Telo"/>
              <w:keepLines w:val="0"/>
              <w:spacing w:before="0"/>
              <w:rPr>
                <w:i w:val="0"/>
              </w:rPr>
            </w:pPr>
          </w:p>
        </w:tc>
        <w:tc>
          <w:tcPr>
            <w:tcW w:w="3109" w:type="dxa"/>
          </w:tcPr>
          <w:p w:rsidR="00E417CA" w:rsidRPr="00E417CA" w:rsidRDefault="00E417CA" w:rsidP="002517A5">
            <w:r w:rsidRPr="00E417CA">
              <w:t>Podpis:</w:t>
            </w:r>
          </w:p>
        </w:tc>
      </w:tr>
    </w:tbl>
    <w:p w:rsidR="00E417CA" w:rsidRPr="00E417CA" w:rsidRDefault="00E417CA" w:rsidP="00E417CA">
      <w:pPr>
        <w:autoSpaceDE w:val="0"/>
        <w:autoSpaceDN w:val="0"/>
        <w:adjustRightInd w:val="0"/>
      </w:pPr>
    </w:p>
    <w:p w:rsidR="00E417CA" w:rsidRPr="00E417CA" w:rsidRDefault="00E417CA" w:rsidP="00E417CA">
      <w:pPr>
        <w:autoSpaceDE w:val="0"/>
        <w:autoSpaceDN w:val="0"/>
        <w:adjustRightInd w:val="0"/>
        <w:rPr>
          <w:b/>
        </w:rPr>
      </w:pPr>
    </w:p>
    <w:p w:rsidR="00E417CA" w:rsidRPr="00E417CA" w:rsidRDefault="00E417CA" w:rsidP="00E417CA">
      <w:pPr>
        <w:autoSpaceDE w:val="0"/>
        <w:autoSpaceDN w:val="0"/>
        <w:adjustRightInd w:val="0"/>
        <w:rPr>
          <w:b/>
        </w:rPr>
      </w:pPr>
    </w:p>
    <w:p w:rsidR="00E417CA" w:rsidRPr="00E417CA" w:rsidRDefault="00E417CA" w:rsidP="00E417CA">
      <w:pPr>
        <w:autoSpaceDE w:val="0"/>
        <w:autoSpaceDN w:val="0"/>
        <w:adjustRightInd w:val="0"/>
        <w:rPr>
          <w:b/>
        </w:rPr>
      </w:pPr>
    </w:p>
    <w:p w:rsidR="00E417CA" w:rsidRPr="00E417CA" w:rsidRDefault="00E417CA" w:rsidP="00E417CA">
      <w:pPr>
        <w:autoSpaceDE w:val="0"/>
        <w:autoSpaceDN w:val="0"/>
        <w:adjustRightInd w:val="0"/>
        <w:rPr>
          <w:b/>
        </w:rPr>
      </w:pPr>
    </w:p>
    <w:p w:rsidR="00E417CA" w:rsidRPr="00E417CA" w:rsidRDefault="00E417CA" w:rsidP="00E417CA">
      <w:pPr>
        <w:autoSpaceDE w:val="0"/>
        <w:autoSpaceDN w:val="0"/>
        <w:adjustRightInd w:val="0"/>
        <w:rPr>
          <w:b/>
        </w:rPr>
      </w:pPr>
    </w:p>
    <w:p w:rsidR="00E417CA" w:rsidRPr="00E417CA" w:rsidRDefault="00E417CA" w:rsidP="00E417CA">
      <w:pPr>
        <w:jc w:val="both"/>
        <w:rPr>
          <w:b/>
          <w:sz w:val="22"/>
          <w:szCs w:val="22"/>
        </w:rPr>
      </w:pPr>
      <w:r w:rsidRPr="00E417CA">
        <w:rPr>
          <w:b/>
          <w:sz w:val="22"/>
          <w:szCs w:val="22"/>
        </w:rPr>
        <w:t>OPOMBA:</w:t>
      </w:r>
    </w:p>
    <w:p w:rsidR="00E417CA" w:rsidRPr="00E417CA" w:rsidRDefault="00E417CA" w:rsidP="00E417CA">
      <w:pPr>
        <w:jc w:val="both"/>
        <w:rPr>
          <w:b/>
          <w:sz w:val="22"/>
          <w:szCs w:val="22"/>
        </w:rPr>
      </w:pPr>
      <w:r w:rsidRPr="00E417CA">
        <w:rPr>
          <w:b/>
          <w:sz w:val="22"/>
          <w:szCs w:val="22"/>
        </w:rPr>
        <w:t>Obrazec morajo izpolniti in podpisati ponudnik, vsi partnerji v skupnem nastopu in vsi podizvajalci.</w:t>
      </w:r>
    </w:p>
    <w:p w:rsidR="00E417CA" w:rsidRPr="00F85EA8" w:rsidRDefault="00E417CA" w:rsidP="00E417CA">
      <w:pPr>
        <w:autoSpaceDE w:val="0"/>
        <w:autoSpaceDN w:val="0"/>
        <w:adjustRightInd w:val="0"/>
        <w:rPr>
          <w:b/>
          <w:i/>
        </w:rPr>
      </w:pPr>
    </w:p>
    <w:p w:rsidR="006159DC" w:rsidRPr="00C50F5A" w:rsidRDefault="00010E18" w:rsidP="00E417CA">
      <w:pPr>
        <w:pStyle w:val="Naslov2"/>
        <w:pageBreakBefore/>
        <w:rPr>
          <w:rFonts w:ascii="Times New Roman" w:hAnsi="Times New Roman"/>
        </w:rPr>
      </w:pPr>
      <w:bookmarkStart w:id="9" w:name="_Toc473713450"/>
      <w:r w:rsidRPr="00C50F5A">
        <w:rPr>
          <w:rFonts w:ascii="Times New Roman" w:hAnsi="Times New Roman"/>
          <w:shd w:val="clear" w:color="auto" w:fill="FFFFFF"/>
        </w:rPr>
        <w:lastRenderedPageBreak/>
        <w:t xml:space="preserve">Razpisni obrazec </w:t>
      </w:r>
      <w:r w:rsidR="00AB73DC" w:rsidRPr="00C50F5A">
        <w:rPr>
          <w:rFonts w:ascii="Times New Roman" w:hAnsi="Times New Roman"/>
        </w:rPr>
        <w:t>9</w:t>
      </w:r>
      <w:r w:rsidR="00B02E9C" w:rsidRPr="00C50F5A">
        <w:rPr>
          <w:rFonts w:ascii="Times New Roman" w:hAnsi="Times New Roman"/>
        </w:rPr>
        <w:t>:</w:t>
      </w:r>
      <w:r w:rsidR="007B3F29" w:rsidRPr="00C50F5A">
        <w:rPr>
          <w:rFonts w:ascii="Times New Roman" w:hAnsi="Times New Roman"/>
        </w:rPr>
        <w:tab/>
      </w:r>
      <w:r w:rsidR="006159DC" w:rsidRPr="00C50F5A">
        <w:rPr>
          <w:rFonts w:ascii="Times New Roman" w:hAnsi="Times New Roman"/>
        </w:rPr>
        <w:t>P</w:t>
      </w:r>
      <w:r w:rsidR="00A93F7F" w:rsidRPr="00C50F5A">
        <w:rPr>
          <w:rFonts w:ascii="Times New Roman" w:hAnsi="Times New Roman"/>
        </w:rPr>
        <w:t>onudba</w:t>
      </w:r>
      <w:bookmarkEnd w:id="9"/>
    </w:p>
    <w:p w:rsidR="006159DC" w:rsidRPr="00C50F5A" w:rsidRDefault="006159DC" w:rsidP="006159DC">
      <w:pPr>
        <w:autoSpaceDE w:val="0"/>
        <w:autoSpaceDN w:val="0"/>
        <w:adjustRightInd w:val="0"/>
        <w:rPr>
          <w:b/>
        </w:rPr>
      </w:pPr>
    </w:p>
    <w:p w:rsidR="006159DC" w:rsidRPr="00C50F5A" w:rsidRDefault="006159DC" w:rsidP="006159DC">
      <w:pPr>
        <w:autoSpaceDE w:val="0"/>
        <w:autoSpaceDN w:val="0"/>
        <w:adjustRightInd w:val="0"/>
      </w:pPr>
      <w:r w:rsidRPr="00C50F5A">
        <w:t>PONUDNIK:</w:t>
      </w:r>
    </w:p>
    <w:p w:rsidR="003241BD" w:rsidRPr="00C50F5A" w:rsidRDefault="003241BD" w:rsidP="003241BD">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3241BD" w:rsidRPr="00C50F5A" w:rsidRDefault="003241BD" w:rsidP="003241BD">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3241BD" w:rsidRPr="00C50F5A" w:rsidRDefault="003241BD" w:rsidP="003241BD">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3241BD" w:rsidRPr="00C50F5A" w:rsidRDefault="003241BD" w:rsidP="006159DC">
      <w:pPr>
        <w:autoSpaceDE w:val="0"/>
        <w:autoSpaceDN w:val="0"/>
        <w:adjustRightInd w:val="0"/>
        <w:jc w:val="center"/>
        <w:rPr>
          <w:b/>
        </w:rPr>
      </w:pPr>
    </w:p>
    <w:p w:rsidR="006159DC" w:rsidRPr="00C50F5A" w:rsidRDefault="006159DC" w:rsidP="006159DC">
      <w:pPr>
        <w:autoSpaceDE w:val="0"/>
        <w:autoSpaceDN w:val="0"/>
        <w:adjustRightInd w:val="0"/>
        <w:jc w:val="center"/>
        <w:rPr>
          <w:b/>
        </w:rPr>
      </w:pPr>
      <w:r w:rsidRPr="00C50F5A">
        <w:rPr>
          <w:b/>
        </w:rPr>
        <w:t xml:space="preserve">PONUDBA </w:t>
      </w:r>
      <w:r w:rsidR="004840FF">
        <w:rPr>
          <w:b/>
        </w:rPr>
        <w:t>Št.:______</w:t>
      </w:r>
    </w:p>
    <w:p w:rsidR="006159DC" w:rsidRPr="00C50F5A" w:rsidRDefault="006159DC" w:rsidP="006159DC">
      <w:pPr>
        <w:autoSpaceDE w:val="0"/>
        <w:autoSpaceDN w:val="0"/>
        <w:adjustRightInd w:val="0"/>
        <w:jc w:val="center"/>
        <w:rPr>
          <w:b/>
        </w:rPr>
      </w:pPr>
    </w:p>
    <w:p w:rsidR="006159DC" w:rsidRPr="001C59B5" w:rsidRDefault="006159DC" w:rsidP="001A6ABC">
      <w:pPr>
        <w:spacing w:before="0" w:line="276" w:lineRule="auto"/>
        <w:jc w:val="both"/>
        <w:rPr>
          <w:b/>
          <w:bCs/>
        </w:rPr>
      </w:pPr>
      <w:r w:rsidRPr="001C59B5">
        <w:t xml:space="preserve">Na podlagi javnega razpisa za oddajo </w:t>
      </w:r>
      <w:r w:rsidR="00DD60F6" w:rsidRPr="001C59B5">
        <w:t>javnega naročila</w:t>
      </w:r>
      <w:r w:rsidRPr="001C59B5">
        <w:t xml:space="preserve"> za </w:t>
      </w:r>
      <w:r w:rsidRPr="00A02C85">
        <w:rPr>
          <w:b/>
          <w:bCs/>
        </w:rPr>
        <w:t>»</w:t>
      </w:r>
      <w:r w:rsidR="001A6ABC" w:rsidRPr="001A6ABC">
        <w:rPr>
          <w:b/>
          <w:iCs/>
        </w:rPr>
        <w:t>Rezervni deli za ELOK 363 in 342</w:t>
      </w:r>
      <w:r w:rsidR="00DD60F6" w:rsidRPr="00A02C85">
        <w:rPr>
          <w:rFonts w:eastAsia="Times New Roman"/>
          <w:b/>
          <w:iCs/>
          <w:noProof/>
          <w:lang w:eastAsia="sl-SI"/>
        </w:rPr>
        <w:t>«</w:t>
      </w:r>
      <w:r w:rsidRPr="001C59B5">
        <w:rPr>
          <w:b/>
          <w:bCs/>
        </w:rPr>
        <w:t xml:space="preserve">, </w:t>
      </w:r>
      <w:r w:rsidRPr="001C59B5">
        <w:rPr>
          <w:bCs/>
        </w:rPr>
        <w:t xml:space="preserve">za potrebe SŽ </w:t>
      </w:r>
      <w:r w:rsidR="002712A1" w:rsidRPr="001C59B5">
        <w:rPr>
          <w:bCs/>
        </w:rPr>
        <w:t>–</w:t>
      </w:r>
      <w:r w:rsidRPr="001C59B5">
        <w:rPr>
          <w:bCs/>
        </w:rPr>
        <w:t xml:space="preserve"> </w:t>
      </w:r>
      <w:r w:rsidR="00986ADE" w:rsidRPr="001C59B5">
        <w:rPr>
          <w:bCs/>
        </w:rPr>
        <w:t>Vleka in tehnika</w:t>
      </w:r>
      <w:r w:rsidRPr="001C59B5">
        <w:rPr>
          <w:bCs/>
        </w:rPr>
        <w:t>, d.o.o.,</w:t>
      </w:r>
      <w:r w:rsidRPr="001C59B5">
        <w:rPr>
          <w:b/>
          <w:bCs/>
        </w:rPr>
        <w:t xml:space="preserve"> </w:t>
      </w:r>
      <w:r w:rsidRPr="001C59B5">
        <w:t xml:space="preserve">številka javnega naročila </w:t>
      </w:r>
      <w:r w:rsidR="00DD60F6" w:rsidRPr="001C59B5">
        <w:t>JN</w:t>
      </w:r>
      <w:r w:rsidRPr="001C59B5">
        <w:t xml:space="preserve"> </w:t>
      </w:r>
      <w:r w:rsidR="00F246EC" w:rsidRPr="001C59B5">
        <w:t>………………</w:t>
      </w:r>
      <w:r w:rsidR="00BC24A1" w:rsidRPr="001C59B5">
        <w:t>…………………</w:t>
      </w:r>
      <w:r w:rsidRPr="001C59B5">
        <w:t>, poslanega v objavo na Portal javnih naročil pri Uradnem listu RS, dne</w:t>
      </w:r>
      <w:r w:rsidR="00F246EC" w:rsidRPr="001C59B5">
        <w:t>……………</w:t>
      </w:r>
      <w:r w:rsidR="00BC24A1" w:rsidRPr="001C59B5">
        <w:t>…….</w:t>
      </w:r>
      <w:r w:rsidR="00F246EC" w:rsidRPr="001C59B5">
        <w:t>…………</w:t>
      </w:r>
      <w:r w:rsidRPr="001C59B5">
        <w:t>, dajemo ponudbo, kot sledi:</w:t>
      </w:r>
    </w:p>
    <w:p w:rsidR="006159DC" w:rsidRPr="001C59B5" w:rsidRDefault="006159DC" w:rsidP="00F246EC">
      <w:pPr>
        <w:autoSpaceDE w:val="0"/>
        <w:autoSpaceDN w:val="0"/>
        <w:adjustRightInd w:val="0"/>
        <w:spacing w:line="276" w:lineRule="auto"/>
        <w:jc w:val="both"/>
      </w:pPr>
    </w:p>
    <w:p w:rsidR="006159DC" w:rsidRPr="004A0912" w:rsidRDefault="004A0912" w:rsidP="004A0912">
      <w:pPr>
        <w:autoSpaceDE w:val="0"/>
        <w:autoSpaceDN w:val="0"/>
        <w:adjustRightInd w:val="0"/>
        <w:spacing w:line="276" w:lineRule="auto"/>
        <w:jc w:val="both"/>
      </w:pPr>
      <w:r>
        <w:t xml:space="preserve">I. </w:t>
      </w:r>
      <w:r w:rsidR="006159DC" w:rsidRPr="004A0912">
        <w:t>Ponudbo dajemo (ustrezno obkrožiti!):</w:t>
      </w:r>
    </w:p>
    <w:p w:rsidR="006159DC" w:rsidRPr="001C59B5" w:rsidRDefault="006159DC" w:rsidP="00F246EC">
      <w:pPr>
        <w:autoSpaceDE w:val="0"/>
        <w:autoSpaceDN w:val="0"/>
        <w:adjustRightInd w:val="0"/>
        <w:spacing w:before="0" w:line="276" w:lineRule="auto"/>
        <w:jc w:val="both"/>
      </w:pPr>
    </w:p>
    <w:p w:rsidR="006159DC" w:rsidRPr="001C59B5" w:rsidRDefault="006159DC" w:rsidP="00F246EC">
      <w:pPr>
        <w:autoSpaceDE w:val="0"/>
        <w:autoSpaceDN w:val="0"/>
        <w:adjustRightInd w:val="0"/>
        <w:spacing w:before="0" w:line="276" w:lineRule="auto"/>
        <w:jc w:val="both"/>
      </w:pPr>
      <w:r w:rsidRPr="001C59B5">
        <w:t>a) samostojno</w:t>
      </w:r>
    </w:p>
    <w:p w:rsidR="006159DC" w:rsidRPr="001C59B5" w:rsidRDefault="006159DC" w:rsidP="00BC24A1">
      <w:pPr>
        <w:autoSpaceDE w:val="0"/>
        <w:autoSpaceDN w:val="0"/>
        <w:adjustRightInd w:val="0"/>
        <w:spacing w:before="0" w:line="276" w:lineRule="auto"/>
        <w:jc w:val="both"/>
      </w:pPr>
      <w:r w:rsidRPr="001C59B5">
        <w:t>b)</w:t>
      </w:r>
      <w:r w:rsidR="00BC24A1" w:rsidRPr="001C59B5">
        <w:t xml:space="preserve"> </w:t>
      </w:r>
      <w:r w:rsidRPr="001C59B5">
        <w:t>skupno</w:t>
      </w:r>
      <w:r w:rsidR="00660AA8" w:rsidRPr="001C59B5">
        <w:t xml:space="preserve"> </w:t>
      </w:r>
      <w:r w:rsidRPr="001C59B5">
        <w:t>ponudbo</w:t>
      </w:r>
      <w:r w:rsidR="00660AA8" w:rsidRPr="001C59B5">
        <w:t xml:space="preserve"> </w:t>
      </w:r>
      <w:r w:rsidRPr="001C59B5">
        <w:t>v skupini</w:t>
      </w:r>
      <w:r w:rsidR="00BC24A1" w:rsidRPr="001C59B5">
        <w:t xml:space="preserve"> </w:t>
      </w:r>
      <w:r w:rsidRPr="001C59B5">
        <w:t xml:space="preserve"> </w:t>
      </w:r>
      <w:r w:rsidR="00BC24A1" w:rsidRPr="001C59B5">
        <w:t>i</w:t>
      </w:r>
      <w:r w:rsidRPr="001C59B5">
        <w:t>zvajalcev:</w:t>
      </w:r>
      <w:r w:rsidR="00660AA8" w:rsidRPr="001C59B5">
        <w:t>……………………</w:t>
      </w:r>
      <w:r w:rsidR="003241BD" w:rsidRPr="001C59B5">
        <w:t>…………………</w:t>
      </w:r>
      <w:r w:rsidR="00BC24A1" w:rsidRPr="001C59B5">
        <w:t>……………..</w:t>
      </w:r>
    </w:p>
    <w:p w:rsidR="006159DC" w:rsidRPr="001C59B5" w:rsidRDefault="006159DC" w:rsidP="00F246EC">
      <w:pPr>
        <w:autoSpaceDE w:val="0"/>
        <w:autoSpaceDN w:val="0"/>
        <w:adjustRightInd w:val="0"/>
        <w:spacing w:before="0" w:line="276" w:lineRule="auto"/>
        <w:jc w:val="both"/>
      </w:pPr>
    </w:p>
    <w:p w:rsidR="006159DC" w:rsidRPr="001C59B5" w:rsidRDefault="006159DC" w:rsidP="00F246EC">
      <w:pPr>
        <w:autoSpaceDE w:val="0"/>
        <w:autoSpaceDN w:val="0"/>
        <w:adjustRightInd w:val="0"/>
        <w:spacing w:before="0" w:line="276" w:lineRule="auto"/>
        <w:jc w:val="both"/>
      </w:pPr>
      <w:r w:rsidRPr="001C59B5">
        <w:t xml:space="preserve">Na podlagi izpolnjenega predračuna je skupna vrednost </w:t>
      </w:r>
      <w:r w:rsidR="00971175" w:rsidRPr="001C59B5">
        <w:t>…..</w:t>
      </w:r>
      <w:r w:rsidRPr="001C59B5">
        <w:t>………..</w:t>
      </w:r>
      <w:r w:rsidR="00F246EC" w:rsidRPr="001C59B5">
        <w:t xml:space="preserve"> </w:t>
      </w:r>
      <w:r w:rsidRPr="001C59B5">
        <w:t>EUR brez DDV in skupna vrednost ………</w:t>
      </w:r>
      <w:r w:rsidR="00BC24A1" w:rsidRPr="001C59B5">
        <w:t>……………</w:t>
      </w:r>
      <w:r w:rsidR="00F246EC" w:rsidRPr="001C59B5">
        <w:t xml:space="preserve"> </w:t>
      </w:r>
      <w:r w:rsidRPr="001C59B5">
        <w:t>EUR z DDV.</w:t>
      </w:r>
    </w:p>
    <w:p w:rsidR="006159DC" w:rsidRPr="001C59B5" w:rsidRDefault="006159DC" w:rsidP="00F246EC">
      <w:pPr>
        <w:autoSpaceDE w:val="0"/>
        <w:autoSpaceDN w:val="0"/>
        <w:adjustRightInd w:val="0"/>
        <w:spacing w:before="0" w:line="276" w:lineRule="auto"/>
        <w:jc w:val="both"/>
      </w:pPr>
    </w:p>
    <w:p w:rsidR="006159DC" w:rsidRPr="001C59B5" w:rsidRDefault="006159DC" w:rsidP="00F246EC">
      <w:pPr>
        <w:autoSpaceDE w:val="0"/>
        <w:autoSpaceDN w:val="0"/>
        <w:adjustRightInd w:val="0"/>
        <w:spacing w:before="0" w:line="276" w:lineRule="auto"/>
        <w:ind w:left="708"/>
        <w:jc w:val="both"/>
      </w:pPr>
    </w:p>
    <w:p w:rsidR="006159DC" w:rsidRPr="001C59B5" w:rsidRDefault="006159DC" w:rsidP="00F246EC">
      <w:pPr>
        <w:autoSpaceDE w:val="0"/>
        <w:autoSpaceDN w:val="0"/>
        <w:adjustRightInd w:val="0"/>
        <w:spacing w:before="0" w:line="276" w:lineRule="auto"/>
        <w:jc w:val="both"/>
      </w:pPr>
      <w:r w:rsidRPr="001C59B5">
        <w:t xml:space="preserve">II. </w:t>
      </w:r>
      <w:r w:rsidRPr="001C59B5">
        <w:tab/>
        <w:t>Ponudbeni pogoji:</w:t>
      </w:r>
    </w:p>
    <w:p w:rsidR="006159DC" w:rsidRPr="001C59B5" w:rsidRDefault="006159DC" w:rsidP="00F246EC">
      <w:pPr>
        <w:autoSpaceDE w:val="0"/>
        <w:autoSpaceDN w:val="0"/>
        <w:adjustRightInd w:val="0"/>
        <w:spacing w:before="0" w:line="276" w:lineRule="auto"/>
        <w:jc w:val="both"/>
      </w:pPr>
    </w:p>
    <w:p w:rsidR="006159DC" w:rsidRPr="004A0912" w:rsidRDefault="004A0912" w:rsidP="004A0912">
      <w:pPr>
        <w:autoSpaceDE w:val="0"/>
        <w:autoSpaceDN w:val="0"/>
        <w:adjustRightInd w:val="0"/>
        <w:spacing w:line="276" w:lineRule="auto"/>
        <w:jc w:val="both"/>
      </w:pPr>
      <w:r>
        <w:t xml:space="preserve">1. </w:t>
      </w:r>
      <w:r w:rsidR="006159DC" w:rsidRPr="004A0912">
        <w:t xml:space="preserve">Ponudba velja </w:t>
      </w:r>
      <w:r w:rsidR="006159DC" w:rsidRPr="004A0912">
        <w:rPr>
          <w:b/>
        </w:rPr>
        <w:t>90 dni</w:t>
      </w:r>
      <w:r w:rsidR="006159DC" w:rsidRPr="004A0912">
        <w:t>, od skrajnega roka za predložitev ponudb.</w:t>
      </w:r>
    </w:p>
    <w:p w:rsidR="006159DC" w:rsidRPr="001C59B5" w:rsidRDefault="006159DC" w:rsidP="00F246EC">
      <w:pPr>
        <w:autoSpaceDE w:val="0"/>
        <w:autoSpaceDN w:val="0"/>
        <w:adjustRightInd w:val="0"/>
        <w:spacing w:before="0" w:line="276" w:lineRule="auto"/>
        <w:jc w:val="both"/>
        <w:rPr>
          <w:color w:val="FF6600"/>
        </w:rPr>
      </w:pPr>
    </w:p>
    <w:p w:rsidR="006159DC" w:rsidRPr="004A0912" w:rsidRDefault="004A0912" w:rsidP="004A0912">
      <w:pPr>
        <w:spacing w:line="276" w:lineRule="auto"/>
        <w:jc w:val="both"/>
      </w:pPr>
      <w:r>
        <w:t xml:space="preserve">2. </w:t>
      </w:r>
      <w:r w:rsidR="006159DC" w:rsidRPr="004A0912">
        <w:t xml:space="preserve">Rok plačila je </w:t>
      </w:r>
      <w:r w:rsidR="006159DC" w:rsidRPr="004A0912">
        <w:rPr>
          <w:b/>
        </w:rPr>
        <w:t>30 dni</w:t>
      </w:r>
      <w:r w:rsidR="006159DC" w:rsidRPr="004A0912">
        <w:t xml:space="preserve"> od</w:t>
      </w:r>
      <w:r w:rsidR="0041265B" w:rsidRPr="004A0912">
        <w:t xml:space="preserve"> dneva prejema računa</w:t>
      </w:r>
      <w:r w:rsidR="00245130" w:rsidRPr="004A0912">
        <w:t>.</w:t>
      </w:r>
    </w:p>
    <w:p w:rsidR="006159DC" w:rsidRPr="00C50F5A" w:rsidRDefault="006159DC" w:rsidP="00F246EC">
      <w:pPr>
        <w:autoSpaceDE w:val="0"/>
        <w:autoSpaceDN w:val="0"/>
        <w:adjustRightInd w:val="0"/>
        <w:spacing w:before="0" w:line="276" w:lineRule="auto"/>
        <w:ind w:left="426" w:hanging="426"/>
        <w:jc w:val="both"/>
      </w:pPr>
    </w:p>
    <w:p w:rsidR="006159DC" w:rsidRDefault="006159DC" w:rsidP="00F246EC">
      <w:pPr>
        <w:pStyle w:val="Telo"/>
        <w:spacing w:before="0" w:line="276" w:lineRule="auto"/>
        <w:jc w:val="center"/>
        <w:rPr>
          <w:b/>
        </w:rPr>
      </w:pPr>
    </w:p>
    <w:p w:rsidR="004A0912" w:rsidRPr="00C50F5A" w:rsidRDefault="004A0912" w:rsidP="00F246EC">
      <w:pPr>
        <w:pStyle w:val="Telo"/>
        <w:spacing w:before="0" w:line="276" w:lineRule="auto"/>
        <w:jc w:val="center"/>
        <w:rPr>
          <w:b/>
        </w:rPr>
      </w:pPr>
    </w:p>
    <w:p w:rsidR="00047805" w:rsidRDefault="00047805" w:rsidP="00F246EC">
      <w:pPr>
        <w:spacing w:before="0" w:line="276" w:lineRule="auto"/>
        <w:ind w:left="641" w:firstLine="73"/>
        <w:rPr>
          <w:rFonts w:eastAsia="Times New Roman"/>
          <w:noProof/>
          <w:lang w:eastAsia="sl-SI"/>
        </w:rPr>
      </w:pPr>
      <w:r w:rsidRPr="00C50F5A">
        <w:rPr>
          <w:rFonts w:eastAsia="Times New Roman"/>
          <w:noProof/>
          <w:lang w:eastAsia="sl-SI"/>
        </w:rPr>
        <w:t>Kraj in datum:</w:t>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t>Žig:</w:t>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t>Podpis ponudnika:</w:t>
      </w:r>
    </w:p>
    <w:p w:rsidR="00DD60F6" w:rsidRDefault="00DD60F6" w:rsidP="00F246EC">
      <w:pPr>
        <w:spacing w:before="0" w:line="276" w:lineRule="auto"/>
        <w:rPr>
          <w:rFonts w:eastAsia="Times New Roman"/>
          <w:noProof/>
          <w:lang w:eastAsia="sl-SI"/>
        </w:rPr>
      </w:pPr>
      <w:r>
        <w:rPr>
          <w:rFonts w:eastAsia="Times New Roman"/>
          <w:noProof/>
          <w:lang w:eastAsia="sl-SI"/>
        </w:rPr>
        <w:br w:type="page"/>
      </w:r>
    </w:p>
    <w:p w:rsidR="00F32102" w:rsidRDefault="00F32102" w:rsidP="003241BD">
      <w:pPr>
        <w:pStyle w:val="Naslov2"/>
        <w:rPr>
          <w:rFonts w:ascii="Times New Roman" w:hAnsi="Times New Roman"/>
          <w:shd w:val="clear" w:color="auto" w:fill="FFFFFF"/>
        </w:rPr>
        <w:sectPr w:rsidR="00F32102" w:rsidSect="0031410F">
          <w:footerReference w:type="even" r:id="rId8"/>
          <w:footerReference w:type="default" r:id="rId9"/>
          <w:headerReference w:type="first" r:id="rId10"/>
          <w:footerReference w:type="first" r:id="rId11"/>
          <w:footnotePr>
            <w:numRestart w:val="eachPage"/>
          </w:footnotePr>
          <w:pgSz w:w="11907" w:h="16840" w:code="9"/>
          <w:pgMar w:top="993" w:right="1134" w:bottom="1702" w:left="1134" w:header="340" w:footer="454" w:gutter="0"/>
          <w:cols w:space="708"/>
          <w:titlePg/>
          <w:docGrid w:linePitch="326"/>
        </w:sectPr>
      </w:pPr>
    </w:p>
    <w:p w:rsidR="002343BE" w:rsidRPr="00C50F5A" w:rsidRDefault="00010E18" w:rsidP="001B1EC3">
      <w:pPr>
        <w:pStyle w:val="Naslov2"/>
        <w:pageBreakBefore/>
        <w:rPr>
          <w:rFonts w:ascii="Times New Roman" w:hAnsi="Times New Roman"/>
        </w:rPr>
      </w:pPr>
      <w:bookmarkStart w:id="10" w:name="_Toc473713451"/>
      <w:r w:rsidRPr="00EF193B">
        <w:rPr>
          <w:rFonts w:ascii="Times New Roman" w:hAnsi="Times New Roman"/>
          <w:shd w:val="clear" w:color="auto" w:fill="FFFFFF"/>
        </w:rPr>
        <w:lastRenderedPageBreak/>
        <w:t xml:space="preserve">Razpisni obrazec </w:t>
      </w:r>
      <w:r w:rsidR="00AB73DC" w:rsidRPr="00EF193B">
        <w:rPr>
          <w:rFonts w:ascii="Times New Roman" w:hAnsi="Times New Roman"/>
        </w:rPr>
        <w:t>10</w:t>
      </w:r>
      <w:r w:rsidR="0052359F" w:rsidRPr="00EF193B">
        <w:rPr>
          <w:rFonts w:ascii="Times New Roman" w:hAnsi="Times New Roman"/>
        </w:rPr>
        <w:t>:</w:t>
      </w:r>
      <w:r w:rsidR="0052359F" w:rsidRPr="00EF193B">
        <w:rPr>
          <w:rFonts w:ascii="Times New Roman" w:hAnsi="Times New Roman"/>
        </w:rPr>
        <w:tab/>
      </w:r>
      <w:r w:rsidR="006159DC" w:rsidRPr="00EF193B">
        <w:rPr>
          <w:rFonts w:ascii="Times New Roman" w:hAnsi="Times New Roman"/>
        </w:rPr>
        <w:t>P</w:t>
      </w:r>
      <w:r w:rsidR="002343BE" w:rsidRPr="00EF193B">
        <w:rPr>
          <w:rFonts w:ascii="Times New Roman" w:hAnsi="Times New Roman"/>
        </w:rPr>
        <w:t>onudbeni predračun</w:t>
      </w:r>
      <w:bookmarkEnd w:id="10"/>
    </w:p>
    <w:p w:rsidR="00F246EC" w:rsidRDefault="00F246EC" w:rsidP="006159DC">
      <w:pPr>
        <w:autoSpaceDE w:val="0"/>
        <w:autoSpaceDN w:val="0"/>
        <w:adjustRightInd w:val="0"/>
      </w:pPr>
    </w:p>
    <w:p w:rsidR="006159DC" w:rsidRPr="00C50F5A" w:rsidRDefault="006159DC" w:rsidP="006159DC">
      <w:pPr>
        <w:autoSpaceDE w:val="0"/>
        <w:autoSpaceDN w:val="0"/>
        <w:adjustRightInd w:val="0"/>
      </w:pPr>
      <w:r w:rsidRPr="00C50F5A">
        <w:t>PONUDNIK:</w:t>
      </w:r>
    </w:p>
    <w:p w:rsidR="003241BD" w:rsidRPr="00C50F5A" w:rsidRDefault="003241BD" w:rsidP="003241BD">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3241BD" w:rsidRPr="00C50F5A" w:rsidRDefault="003241BD" w:rsidP="003241BD">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3241BD" w:rsidRPr="00C50F5A" w:rsidRDefault="003241BD" w:rsidP="003241BD">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F751C2" w:rsidRDefault="00F751C2" w:rsidP="003241BD">
      <w:pPr>
        <w:pStyle w:val="Naslov2"/>
        <w:rPr>
          <w:rFonts w:ascii="Times New Roman" w:hAnsi="Times New Roman"/>
          <w:shd w:val="clear" w:color="auto" w:fill="FFFFFF"/>
        </w:rPr>
      </w:pPr>
    </w:p>
    <w:p w:rsidR="0066058E" w:rsidRDefault="0066058E" w:rsidP="0066058E">
      <w:pPr>
        <w:jc w:val="center"/>
        <w:rPr>
          <w:b/>
          <w:shd w:val="clear" w:color="auto" w:fill="FFFFFF"/>
        </w:rPr>
      </w:pPr>
      <w:r w:rsidRPr="00B977B3">
        <w:rPr>
          <w:b/>
          <w:shd w:val="clear" w:color="auto" w:fill="FFFFFF"/>
        </w:rPr>
        <w:t>PONUDBENI PREDRAČUN ŠT. : …………….</w:t>
      </w:r>
    </w:p>
    <w:p w:rsidR="00EB55F0" w:rsidRDefault="00EB55F0" w:rsidP="0066058E">
      <w:pPr>
        <w:jc w:val="center"/>
        <w:rPr>
          <w:b/>
          <w:shd w:val="clear" w:color="auto" w:fill="FFFFFF"/>
        </w:rPr>
      </w:pPr>
    </w:p>
    <w:tbl>
      <w:tblPr>
        <w:tblW w:w="9709" w:type="dxa"/>
        <w:tblCellMar>
          <w:left w:w="70" w:type="dxa"/>
          <w:right w:w="70" w:type="dxa"/>
        </w:tblCellMar>
        <w:tblLook w:val="04A0"/>
      </w:tblPr>
      <w:tblGrid>
        <w:gridCol w:w="631"/>
        <w:gridCol w:w="975"/>
        <w:gridCol w:w="3142"/>
        <w:gridCol w:w="1180"/>
        <w:gridCol w:w="1797"/>
        <w:gridCol w:w="1984"/>
      </w:tblGrid>
      <w:tr w:rsidR="0031410F" w:rsidRPr="00F952D3" w:rsidTr="00EF193B">
        <w:trPr>
          <w:trHeight w:val="340"/>
        </w:trPr>
        <w:tc>
          <w:tcPr>
            <w:tcW w:w="631" w:type="dxa"/>
            <w:tcBorders>
              <w:top w:val="single" w:sz="4" w:space="0" w:color="auto"/>
              <w:left w:val="single" w:sz="4" w:space="0" w:color="auto"/>
              <w:bottom w:val="single" w:sz="4" w:space="0" w:color="auto"/>
              <w:right w:val="single" w:sz="4" w:space="0" w:color="auto"/>
            </w:tcBorders>
            <w:vAlign w:val="center"/>
          </w:tcPr>
          <w:p w:rsidR="0031410F" w:rsidRPr="00EF193B" w:rsidRDefault="0031410F" w:rsidP="0031410F">
            <w:pPr>
              <w:jc w:val="center"/>
              <w:rPr>
                <w:rFonts w:eastAsia="Times New Roman"/>
                <w:b/>
                <w:sz w:val="23"/>
                <w:szCs w:val="23"/>
                <w:lang w:eastAsia="sl-SI"/>
              </w:rPr>
            </w:pPr>
            <w:proofErr w:type="spellStart"/>
            <w:r w:rsidRPr="00EF193B">
              <w:rPr>
                <w:rFonts w:eastAsia="Times New Roman"/>
                <w:b/>
                <w:sz w:val="23"/>
                <w:szCs w:val="23"/>
                <w:lang w:eastAsia="sl-SI"/>
              </w:rPr>
              <w:t>Zap</w:t>
            </w:r>
            <w:proofErr w:type="spellEnd"/>
            <w:r w:rsidRPr="00EF193B">
              <w:rPr>
                <w:rFonts w:eastAsia="Times New Roman"/>
                <w:b/>
                <w:sz w:val="23"/>
                <w:szCs w:val="23"/>
                <w:lang w:eastAsia="sl-SI"/>
              </w:rPr>
              <w:t>. št.:</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410F" w:rsidRPr="00EF193B" w:rsidRDefault="0031410F" w:rsidP="0031410F">
            <w:pPr>
              <w:jc w:val="center"/>
              <w:rPr>
                <w:rFonts w:eastAsia="Times New Roman"/>
                <w:b/>
                <w:sz w:val="23"/>
                <w:szCs w:val="23"/>
                <w:lang w:eastAsia="sl-SI"/>
              </w:rPr>
            </w:pPr>
            <w:r w:rsidRPr="00EF193B">
              <w:rPr>
                <w:rFonts w:eastAsia="Times New Roman"/>
                <w:b/>
                <w:sz w:val="23"/>
                <w:szCs w:val="23"/>
                <w:lang w:eastAsia="sl-SI"/>
              </w:rPr>
              <w:t>PD</w:t>
            </w:r>
          </w:p>
        </w:tc>
        <w:tc>
          <w:tcPr>
            <w:tcW w:w="3142" w:type="dxa"/>
            <w:tcBorders>
              <w:top w:val="single" w:sz="4" w:space="0" w:color="auto"/>
              <w:left w:val="nil"/>
              <w:bottom w:val="single" w:sz="4" w:space="0" w:color="auto"/>
              <w:right w:val="single" w:sz="4" w:space="0" w:color="auto"/>
            </w:tcBorders>
            <w:shd w:val="clear" w:color="auto" w:fill="auto"/>
            <w:noWrap/>
            <w:vAlign w:val="center"/>
            <w:hideMark/>
          </w:tcPr>
          <w:p w:rsidR="0031410F" w:rsidRPr="00EF193B" w:rsidRDefault="0031410F" w:rsidP="0031410F">
            <w:pPr>
              <w:jc w:val="center"/>
              <w:rPr>
                <w:rFonts w:eastAsia="Times New Roman"/>
                <w:b/>
                <w:sz w:val="23"/>
                <w:szCs w:val="23"/>
                <w:lang w:eastAsia="sl-SI"/>
              </w:rPr>
            </w:pPr>
            <w:r w:rsidRPr="00EF193B">
              <w:rPr>
                <w:rFonts w:eastAsia="Times New Roman"/>
                <w:b/>
                <w:sz w:val="23"/>
                <w:szCs w:val="23"/>
                <w:lang w:eastAsia="sl-SI"/>
              </w:rPr>
              <w:t>NAZIV</w:t>
            </w:r>
          </w:p>
        </w:tc>
        <w:tc>
          <w:tcPr>
            <w:tcW w:w="1180" w:type="dxa"/>
            <w:tcBorders>
              <w:top w:val="single" w:sz="4" w:space="0" w:color="auto"/>
              <w:left w:val="nil"/>
              <w:bottom w:val="single" w:sz="4" w:space="0" w:color="auto"/>
              <w:right w:val="single" w:sz="4" w:space="0" w:color="auto"/>
            </w:tcBorders>
            <w:vAlign w:val="center"/>
          </w:tcPr>
          <w:p w:rsidR="0031410F" w:rsidRPr="00EF193B" w:rsidRDefault="0031410F" w:rsidP="0031410F">
            <w:pPr>
              <w:spacing w:before="0"/>
              <w:jc w:val="center"/>
              <w:rPr>
                <w:rFonts w:eastAsia="Times New Roman"/>
                <w:b/>
                <w:sz w:val="23"/>
                <w:szCs w:val="23"/>
                <w:lang w:eastAsia="sl-SI"/>
              </w:rPr>
            </w:pPr>
            <w:r w:rsidRPr="00EF193B">
              <w:rPr>
                <w:rFonts w:eastAsia="Times New Roman"/>
                <w:b/>
                <w:sz w:val="23"/>
                <w:szCs w:val="23"/>
                <w:lang w:eastAsia="sl-SI"/>
              </w:rPr>
              <w:t>Količina</w:t>
            </w:r>
          </w:p>
        </w:tc>
        <w:tc>
          <w:tcPr>
            <w:tcW w:w="1797" w:type="dxa"/>
            <w:tcBorders>
              <w:top w:val="single" w:sz="4" w:space="0" w:color="auto"/>
              <w:left w:val="single" w:sz="4" w:space="0" w:color="auto"/>
              <w:bottom w:val="single" w:sz="4" w:space="0" w:color="auto"/>
              <w:right w:val="single" w:sz="4" w:space="0" w:color="auto"/>
            </w:tcBorders>
            <w:vAlign w:val="center"/>
          </w:tcPr>
          <w:p w:rsidR="0031410F" w:rsidRPr="00EF193B" w:rsidRDefault="0031410F" w:rsidP="0031410F">
            <w:pPr>
              <w:pStyle w:val="Default"/>
              <w:jc w:val="center"/>
              <w:rPr>
                <w:sz w:val="23"/>
                <w:szCs w:val="23"/>
              </w:rPr>
            </w:pPr>
            <w:r w:rsidRPr="00EF193B">
              <w:rPr>
                <w:b/>
                <w:bCs/>
                <w:sz w:val="23"/>
                <w:szCs w:val="23"/>
              </w:rPr>
              <w:t>Cena/kos v EUR brez DDV</w:t>
            </w:r>
          </w:p>
        </w:tc>
        <w:tc>
          <w:tcPr>
            <w:tcW w:w="1984" w:type="dxa"/>
            <w:tcBorders>
              <w:top w:val="single" w:sz="4" w:space="0" w:color="auto"/>
              <w:left w:val="nil"/>
              <w:bottom w:val="single" w:sz="4" w:space="0" w:color="auto"/>
              <w:right w:val="single" w:sz="4" w:space="0" w:color="auto"/>
            </w:tcBorders>
            <w:vAlign w:val="center"/>
          </w:tcPr>
          <w:p w:rsidR="0031410F" w:rsidRPr="00F952D3" w:rsidRDefault="0031410F" w:rsidP="0031410F">
            <w:pPr>
              <w:pStyle w:val="Default"/>
              <w:jc w:val="center"/>
              <w:rPr>
                <w:sz w:val="23"/>
                <w:szCs w:val="23"/>
              </w:rPr>
            </w:pPr>
            <w:r w:rsidRPr="00EF193B">
              <w:rPr>
                <w:b/>
                <w:bCs/>
                <w:sz w:val="23"/>
                <w:szCs w:val="23"/>
              </w:rPr>
              <w:t>Skupna vrednost v EUR brez DDV</w:t>
            </w:r>
          </w:p>
        </w:tc>
      </w:tr>
      <w:tr w:rsidR="0031410F" w:rsidRPr="00F952D3" w:rsidTr="00EF193B">
        <w:trPr>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31410F" w:rsidRPr="00F952D3" w:rsidRDefault="0031410F" w:rsidP="0031410F">
            <w:pPr>
              <w:spacing w:before="0"/>
              <w:jc w:val="center"/>
              <w:rPr>
                <w:rFonts w:eastAsia="Times New Roman"/>
                <w:color w:val="000000"/>
                <w:sz w:val="23"/>
                <w:szCs w:val="23"/>
                <w:lang w:eastAsia="sl-SI"/>
              </w:rPr>
            </w:pPr>
            <w:r w:rsidRPr="00F952D3">
              <w:rPr>
                <w:color w:val="000000"/>
                <w:sz w:val="23"/>
                <w:szCs w:val="23"/>
              </w:rPr>
              <w:t>1</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410F" w:rsidRPr="00F952D3" w:rsidRDefault="0031410F" w:rsidP="0031410F">
            <w:pPr>
              <w:spacing w:before="0"/>
              <w:jc w:val="center"/>
              <w:rPr>
                <w:rFonts w:eastAsia="Times New Roman"/>
                <w:color w:val="000000"/>
                <w:sz w:val="23"/>
                <w:szCs w:val="23"/>
                <w:lang w:eastAsia="sl-SI"/>
              </w:rPr>
            </w:pPr>
            <w:r w:rsidRPr="00F952D3">
              <w:rPr>
                <w:rFonts w:eastAsia="Times New Roman"/>
                <w:color w:val="000000"/>
                <w:sz w:val="23"/>
                <w:szCs w:val="23"/>
                <w:lang w:eastAsia="sl-SI"/>
              </w:rPr>
              <w:t>74103/1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410F" w:rsidRPr="00F952D3" w:rsidRDefault="0031410F" w:rsidP="0031410F">
            <w:pPr>
              <w:spacing w:before="0"/>
              <w:jc w:val="center"/>
              <w:rPr>
                <w:rFonts w:eastAsia="Times New Roman"/>
                <w:color w:val="000000"/>
                <w:sz w:val="23"/>
                <w:szCs w:val="23"/>
                <w:lang w:eastAsia="sl-SI"/>
              </w:rPr>
            </w:pPr>
            <w:r w:rsidRPr="00F952D3">
              <w:rPr>
                <w:rFonts w:eastAsia="Times New Roman"/>
                <w:sz w:val="23"/>
                <w:szCs w:val="23"/>
                <w:lang w:eastAsia="sl-SI"/>
              </w:rPr>
              <w:t>drog vlečni TR 7026874</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31410F" w:rsidRPr="00F952D3" w:rsidRDefault="0031410F" w:rsidP="0031410F">
            <w:pPr>
              <w:spacing w:before="0"/>
              <w:jc w:val="center"/>
              <w:rPr>
                <w:color w:val="000000"/>
                <w:sz w:val="23"/>
                <w:szCs w:val="23"/>
              </w:rPr>
            </w:pPr>
            <w:r w:rsidRPr="00F952D3">
              <w:rPr>
                <w:color w:val="000000"/>
                <w:sz w:val="23"/>
                <w:szCs w:val="23"/>
              </w:rPr>
              <w:t>8 kos</w:t>
            </w:r>
          </w:p>
        </w:tc>
        <w:tc>
          <w:tcPr>
            <w:tcW w:w="1797" w:type="dxa"/>
            <w:tcBorders>
              <w:top w:val="single" w:sz="4" w:space="0" w:color="auto"/>
              <w:left w:val="single" w:sz="4" w:space="0" w:color="auto"/>
              <w:bottom w:val="single" w:sz="4" w:space="0" w:color="auto"/>
              <w:right w:val="single" w:sz="4" w:space="0" w:color="auto"/>
            </w:tcBorders>
            <w:vAlign w:val="center"/>
          </w:tcPr>
          <w:p w:rsidR="0031410F" w:rsidRPr="00F952D3" w:rsidRDefault="0031410F" w:rsidP="0031410F">
            <w:pPr>
              <w:spacing w:before="0"/>
              <w:jc w:val="center"/>
              <w:rPr>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31410F" w:rsidRPr="00F952D3" w:rsidRDefault="0031410F" w:rsidP="0031410F">
            <w:pPr>
              <w:spacing w:before="0"/>
              <w:jc w:val="center"/>
              <w:rPr>
                <w:color w:val="000000"/>
                <w:sz w:val="23"/>
                <w:szCs w:val="23"/>
              </w:rPr>
            </w:pPr>
          </w:p>
        </w:tc>
      </w:tr>
      <w:tr w:rsidR="0031410F" w:rsidRPr="00F952D3" w:rsidTr="00EF193B">
        <w:trPr>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31410F" w:rsidRPr="00F952D3" w:rsidRDefault="0031410F" w:rsidP="0031410F">
            <w:pPr>
              <w:spacing w:before="0"/>
              <w:jc w:val="center"/>
              <w:rPr>
                <w:color w:val="000000"/>
                <w:sz w:val="23"/>
                <w:szCs w:val="23"/>
              </w:rPr>
            </w:pPr>
            <w:r w:rsidRPr="00F952D3">
              <w:rPr>
                <w:color w:val="000000"/>
                <w:sz w:val="23"/>
                <w:szCs w:val="23"/>
              </w:rPr>
              <w:t>2</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410F" w:rsidRPr="00F952D3" w:rsidRDefault="0031410F" w:rsidP="0031410F">
            <w:pPr>
              <w:spacing w:before="0"/>
              <w:jc w:val="center"/>
              <w:rPr>
                <w:color w:val="000000"/>
                <w:sz w:val="23"/>
                <w:szCs w:val="23"/>
              </w:rPr>
            </w:pPr>
            <w:r w:rsidRPr="00F952D3">
              <w:rPr>
                <w:color w:val="000000"/>
                <w:sz w:val="23"/>
                <w:szCs w:val="23"/>
              </w:rPr>
              <w:t>18251/1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410F" w:rsidRPr="00F952D3" w:rsidRDefault="0031410F" w:rsidP="0031410F">
            <w:pPr>
              <w:spacing w:before="0"/>
              <w:jc w:val="center"/>
              <w:rPr>
                <w:color w:val="000000"/>
                <w:sz w:val="23"/>
                <w:szCs w:val="23"/>
              </w:rPr>
            </w:pPr>
            <w:r w:rsidRPr="00F952D3">
              <w:rPr>
                <w:rFonts w:eastAsia="Times New Roman"/>
                <w:sz w:val="23"/>
                <w:szCs w:val="23"/>
                <w:lang w:eastAsia="sl-SI"/>
              </w:rPr>
              <w:t>drog TR7015798</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31410F" w:rsidRPr="00F952D3" w:rsidRDefault="0031410F" w:rsidP="0031410F">
            <w:pPr>
              <w:spacing w:before="0"/>
              <w:jc w:val="center"/>
              <w:rPr>
                <w:color w:val="000000"/>
                <w:sz w:val="23"/>
                <w:szCs w:val="23"/>
              </w:rPr>
            </w:pPr>
            <w:r w:rsidRPr="00F952D3">
              <w:rPr>
                <w:color w:val="000000"/>
                <w:sz w:val="23"/>
                <w:szCs w:val="23"/>
              </w:rPr>
              <w:t>8 kos</w:t>
            </w:r>
          </w:p>
        </w:tc>
        <w:tc>
          <w:tcPr>
            <w:tcW w:w="1797" w:type="dxa"/>
            <w:tcBorders>
              <w:top w:val="single" w:sz="4" w:space="0" w:color="auto"/>
              <w:left w:val="single" w:sz="4" w:space="0" w:color="auto"/>
              <w:bottom w:val="single" w:sz="4" w:space="0" w:color="auto"/>
              <w:right w:val="single" w:sz="4" w:space="0" w:color="auto"/>
            </w:tcBorders>
            <w:vAlign w:val="center"/>
          </w:tcPr>
          <w:p w:rsidR="0031410F" w:rsidRPr="00F952D3" w:rsidRDefault="0031410F" w:rsidP="0031410F">
            <w:pPr>
              <w:spacing w:before="0"/>
              <w:jc w:val="center"/>
              <w:rPr>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31410F" w:rsidRPr="00F952D3" w:rsidRDefault="0031410F" w:rsidP="0031410F">
            <w:pPr>
              <w:spacing w:before="0"/>
              <w:jc w:val="center"/>
              <w:rPr>
                <w:color w:val="000000"/>
                <w:sz w:val="23"/>
                <w:szCs w:val="23"/>
              </w:rPr>
            </w:pPr>
          </w:p>
        </w:tc>
      </w:tr>
      <w:tr w:rsidR="0031410F" w:rsidRPr="00F952D3" w:rsidTr="00EF193B">
        <w:trPr>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31410F" w:rsidRPr="00F952D3" w:rsidRDefault="0031410F" w:rsidP="0031410F">
            <w:pPr>
              <w:spacing w:before="0"/>
              <w:jc w:val="center"/>
              <w:rPr>
                <w:color w:val="000000"/>
                <w:sz w:val="23"/>
                <w:szCs w:val="23"/>
              </w:rPr>
            </w:pPr>
            <w:r w:rsidRPr="00F952D3">
              <w:rPr>
                <w:color w:val="000000"/>
                <w:sz w:val="23"/>
                <w:szCs w:val="23"/>
              </w:rPr>
              <w:t>3</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410F" w:rsidRPr="00F952D3" w:rsidRDefault="0031410F" w:rsidP="0031410F">
            <w:pPr>
              <w:spacing w:before="0"/>
              <w:jc w:val="center"/>
              <w:rPr>
                <w:color w:val="000000"/>
                <w:sz w:val="23"/>
                <w:szCs w:val="23"/>
              </w:rPr>
            </w:pPr>
            <w:r w:rsidRPr="00F952D3">
              <w:rPr>
                <w:color w:val="000000"/>
                <w:sz w:val="23"/>
                <w:szCs w:val="23"/>
              </w:rPr>
              <w:t>68490/1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410F" w:rsidRPr="00F952D3" w:rsidRDefault="0031410F" w:rsidP="0031410F">
            <w:pPr>
              <w:spacing w:before="0"/>
              <w:jc w:val="center"/>
              <w:rPr>
                <w:color w:val="000000"/>
                <w:sz w:val="23"/>
                <w:szCs w:val="23"/>
              </w:rPr>
            </w:pPr>
            <w:r w:rsidRPr="00F952D3">
              <w:rPr>
                <w:rFonts w:eastAsia="Times New Roman"/>
                <w:sz w:val="23"/>
                <w:szCs w:val="23"/>
                <w:lang w:eastAsia="sl-SI"/>
              </w:rPr>
              <w:t>ohišje sklopke citroen TR8021907</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31410F" w:rsidRPr="00F952D3" w:rsidRDefault="0031410F" w:rsidP="0031410F">
            <w:pPr>
              <w:spacing w:before="0"/>
              <w:jc w:val="center"/>
              <w:rPr>
                <w:color w:val="000000"/>
                <w:sz w:val="23"/>
                <w:szCs w:val="23"/>
              </w:rPr>
            </w:pPr>
            <w:r w:rsidRPr="00F952D3">
              <w:rPr>
                <w:color w:val="000000"/>
                <w:sz w:val="23"/>
                <w:szCs w:val="23"/>
              </w:rPr>
              <w:t>10 kos</w:t>
            </w:r>
          </w:p>
        </w:tc>
        <w:tc>
          <w:tcPr>
            <w:tcW w:w="1797" w:type="dxa"/>
            <w:tcBorders>
              <w:top w:val="single" w:sz="4" w:space="0" w:color="auto"/>
              <w:left w:val="single" w:sz="4" w:space="0" w:color="auto"/>
              <w:bottom w:val="single" w:sz="4" w:space="0" w:color="auto"/>
              <w:right w:val="single" w:sz="4" w:space="0" w:color="auto"/>
            </w:tcBorders>
            <w:vAlign w:val="center"/>
          </w:tcPr>
          <w:p w:rsidR="0031410F" w:rsidRPr="00F952D3" w:rsidRDefault="0031410F" w:rsidP="0031410F">
            <w:pPr>
              <w:spacing w:before="0"/>
              <w:jc w:val="center"/>
              <w:rPr>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31410F" w:rsidRPr="00F952D3" w:rsidRDefault="0031410F" w:rsidP="0031410F">
            <w:pPr>
              <w:spacing w:before="0"/>
              <w:jc w:val="center"/>
              <w:rPr>
                <w:color w:val="000000"/>
                <w:sz w:val="23"/>
                <w:szCs w:val="23"/>
              </w:rPr>
            </w:pPr>
          </w:p>
        </w:tc>
      </w:tr>
      <w:tr w:rsidR="0031410F" w:rsidRPr="00F952D3" w:rsidTr="00EF193B">
        <w:trPr>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31410F" w:rsidRPr="00F952D3" w:rsidRDefault="0031410F" w:rsidP="0031410F">
            <w:pPr>
              <w:spacing w:before="0"/>
              <w:jc w:val="center"/>
              <w:rPr>
                <w:color w:val="000000"/>
                <w:sz w:val="23"/>
                <w:szCs w:val="23"/>
              </w:rPr>
            </w:pPr>
            <w:r w:rsidRPr="00F952D3">
              <w:rPr>
                <w:color w:val="000000"/>
                <w:sz w:val="23"/>
                <w:szCs w:val="23"/>
              </w:rPr>
              <w:t>4</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410F" w:rsidRPr="00F952D3" w:rsidRDefault="0031410F" w:rsidP="0031410F">
            <w:pPr>
              <w:spacing w:before="0"/>
              <w:jc w:val="center"/>
              <w:rPr>
                <w:color w:val="000000"/>
                <w:sz w:val="23"/>
                <w:szCs w:val="23"/>
              </w:rPr>
            </w:pPr>
            <w:r w:rsidRPr="00F952D3">
              <w:rPr>
                <w:color w:val="000000"/>
                <w:sz w:val="23"/>
                <w:szCs w:val="23"/>
              </w:rPr>
              <w:t>79432/1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410F" w:rsidRPr="00F952D3" w:rsidRDefault="0031410F" w:rsidP="0031410F">
            <w:pPr>
              <w:spacing w:before="0"/>
              <w:jc w:val="center"/>
              <w:rPr>
                <w:color w:val="000000"/>
                <w:sz w:val="23"/>
                <w:szCs w:val="23"/>
              </w:rPr>
            </w:pPr>
            <w:r w:rsidRPr="00F952D3">
              <w:rPr>
                <w:rFonts w:eastAsia="Times New Roman"/>
                <w:sz w:val="23"/>
                <w:szCs w:val="23"/>
                <w:lang w:eastAsia="sl-SI"/>
              </w:rPr>
              <w:t>zobnik 25 TR8018118 - 1089742</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31410F" w:rsidRPr="00F952D3" w:rsidRDefault="0031410F" w:rsidP="0031410F">
            <w:pPr>
              <w:spacing w:before="0"/>
              <w:jc w:val="center"/>
              <w:rPr>
                <w:color w:val="000000"/>
                <w:sz w:val="23"/>
                <w:szCs w:val="23"/>
              </w:rPr>
            </w:pPr>
            <w:r w:rsidRPr="00F952D3">
              <w:rPr>
                <w:color w:val="000000"/>
                <w:sz w:val="23"/>
                <w:szCs w:val="23"/>
              </w:rPr>
              <w:t>23 kos</w:t>
            </w:r>
          </w:p>
        </w:tc>
        <w:tc>
          <w:tcPr>
            <w:tcW w:w="1797" w:type="dxa"/>
            <w:tcBorders>
              <w:top w:val="single" w:sz="4" w:space="0" w:color="auto"/>
              <w:left w:val="single" w:sz="4" w:space="0" w:color="auto"/>
              <w:bottom w:val="single" w:sz="4" w:space="0" w:color="auto"/>
              <w:right w:val="single" w:sz="4" w:space="0" w:color="auto"/>
            </w:tcBorders>
            <w:vAlign w:val="center"/>
          </w:tcPr>
          <w:p w:rsidR="0031410F" w:rsidRPr="00F952D3" w:rsidRDefault="0031410F" w:rsidP="0031410F">
            <w:pPr>
              <w:spacing w:before="0"/>
              <w:jc w:val="center"/>
              <w:rPr>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31410F" w:rsidRPr="00F952D3" w:rsidRDefault="0031410F" w:rsidP="0031410F">
            <w:pPr>
              <w:spacing w:before="0"/>
              <w:jc w:val="center"/>
              <w:rPr>
                <w:color w:val="000000"/>
                <w:sz w:val="23"/>
                <w:szCs w:val="23"/>
              </w:rPr>
            </w:pPr>
          </w:p>
        </w:tc>
      </w:tr>
      <w:tr w:rsidR="0031410F" w:rsidRPr="00F952D3" w:rsidTr="00EF193B">
        <w:trPr>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31410F" w:rsidRPr="00F952D3" w:rsidRDefault="0031410F" w:rsidP="0031410F">
            <w:pPr>
              <w:spacing w:before="0"/>
              <w:jc w:val="center"/>
              <w:rPr>
                <w:color w:val="000000"/>
                <w:sz w:val="23"/>
                <w:szCs w:val="23"/>
              </w:rPr>
            </w:pPr>
            <w:r w:rsidRPr="00F952D3">
              <w:rPr>
                <w:color w:val="000000"/>
                <w:sz w:val="23"/>
                <w:szCs w:val="23"/>
              </w:rPr>
              <w:t>5</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410F" w:rsidRPr="00F952D3" w:rsidRDefault="0031410F" w:rsidP="0031410F">
            <w:pPr>
              <w:spacing w:before="0"/>
              <w:jc w:val="center"/>
              <w:rPr>
                <w:color w:val="000000"/>
                <w:sz w:val="23"/>
                <w:szCs w:val="23"/>
              </w:rPr>
            </w:pPr>
            <w:r w:rsidRPr="00F952D3">
              <w:rPr>
                <w:color w:val="000000"/>
                <w:sz w:val="23"/>
                <w:szCs w:val="23"/>
              </w:rPr>
              <w:t>69314/1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410F" w:rsidRPr="00F952D3" w:rsidRDefault="0031410F" w:rsidP="0031410F">
            <w:pPr>
              <w:spacing w:before="0"/>
              <w:jc w:val="center"/>
              <w:rPr>
                <w:color w:val="000000"/>
                <w:sz w:val="23"/>
                <w:szCs w:val="23"/>
              </w:rPr>
            </w:pPr>
            <w:proofErr w:type="spellStart"/>
            <w:r w:rsidRPr="00F952D3">
              <w:rPr>
                <w:rFonts w:eastAsia="Times New Roman"/>
                <w:sz w:val="23"/>
                <w:szCs w:val="23"/>
                <w:lang w:eastAsia="sl-SI"/>
              </w:rPr>
              <w:t>karter</w:t>
            </w:r>
            <w:proofErr w:type="spellEnd"/>
            <w:r w:rsidRPr="00F952D3">
              <w:rPr>
                <w:rFonts w:eastAsia="Times New Roman"/>
                <w:sz w:val="23"/>
                <w:szCs w:val="23"/>
                <w:lang w:eastAsia="sl-SI"/>
              </w:rPr>
              <w:t xml:space="preserve"> TR 9021176 poz. 1,2-1133279</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31410F" w:rsidRPr="00F952D3" w:rsidRDefault="0031410F" w:rsidP="0031410F">
            <w:pPr>
              <w:spacing w:before="0"/>
              <w:jc w:val="center"/>
              <w:rPr>
                <w:color w:val="000000"/>
                <w:sz w:val="23"/>
                <w:szCs w:val="23"/>
              </w:rPr>
            </w:pPr>
            <w:r w:rsidRPr="00F952D3">
              <w:rPr>
                <w:color w:val="000000"/>
                <w:sz w:val="23"/>
                <w:szCs w:val="23"/>
              </w:rPr>
              <w:t>4 kos</w:t>
            </w:r>
          </w:p>
        </w:tc>
        <w:tc>
          <w:tcPr>
            <w:tcW w:w="1797" w:type="dxa"/>
            <w:tcBorders>
              <w:top w:val="single" w:sz="4" w:space="0" w:color="auto"/>
              <w:left w:val="single" w:sz="4" w:space="0" w:color="auto"/>
              <w:bottom w:val="single" w:sz="4" w:space="0" w:color="auto"/>
              <w:right w:val="single" w:sz="4" w:space="0" w:color="auto"/>
            </w:tcBorders>
            <w:vAlign w:val="center"/>
          </w:tcPr>
          <w:p w:rsidR="0031410F" w:rsidRPr="00F952D3" w:rsidRDefault="0031410F" w:rsidP="0031410F">
            <w:pPr>
              <w:spacing w:before="0"/>
              <w:jc w:val="center"/>
              <w:rPr>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31410F" w:rsidRPr="00F952D3" w:rsidRDefault="0031410F" w:rsidP="0031410F">
            <w:pPr>
              <w:spacing w:before="0"/>
              <w:jc w:val="center"/>
              <w:rPr>
                <w:color w:val="000000"/>
                <w:sz w:val="23"/>
                <w:szCs w:val="23"/>
              </w:rPr>
            </w:pPr>
          </w:p>
        </w:tc>
      </w:tr>
      <w:tr w:rsidR="0031410F" w:rsidRPr="00F952D3" w:rsidTr="00EF193B">
        <w:trPr>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31410F" w:rsidRPr="00F952D3" w:rsidRDefault="0031410F" w:rsidP="0031410F">
            <w:pPr>
              <w:spacing w:before="0"/>
              <w:jc w:val="center"/>
              <w:rPr>
                <w:color w:val="000000"/>
                <w:sz w:val="23"/>
                <w:szCs w:val="23"/>
              </w:rPr>
            </w:pPr>
            <w:r w:rsidRPr="00F952D3">
              <w:rPr>
                <w:color w:val="000000"/>
                <w:sz w:val="23"/>
                <w:szCs w:val="23"/>
              </w:rPr>
              <w:t>6</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410F" w:rsidRPr="00F952D3" w:rsidRDefault="0031410F" w:rsidP="0031410F">
            <w:pPr>
              <w:spacing w:before="0"/>
              <w:jc w:val="center"/>
              <w:rPr>
                <w:color w:val="000000"/>
                <w:sz w:val="23"/>
                <w:szCs w:val="23"/>
              </w:rPr>
            </w:pPr>
            <w:r w:rsidRPr="00F952D3">
              <w:rPr>
                <w:color w:val="000000"/>
                <w:sz w:val="23"/>
                <w:szCs w:val="23"/>
              </w:rPr>
              <w:t>79522/1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410F" w:rsidRPr="00F952D3" w:rsidRDefault="0031410F" w:rsidP="0031410F">
            <w:pPr>
              <w:spacing w:before="0"/>
              <w:jc w:val="center"/>
              <w:rPr>
                <w:color w:val="000000"/>
                <w:sz w:val="23"/>
                <w:szCs w:val="23"/>
              </w:rPr>
            </w:pPr>
            <w:r w:rsidRPr="00F952D3">
              <w:rPr>
                <w:rFonts w:eastAsia="Times New Roman"/>
                <w:sz w:val="23"/>
                <w:szCs w:val="23"/>
                <w:lang w:eastAsia="sl-SI"/>
              </w:rPr>
              <w:t>zobnik 28 TR 8018119 RED</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31410F" w:rsidRPr="00F952D3" w:rsidRDefault="0031410F" w:rsidP="0031410F">
            <w:pPr>
              <w:spacing w:before="0"/>
              <w:jc w:val="center"/>
              <w:rPr>
                <w:color w:val="000000"/>
                <w:sz w:val="23"/>
                <w:szCs w:val="23"/>
              </w:rPr>
            </w:pPr>
            <w:r w:rsidRPr="00F952D3">
              <w:rPr>
                <w:color w:val="000000"/>
                <w:sz w:val="23"/>
                <w:szCs w:val="23"/>
              </w:rPr>
              <w:t>46 kos</w:t>
            </w:r>
          </w:p>
        </w:tc>
        <w:tc>
          <w:tcPr>
            <w:tcW w:w="1797" w:type="dxa"/>
            <w:tcBorders>
              <w:top w:val="single" w:sz="4" w:space="0" w:color="auto"/>
              <w:left w:val="single" w:sz="4" w:space="0" w:color="auto"/>
              <w:bottom w:val="single" w:sz="4" w:space="0" w:color="auto"/>
              <w:right w:val="single" w:sz="4" w:space="0" w:color="auto"/>
            </w:tcBorders>
            <w:vAlign w:val="center"/>
          </w:tcPr>
          <w:p w:rsidR="0031410F" w:rsidRPr="00F952D3" w:rsidRDefault="0031410F" w:rsidP="0031410F">
            <w:pPr>
              <w:spacing w:before="0"/>
              <w:jc w:val="center"/>
              <w:rPr>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31410F" w:rsidRPr="00F952D3" w:rsidRDefault="0031410F" w:rsidP="0031410F">
            <w:pPr>
              <w:spacing w:before="0"/>
              <w:jc w:val="center"/>
              <w:rPr>
                <w:color w:val="000000"/>
                <w:sz w:val="23"/>
                <w:szCs w:val="23"/>
              </w:rPr>
            </w:pPr>
          </w:p>
        </w:tc>
      </w:tr>
      <w:tr w:rsidR="0031410F" w:rsidRPr="00F952D3" w:rsidTr="00EF193B">
        <w:trPr>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31410F" w:rsidRPr="00F952D3" w:rsidRDefault="0031410F" w:rsidP="0031410F">
            <w:pPr>
              <w:spacing w:before="0"/>
              <w:jc w:val="center"/>
              <w:rPr>
                <w:color w:val="000000"/>
                <w:sz w:val="23"/>
                <w:szCs w:val="23"/>
              </w:rPr>
            </w:pPr>
            <w:r w:rsidRPr="00F952D3">
              <w:rPr>
                <w:color w:val="000000"/>
                <w:sz w:val="23"/>
                <w:szCs w:val="23"/>
              </w:rPr>
              <w:t>7</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410F" w:rsidRPr="00F952D3" w:rsidRDefault="0031410F" w:rsidP="0031410F">
            <w:pPr>
              <w:spacing w:before="0"/>
              <w:jc w:val="center"/>
              <w:rPr>
                <w:color w:val="000000"/>
                <w:sz w:val="23"/>
                <w:szCs w:val="23"/>
              </w:rPr>
            </w:pPr>
            <w:r w:rsidRPr="00F952D3">
              <w:rPr>
                <w:color w:val="000000"/>
                <w:sz w:val="23"/>
                <w:szCs w:val="23"/>
              </w:rPr>
              <w:t>79115/1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410F" w:rsidRPr="00F952D3" w:rsidRDefault="0031410F" w:rsidP="0031410F">
            <w:pPr>
              <w:spacing w:before="0"/>
              <w:jc w:val="center"/>
              <w:rPr>
                <w:color w:val="000000"/>
                <w:sz w:val="23"/>
                <w:szCs w:val="23"/>
              </w:rPr>
            </w:pPr>
            <w:r w:rsidRPr="00F952D3">
              <w:rPr>
                <w:rFonts w:eastAsia="Times New Roman"/>
                <w:sz w:val="23"/>
                <w:szCs w:val="23"/>
                <w:lang w:eastAsia="sl-SI"/>
              </w:rPr>
              <w:t xml:space="preserve">menjalnik P+T </w:t>
            </w:r>
            <w:proofErr w:type="spellStart"/>
            <w:r w:rsidRPr="00F952D3">
              <w:rPr>
                <w:rFonts w:eastAsia="Times New Roman"/>
                <w:sz w:val="23"/>
                <w:szCs w:val="23"/>
                <w:lang w:eastAsia="sl-SI"/>
              </w:rPr>
              <w:t>kpl</w:t>
            </w:r>
            <w:proofErr w:type="spellEnd"/>
            <w:r w:rsidRPr="00F952D3">
              <w:rPr>
                <w:rFonts w:eastAsia="Times New Roman"/>
                <w:sz w:val="23"/>
                <w:szCs w:val="23"/>
                <w:lang w:eastAsia="sl-SI"/>
              </w:rPr>
              <w:t>. 9021178 1089796</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31410F" w:rsidRPr="00F952D3" w:rsidRDefault="0031410F" w:rsidP="0031410F">
            <w:pPr>
              <w:spacing w:before="0"/>
              <w:jc w:val="center"/>
              <w:rPr>
                <w:color w:val="000000"/>
                <w:sz w:val="23"/>
                <w:szCs w:val="23"/>
              </w:rPr>
            </w:pPr>
            <w:r w:rsidRPr="00F952D3">
              <w:rPr>
                <w:color w:val="000000"/>
                <w:sz w:val="23"/>
                <w:szCs w:val="23"/>
              </w:rPr>
              <w:t>4 kos</w:t>
            </w:r>
          </w:p>
        </w:tc>
        <w:tc>
          <w:tcPr>
            <w:tcW w:w="1797" w:type="dxa"/>
            <w:tcBorders>
              <w:top w:val="single" w:sz="4" w:space="0" w:color="auto"/>
              <w:left w:val="single" w:sz="4" w:space="0" w:color="auto"/>
              <w:bottom w:val="single" w:sz="4" w:space="0" w:color="auto"/>
              <w:right w:val="single" w:sz="4" w:space="0" w:color="auto"/>
            </w:tcBorders>
            <w:vAlign w:val="center"/>
          </w:tcPr>
          <w:p w:rsidR="0031410F" w:rsidRPr="00F952D3" w:rsidRDefault="0031410F" w:rsidP="0031410F">
            <w:pPr>
              <w:spacing w:before="0"/>
              <w:jc w:val="center"/>
              <w:rPr>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31410F" w:rsidRPr="00F952D3" w:rsidRDefault="0031410F" w:rsidP="0031410F">
            <w:pPr>
              <w:spacing w:before="0"/>
              <w:jc w:val="center"/>
              <w:rPr>
                <w:color w:val="000000"/>
                <w:sz w:val="23"/>
                <w:szCs w:val="23"/>
              </w:rPr>
            </w:pPr>
          </w:p>
        </w:tc>
      </w:tr>
      <w:tr w:rsidR="0031410F" w:rsidRPr="00F952D3" w:rsidTr="00EF193B">
        <w:trPr>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31410F" w:rsidRPr="00F952D3" w:rsidRDefault="0031410F" w:rsidP="0031410F">
            <w:pPr>
              <w:spacing w:before="0"/>
              <w:jc w:val="center"/>
              <w:rPr>
                <w:color w:val="000000"/>
                <w:sz w:val="23"/>
                <w:szCs w:val="23"/>
              </w:rPr>
            </w:pPr>
            <w:r w:rsidRPr="00F952D3">
              <w:rPr>
                <w:color w:val="000000"/>
                <w:sz w:val="23"/>
                <w:szCs w:val="23"/>
              </w:rPr>
              <w:t>8</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410F" w:rsidRPr="00F952D3" w:rsidRDefault="0031410F" w:rsidP="0031410F">
            <w:pPr>
              <w:spacing w:before="0"/>
              <w:jc w:val="center"/>
              <w:rPr>
                <w:color w:val="000000"/>
                <w:sz w:val="23"/>
                <w:szCs w:val="23"/>
              </w:rPr>
            </w:pPr>
            <w:r w:rsidRPr="00F952D3">
              <w:rPr>
                <w:color w:val="000000"/>
                <w:sz w:val="23"/>
                <w:szCs w:val="23"/>
              </w:rPr>
              <w:t>90245/1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410F" w:rsidRPr="00F952D3" w:rsidRDefault="0031410F" w:rsidP="0031410F">
            <w:pPr>
              <w:spacing w:before="0"/>
              <w:jc w:val="center"/>
              <w:rPr>
                <w:color w:val="000000"/>
                <w:sz w:val="23"/>
                <w:szCs w:val="23"/>
              </w:rPr>
            </w:pPr>
            <w:r w:rsidRPr="00F952D3">
              <w:rPr>
                <w:rFonts w:eastAsia="Times New Roman"/>
                <w:sz w:val="23"/>
                <w:szCs w:val="23"/>
                <w:lang w:eastAsia="sl-SI"/>
              </w:rPr>
              <w:t xml:space="preserve">zobnik 30 TR 8018120 </w:t>
            </w:r>
            <w:proofErr w:type="spellStart"/>
            <w:r w:rsidRPr="00F952D3">
              <w:rPr>
                <w:rFonts w:eastAsia="Times New Roman"/>
                <w:sz w:val="23"/>
                <w:szCs w:val="23"/>
                <w:lang w:eastAsia="sl-SI"/>
              </w:rPr>
              <w:t>RED.P</w:t>
            </w:r>
            <w:proofErr w:type="spellEnd"/>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31410F" w:rsidRPr="00F952D3" w:rsidRDefault="0031410F" w:rsidP="0031410F">
            <w:pPr>
              <w:spacing w:before="0"/>
              <w:jc w:val="center"/>
              <w:rPr>
                <w:color w:val="000000"/>
                <w:sz w:val="23"/>
                <w:szCs w:val="23"/>
              </w:rPr>
            </w:pPr>
            <w:r w:rsidRPr="00F952D3">
              <w:rPr>
                <w:color w:val="000000"/>
                <w:sz w:val="23"/>
                <w:szCs w:val="23"/>
              </w:rPr>
              <w:t>10 kos</w:t>
            </w:r>
          </w:p>
        </w:tc>
        <w:tc>
          <w:tcPr>
            <w:tcW w:w="1797" w:type="dxa"/>
            <w:tcBorders>
              <w:top w:val="single" w:sz="4" w:space="0" w:color="auto"/>
              <w:left w:val="single" w:sz="4" w:space="0" w:color="auto"/>
              <w:bottom w:val="single" w:sz="4" w:space="0" w:color="auto"/>
              <w:right w:val="single" w:sz="4" w:space="0" w:color="auto"/>
            </w:tcBorders>
            <w:vAlign w:val="center"/>
          </w:tcPr>
          <w:p w:rsidR="0031410F" w:rsidRPr="00F952D3" w:rsidRDefault="0031410F" w:rsidP="0031410F">
            <w:pPr>
              <w:spacing w:before="0"/>
              <w:jc w:val="center"/>
              <w:rPr>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31410F" w:rsidRPr="00F952D3" w:rsidRDefault="0031410F" w:rsidP="0031410F">
            <w:pPr>
              <w:spacing w:before="0"/>
              <w:jc w:val="center"/>
              <w:rPr>
                <w:color w:val="000000"/>
                <w:sz w:val="23"/>
                <w:szCs w:val="23"/>
              </w:rPr>
            </w:pPr>
          </w:p>
        </w:tc>
      </w:tr>
      <w:tr w:rsidR="0031410F" w:rsidRPr="00F952D3" w:rsidTr="00EF193B">
        <w:trPr>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31410F" w:rsidRPr="00F952D3" w:rsidRDefault="0031410F" w:rsidP="0031410F">
            <w:pPr>
              <w:spacing w:before="0"/>
              <w:jc w:val="center"/>
              <w:rPr>
                <w:color w:val="000000"/>
                <w:sz w:val="23"/>
                <w:szCs w:val="23"/>
              </w:rPr>
            </w:pPr>
            <w:r w:rsidRPr="00F952D3">
              <w:rPr>
                <w:color w:val="000000"/>
                <w:sz w:val="23"/>
                <w:szCs w:val="23"/>
              </w:rPr>
              <w:t>9</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410F" w:rsidRPr="00F952D3" w:rsidRDefault="0031410F" w:rsidP="0031410F">
            <w:pPr>
              <w:spacing w:before="0"/>
              <w:jc w:val="center"/>
              <w:rPr>
                <w:color w:val="000000"/>
                <w:sz w:val="23"/>
                <w:szCs w:val="23"/>
              </w:rPr>
            </w:pPr>
            <w:r w:rsidRPr="00F952D3">
              <w:rPr>
                <w:color w:val="000000"/>
                <w:sz w:val="23"/>
                <w:szCs w:val="23"/>
              </w:rPr>
              <w:t>79523/1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410F" w:rsidRPr="00F952D3" w:rsidRDefault="0031410F" w:rsidP="0031410F">
            <w:pPr>
              <w:spacing w:before="0"/>
              <w:jc w:val="center"/>
              <w:rPr>
                <w:color w:val="000000"/>
                <w:sz w:val="23"/>
                <w:szCs w:val="23"/>
              </w:rPr>
            </w:pPr>
            <w:r w:rsidRPr="00F952D3">
              <w:rPr>
                <w:rFonts w:eastAsia="Times New Roman"/>
                <w:sz w:val="23"/>
                <w:szCs w:val="23"/>
                <w:lang w:eastAsia="sl-SI"/>
              </w:rPr>
              <w:t>zobnik 61 TR 8019091</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31410F" w:rsidRPr="00F952D3" w:rsidRDefault="0031410F" w:rsidP="0031410F">
            <w:pPr>
              <w:spacing w:before="0"/>
              <w:jc w:val="center"/>
              <w:rPr>
                <w:color w:val="000000"/>
                <w:sz w:val="23"/>
                <w:szCs w:val="23"/>
              </w:rPr>
            </w:pPr>
            <w:r w:rsidRPr="00F952D3">
              <w:rPr>
                <w:color w:val="000000"/>
                <w:sz w:val="23"/>
                <w:szCs w:val="23"/>
              </w:rPr>
              <w:t>5 kos</w:t>
            </w:r>
          </w:p>
        </w:tc>
        <w:tc>
          <w:tcPr>
            <w:tcW w:w="1797" w:type="dxa"/>
            <w:tcBorders>
              <w:top w:val="single" w:sz="4" w:space="0" w:color="auto"/>
              <w:left w:val="single" w:sz="4" w:space="0" w:color="auto"/>
              <w:bottom w:val="single" w:sz="4" w:space="0" w:color="auto"/>
              <w:right w:val="single" w:sz="4" w:space="0" w:color="auto"/>
            </w:tcBorders>
            <w:vAlign w:val="center"/>
          </w:tcPr>
          <w:p w:rsidR="0031410F" w:rsidRPr="00F952D3" w:rsidRDefault="0031410F" w:rsidP="0031410F">
            <w:pPr>
              <w:spacing w:before="0"/>
              <w:jc w:val="center"/>
              <w:rPr>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31410F" w:rsidRPr="00F952D3" w:rsidRDefault="0031410F" w:rsidP="0031410F">
            <w:pPr>
              <w:spacing w:before="0"/>
              <w:jc w:val="center"/>
              <w:rPr>
                <w:color w:val="000000"/>
                <w:sz w:val="23"/>
                <w:szCs w:val="23"/>
              </w:rPr>
            </w:pPr>
          </w:p>
        </w:tc>
      </w:tr>
      <w:tr w:rsidR="0031410F" w:rsidRPr="00F952D3" w:rsidTr="00EF193B">
        <w:trPr>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31410F" w:rsidRPr="00F952D3" w:rsidRDefault="0031410F" w:rsidP="0031410F">
            <w:pPr>
              <w:spacing w:before="0"/>
              <w:jc w:val="center"/>
              <w:rPr>
                <w:color w:val="000000"/>
                <w:sz w:val="23"/>
                <w:szCs w:val="23"/>
              </w:rPr>
            </w:pPr>
            <w:r w:rsidRPr="00F952D3">
              <w:rPr>
                <w:color w:val="000000"/>
                <w:sz w:val="23"/>
                <w:szCs w:val="23"/>
              </w:rPr>
              <w:t>10</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410F" w:rsidRPr="00F952D3" w:rsidRDefault="0031410F" w:rsidP="0031410F">
            <w:pPr>
              <w:spacing w:before="0"/>
              <w:jc w:val="center"/>
              <w:rPr>
                <w:color w:val="000000"/>
                <w:sz w:val="23"/>
                <w:szCs w:val="23"/>
              </w:rPr>
            </w:pPr>
            <w:r w:rsidRPr="00F952D3">
              <w:rPr>
                <w:color w:val="000000"/>
                <w:sz w:val="23"/>
                <w:szCs w:val="23"/>
              </w:rPr>
              <w:t>79526/1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410F" w:rsidRPr="00F952D3" w:rsidRDefault="0031410F" w:rsidP="0031410F">
            <w:pPr>
              <w:spacing w:before="0"/>
              <w:jc w:val="center"/>
              <w:rPr>
                <w:color w:val="000000"/>
                <w:sz w:val="23"/>
                <w:szCs w:val="23"/>
              </w:rPr>
            </w:pPr>
            <w:r w:rsidRPr="00F952D3">
              <w:rPr>
                <w:rFonts w:eastAsia="Times New Roman"/>
                <w:sz w:val="23"/>
                <w:szCs w:val="23"/>
                <w:lang w:eastAsia="sl-SI"/>
              </w:rPr>
              <w:t>zobnik 33 TR 8018129 1089056</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31410F" w:rsidRPr="00F952D3" w:rsidRDefault="0031410F" w:rsidP="0031410F">
            <w:pPr>
              <w:spacing w:before="0"/>
              <w:jc w:val="center"/>
              <w:rPr>
                <w:color w:val="000000"/>
                <w:sz w:val="23"/>
                <w:szCs w:val="23"/>
              </w:rPr>
            </w:pPr>
            <w:r w:rsidRPr="00F952D3">
              <w:rPr>
                <w:color w:val="000000"/>
                <w:sz w:val="23"/>
                <w:szCs w:val="23"/>
              </w:rPr>
              <w:t>10 kos</w:t>
            </w:r>
          </w:p>
        </w:tc>
        <w:tc>
          <w:tcPr>
            <w:tcW w:w="1797" w:type="dxa"/>
            <w:tcBorders>
              <w:top w:val="single" w:sz="4" w:space="0" w:color="auto"/>
              <w:left w:val="single" w:sz="4" w:space="0" w:color="auto"/>
              <w:bottom w:val="single" w:sz="4" w:space="0" w:color="auto"/>
              <w:right w:val="single" w:sz="4" w:space="0" w:color="auto"/>
            </w:tcBorders>
            <w:vAlign w:val="center"/>
          </w:tcPr>
          <w:p w:rsidR="0031410F" w:rsidRPr="00F952D3" w:rsidRDefault="0031410F" w:rsidP="0031410F">
            <w:pPr>
              <w:spacing w:before="0"/>
              <w:jc w:val="center"/>
              <w:rPr>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31410F" w:rsidRPr="00F952D3" w:rsidRDefault="0031410F" w:rsidP="0031410F">
            <w:pPr>
              <w:spacing w:before="0"/>
              <w:jc w:val="center"/>
              <w:rPr>
                <w:color w:val="000000"/>
                <w:sz w:val="23"/>
                <w:szCs w:val="23"/>
              </w:rPr>
            </w:pPr>
          </w:p>
        </w:tc>
      </w:tr>
      <w:tr w:rsidR="0031410F" w:rsidRPr="00F952D3" w:rsidTr="00EF193B">
        <w:trPr>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31410F" w:rsidRPr="00F952D3" w:rsidRDefault="0031410F" w:rsidP="0031410F">
            <w:pPr>
              <w:spacing w:before="0"/>
              <w:jc w:val="center"/>
              <w:rPr>
                <w:color w:val="000000"/>
                <w:sz w:val="23"/>
                <w:szCs w:val="23"/>
              </w:rPr>
            </w:pPr>
            <w:r w:rsidRPr="00F952D3">
              <w:rPr>
                <w:color w:val="000000"/>
                <w:sz w:val="23"/>
                <w:szCs w:val="23"/>
              </w:rPr>
              <w:t>11</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410F" w:rsidRPr="00F952D3" w:rsidRDefault="0031410F" w:rsidP="0031410F">
            <w:pPr>
              <w:spacing w:before="0"/>
              <w:jc w:val="center"/>
              <w:rPr>
                <w:color w:val="000000"/>
                <w:sz w:val="23"/>
                <w:szCs w:val="23"/>
              </w:rPr>
            </w:pPr>
            <w:r w:rsidRPr="00F952D3">
              <w:rPr>
                <w:color w:val="000000"/>
                <w:sz w:val="23"/>
                <w:szCs w:val="23"/>
              </w:rPr>
              <w:t>68705/1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410F" w:rsidRPr="00F952D3" w:rsidRDefault="0031410F" w:rsidP="0031410F">
            <w:pPr>
              <w:spacing w:before="0"/>
              <w:jc w:val="center"/>
              <w:rPr>
                <w:color w:val="000000"/>
                <w:sz w:val="23"/>
                <w:szCs w:val="23"/>
              </w:rPr>
            </w:pPr>
            <w:r w:rsidRPr="00F952D3">
              <w:rPr>
                <w:rFonts w:eastAsia="Times New Roman"/>
                <w:sz w:val="23"/>
                <w:szCs w:val="23"/>
                <w:lang w:eastAsia="sl-SI"/>
              </w:rPr>
              <w:t>zobnik 76/12 112.03.64</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31410F" w:rsidRPr="00F952D3" w:rsidRDefault="0031410F" w:rsidP="0031410F">
            <w:pPr>
              <w:spacing w:before="0"/>
              <w:jc w:val="center"/>
              <w:rPr>
                <w:color w:val="000000"/>
                <w:sz w:val="23"/>
                <w:szCs w:val="23"/>
              </w:rPr>
            </w:pPr>
            <w:r w:rsidRPr="00F952D3">
              <w:rPr>
                <w:color w:val="000000"/>
                <w:sz w:val="23"/>
                <w:szCs w:val="23"/>
              </w:rPr>
              <w:t>4 kos</w:t>
            </w:r>
          </w:p>
        </w:tc>
        <w:tc>
          <w:tcPr>
            <w:tcW w:w="1797" w:type="dxa"/>
            <w:tcBorders>
              <w:top w:val="single" w:sz="4" w:space="0" w:color="auto"/>
              <w:left w:val="single" w:sz="4" w:space="0" w:color="auto"/>
              <w:bottom w:val="single" w:sz="4" w:space="0" w:color="auto"/>
              <w:right w:val="single" w:sz="4" w:space="0" w:color="auto"/>
            </w:tcBorders>
            <w:vAlign w:val="center"/>
          </w:tcPr>
          <w:p w:rsidR="0031410F" w:rsidRPr="00F952D3" w:rsidRDefault="0031410F" w:rsidP="0031410F">
            <w:pPr>
              <w:spacing w:before="0"/>
              <w:jc w:val="center"/>
              <w:rPr>
                <w:color w:val="000000"/>
                <w:sz w:val="23"/>
                <w:szCs w:val="23"/>
              </w:rPr>
            </w:pPr>
          </w:p>
        </w:tc>
        <w:tc>
          <w:tcPr>
            <w:tcW w:w="1984" w:type="dxa"/>
            <w:tcBorders>
              <w:top w:val="single" w:sz="4" w:space="0" w:color="auto"/>
              <w:left w:val="single" w:sz="4" w:space="0" w:color="auto"/>
              <w:bottom w:val="single" w:sz="4" w:space="0" w:color="auto"/>
              <w:right w:val="single" w:sz="4" w:space="0" w:color="auto"/>
            </w:tcBorders>
            <w:vAlign w:val="center"/>
          </w:tcPr>
          <w:p w:rsidR="0031410F" w:rsidRPr="00F952D3" w:rsidRDefault="0031410F" w:rsidP="0031410F">
            <w:pPr>
              <w:spacing w:before="0"/>
              <w:jc w:val="center"/>
              <w:rPr>
                <w:color w:val="000000"/>
                <w:sz w:val="23"/>
                <w:szCs w:val="23"/>
              </w:rPr>
            </w:pPr>
          </w:p>
        </w:tc>
      </w:tr>
    </w:tbl>
    <w:p w:rsidR="006905FE" w:rsidRPr="00F952D3" w:rsidRDefault="006905FE" w:rsidP="0066058E">
      <w:pPr>
        <w:jc w:val="center"/>
        <w:rPr>
          <w:b/>
          <w:sz w:val="23"/>
          <w:szCs w:val="23"/>
          <w:shd w:val="clear" w:color="auto" w:fill="FFFFF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95"/>
        <w:gridCol w:w="2268"/>
        <w:gridCol w:w="1984"/>
      </w:tblGrid>
      <w:tr w:rsidR="0003557C" w:rsidRPr="00F952D3" w:rsidTr="0031410F">
        <w:trPr>
          <w:trHeight w:val="448"/>
        </w:trPr>
        <w:tc>
          <w:tcPr>
            <w:tcW w:w="5495" w:type="dxa"/>
            <w:tcBorders>
              <w:top w:val="nil"/>
              <w:left w:val="nil"/>
              <w:bottom w:val="nil"/>
              <w:right w:val="nil"/>
            </w:tcBorders>
          </w:tcPr>
          <w:p w:rsidR="0003557C" w:rsidRPr="00F952D3" w:rsidRDefault="0003557C" w:rsidP="004A38CD">
            <w:pPr>
              <w:autoSpaceDE w:val="0"/>
              <w:autoSpaceDN w:val="0"/>
              <w:adjustRightInd w:val="0"/>
              <w:jc w:val="center"/>
              <w:rPr>
                <w:sz w:val="23"/>
                <w:szCs w:val="23"/>
              </w:rPr>
            </w:pPr>
          </w:p>
        </w:tc>
        <w:tc>
          <w:tcPr>
            <w:tcW w:w="2268" w:type="dxa"/>
            <w:vAlign w:val="center"/>
          </w:tcPr>
          <w:p w:rsidR="0003557C" w:rsidRPr="00F952D3" w:rsidRDefault="0003557C" w:rsidP="004A38CD">
            <w:pPr>
              <w:autoSpaceDE w:val="0"/>
              <w:autoSpaceDN w:val="0"/>
              <w:adjustRightInd w:val="0"/>
              <w:spacing w:before="0"/>
              <w:jc w:val="center"/>
              <w:rPr>
                <w:b/>
                <w:sz w:val="23"/>
                <w:szCs w:val="23"/>
              </w:rPr>
            </w:pPr>
            <w:r w:rsidRPr="00F952D3">
              <w:rPr>
                <w:b/>
                <w:sz w:val="23"/>
                <w:szCs w:val="23"/>
              </w:rPr>
              <w:t>Skupna vrednost</w:t>
            </w:r>
          </w:p>
          <w:p w:rsidR="0003557C" w:rsidRPr="00F952D3" w:rsidRDefault="0003557C" w:rsidP="004A38CD">
            <w:pPr>
              <w:autoSpaceDE w:val="0"/>
              <w:autoSpaceDN w:val="0"/>
              <w:adjustRightInd w:val="0"/>
              <w:spacing w:before="0"/>
              <w:jc w:val="center"/>
              <w:rPr>
                <w:b/>
                <w:sz w:val="23"/>
                <w:szCs w:val="23"/>
              </w:rPr>
            </w:pPr>
            <w:r w:rsidRPr="00F952D3">
              <w:rPr>
                <w:b/>
                <w:sz w:val="23"/>
                <w:szCs w:val="23"/>
              </w:rPr>
              <w:t>v EUR brez DDV</w:t>
            </w:r>
          </w:p>
        </w:tc>
        <w:tc>
          <w:tcPr>
            <w:tcW w:w="1984" w:type="dxa"/>
          </w:tcPr>
          <w:p w:rsidR="0003557C" w:rsidRPr="00F952D3" w:rsidRDefault="0003557C" w:rsidP="004A38CD">
            <w:pPr>
              <w:autoSpaceDE w:val="0"/>
              <w:autoSpaceDN w:val="0"/>
              <w:adjustRightInd w:val="0"/>
              <w:jc w:val="center"/>
              <w:rPr>
                <w:b/>
                <w:sz w:val="23"/>
                <w:szCs w:val="23"/>
              </w:rPr>
            </w:pPr>
          </w:p>
        </w:tc>
      </w:tr>
      <w:tr w:rsidR="0003557C" w:rsidRPr="00F952D3" w:rsidTr="0031410F">
        <w:trPr>
          <w:trHeight w:val="448"/>
        </w:trPr>
        <w:tc>
          <w:tcPr>
            <w:tcW w:w="5495" w:type="dxa"/>
            <w:tcBorders>
              <w:top w:val="nil"/>
              <w:left w:val="nil"/>
              <w:bottom w:val="nil"/>
              <w:right w:val="nil"/>
            </w:tcBorders>
          </w:tcPr>
          <w:p w:rsidR="0003557C" w:rsidRPr="00F952D3" w:rsidRDefault="0003557C" w:rsidP="004A38CD">
            <w:pPr>
              <w:autoSpaceDE w:val="0"/>
              <w:autoSpaceDN w:val="0"/>
              <w:adjustRightInd w:val="0"/>
              <w:jc w:val="center"/>
              <w:rPr>
                <w:sz w:val="23"/>
                <w:szCs w:val="23"/>
              </w:rPr>
            </w:pPr>
          </w:p>
        </w:tc>
        <w:tc>
          <w:tcPr>
            <w:tcW w:w="2268" w:type="dxa"/>
          </w:tcPr>
          <w:p w:rsidR="0003557C" w:rsidRPr="00F952D3" w:rsidRDefault="0003557C" w:rsidP="004A38CD">
            <w:pPr>
              <w:autoSpaceDE w:val="0"/>
              <w:autoSpaceDN w:val="0"/>
              <w:adjustRightInd w:val="0"/>
              <w:jc w:val="center"/>
              <w:rPr>
                <w:sz w:val="23"/>
                <w:szCs w:val="23"/>
              </w:rPr>
            </w:pPr>
            <w:r w:rsidRPr="00F952D3">
              <w:rPr>
                <w:sz w:val="23"/>
                <w:szCs w:val="23"/>
              </w:rPr>
              <w:t>Skupaj DDV 22%</w:t>
            </w:r>
          </w:p>
        </w:tc>
        <w:tc>
          <w:tcPr>
            <w:tcW w:w="1984" w:type="dxa"/>
          </w:tcPr>
          <w:p w:rsidR="0003557C" w:rsidRPr="00F952D3" w:rsidRDefault="0003557C" w:rsidP="004A38CD">
            <w:pPr>
              <w:autoSpaceDE w:val="0"/>
              <w:autoSpaceDN w:val="0"/>
              <w:adjustRightInd w:val="0"/>
              <w:jc w:val="center"/>
              <w:rPr>
                <w:b/>
                <w:sz w:val="23"/>
                <w:szCs w:val="23"/>
              </w:rPr>
            </w:pPr>
          </w:p>
        </w:tc>
      </w:tr>
      <w:tr w:rsidR="0003557C" w:rsidRPr="00F952D3" w:rsidTr="0031410F">
        <w:trPr>
          <w:trHeight w:val="483"/>
        </w:trPr>
        <w:tc>
          <w:tcPr>
            <w:tcW w:w="5495" w:type="dxa"/>
            <w:tcBorders>
              <w:top w:val="nil"/>
              <w:left w:val="nil"/>
              <w:bottom w:val="nil"/>
              <w:right w:val="nil"/>
            </w:tcBorders>
          </w:tcPr>
          <w:p w:rsidR="0003557C" w:rsidRPr="00F952D3" w:rsidRDefault="0003557C" w:rsidP="004A38CD">
            <w:pPr>
              <w:autoSpaceDE w:val="0"/>
              <w:autoSpaceDN w:val="0"/>
              <w:adjustRightInd w:val="0"/>
              <w:jc w:val="center"/>
              <w:rPr>
                <w:sz w:val="23"/>
                <w:szCs w:val="23"/>
              </w:rPr>
            </w:pPr>
          </w:p>
        </w:tc>
        <w:tc>
          <w:tcPr>
            <w:tcW w:w="2268" w:type="dxa"/>
            <w:vAlign w:val="center"/>
          </w:tcPr>
          <w:p w:rsidR="0003557C" w:rsidRPr="00F952D3" w:rsidRDefault="0003557C" w:rsidP="004A38CD">
            <w:pPr>
              <w:autoSpaceDE w:val="0"/>
              <w:autoSpaceDN w:val="0"/>
              <w:adjustRightInd w:val="0"/>
              <w:spacing w:before="0"/>
              <w:jc w:val="center"/>
              <w:rPr>
                <w:b/>
                <w:sz w:val="23"/>
                <w:szCs w:val="23"/>
              </w:rPr>
            </w:pPr>
            <w:r w:rsidRPr="00F952D3">
              <w:rPr>
                <w:b/>
                <w:sz w:val="23"/>
                <w:szCs w:val="23"/>
              </w:rPr>
              <w:t>Skupna vrednost</w:t>
            </w:r>
          </w:p>
          <w:p w:rsidR="0003557C" w:rsidRPr="00F952D3" w:rsidRDefault="0003557C" w:rsidP="004A38CD">
            <w:pPr>
              <w:autoSpaceDE w:val="0"/>
              <w:autoSpaceDN w:val="0"/>
              <w:adjustRightInd w:val="0"/>
              <w:spacing w:before="0"/>
              <w:jc w:val="center"/>
              <w:rPr>
                <w:b/>
                <w:sz w:val="23"/>
                <w:szCs w:val="23"/>
              </w:rPr>
            </w:pPr>
            <w:r w:rsidRPr="00F952D3">
              <w:rPr>
                <w:b/>
                <w:sz w:val="23"/>
                <w:szCs w:val="23"/>
              </w:rPr>
              <w:t>v EUR z DDV</w:t>
            </w:r>
          </w:p>
        </w:tc>
        <w:tc>
          <w:tcPr>
            <w:tcW w:w="1984" w:type="dxa"/>
          </w:tcPr>
          <w:p w:rsidR="0003557C" w:rsidRPr="00F952D3" w:rsidRDefault="0003557C" w:rsidP="004A38CD">
            <w:pPr>
              <w:autoSpaceDE w:val="0"/>
              <w:autoSpaceDN w:val="0"/>
              <w:adjustRightInd w:val="0"/>
              <w:spacing w:before="0"/>
              <w:jc w:val="center"/>
              <w:rPr>
                <w:b/>
                <w:sz w:val="23"/>
                <w:szCs w:val="23"/>
              </w:rPr>
            </w:pPr>
          </w:p>
        </w:tc>
      </w:tr>
    </w:tbl>
    <w:p w:rsidR="00EB55F0" w:rsidRDefault="00EB55F0" w:rsidP="0066058E">
      <w:pPr>
        <w:jc w:val="center"/>
        <w:rPr>
          <w:b/>
          <w:shd w:val="clear" w:color="auto" w:fill="FFFFFF"/>
        </w:rPr>
      </w:pPr>
    </w:p>
    <w:p w:rsidR="000B1A22" w:rsidRDefault="000B1A22" w:rsidP="00942179">
      <w:pPr>
        <w:autoSpaceDE w:val="0"/>
        <w:autoSpaceDN w:val="0"/>
        <w:adjustRightInd w:val="0"/>
        <w:spacing w:before="0"/>
        <w:jc w:val="both"/>
        <w:rPr>
          <w:rFonts w:eastAsiaTheme="minorEastAsia"/>
          <w:color w:val="000000" w:themeColor="text1"/>
          <w:lang w:eastAsia="sl-SI"/>
        </w:rPr>
      </w:pPr>
    </w:p>
    <w:p w:rsidR="000B1A22" w:rsidRDefault="00595678" w:rsidP="00942179">
      <w:pPr>
        <w:autoSpaceDE w:val="0"/>
        <w:autoSpaceDN w:val="0"/>
        <w:adjustRightInd w:val="0"/>
        <w:spacing w:before="0"/>
        <w:jc w:val="both"/>
        <w:rPr>
          <w:rFonts w:eastAsiaTheme="minorEastAsia"/>
          <w:color w:val="000000" w:themeColor="text1"/>
          <w:lang w:eastAsia="sl-SI"/>
        </w:rPr>
      </w:pPr>
      <w:r w:rsidRPr="00A33F0F">
        <w:rPr>
          <w:rFonts w:eastAsiaTheme="minorEastAsia"/>
          <w:color w:val="000000" w:themeColor="text1"/>
          <w:lang w:eastAsia="sl-SI"/>
        </w:rPr>
        <w:t>PARITETA</w:t>
      </w:r>
      <w:r w:rsidR="00AB5A60">
        <w:rPr>
          <w:rFonts w:eastAsiaTheme="minorEastAsia"/>
          <w:color w:val="000000" w:themeColor="text1"/>
          <w:lang w:eastAsia="sl-SI"/>
        </w:rPr>
        <w:t xml:space="preserve"> DOBAVE</w:t>
      </w:r>
      <w:r w:rsidRPr="00A33F0F">
        <w:rPr>
          <w:rFonts w:eastAsiaTheme="minorEastAsia"/>
          <w:color w:val="000000" w:themeColor="text1"/>
          <w:lang w:eastAsia="sl-SI"/>
        </w:rPr>
        <w:t>:</w:t>
      </w:r>
    </w:p>
    <w:p w:rsidR="0066058E" w:rsidRPr="00565981" w:rsidRDefault="00942179" w:rsidP="00942179">
      <w:pPr>
        <w:autoSpaceDE w:val="0"/>
        <w:autoSpaceDN w:val="0"/>
        <w:adjustRightInd w:val="0"/>
        <w:spacing w:before="0"/>
        <w:jc w:val="both"/>
        <w:rPr>
          <w:rFonts w:eastAsiaTheme="minorEastAsia"/>
          <w:color w:val="000000" w:themeColor="text1"/>
          <w:lang w:eastAsia="sl-SI"/>
        </w:rPr>
      </w:pPr>
      <w:r w:rsidRPr="00457841">
        <w:t xml:space="preserve">DDP SŽ – Vleka in tehnika, d.o.o., </w:t>
      </w:r>
      <w:r w:rsidR="00AD3B9D" w:rsidRPr="00AD3B9D">
        <w:t>Center Ljubljana, Zaloška 217, 1000 Ljubljana</w:t>
      </w:r>
    </w:p>
    <w:p w:rsidR="00AB5A60" w:rsidRDefault="00AB5A60" w:rsidP="0066058E">
      <w:pPr>
        <w:autoSpaceDE w:val="0"/>
        <w:autoSpaceDN w:val="0"/>
        <w:adjustRightInd w:val="0"/>
        <w:rPr>
          <w:b/>
          <w:sz w:val="22"/>
          <w:szCs w:val="22"/>
        </w:rPr>
      </w:pPr>
    </w:p>
    <w:p w:rsidR="0066058E" w:rsidRDefault="0066058E" w:rsidP="0066058E">
      <w:pPr>
        <w:autoSpaceDE w:val="0"/>
        <w:autoSpaceDN w:val="0"/>
        <w:adjustRightInd w:val="0"/>
        <w:rPr>
          <w:b/>
          <w:sz w:val="22"/>
          <w:szCs w:val="22"/>
        </w:rPr>
      </w:pPr>
    </w:p>
    <w:p w:rsidR="00AD3B9D" w:rsidRDefault="00AD3B9D" w:rsidP="0066058E">
      <w:pPr>
        <w:autoSpaceDE w:val="0"/>
        <w:autoSpaceDN w:val="0"/>
        <w:adjustRightInd w:val="0"/>
        <w:rPr>
          <w:b/>
          <w:sz w:val="22"/>
          <w:szCs w:val="22"/>
        </w:rPr>
      </w:pPr>
    </w:p>
    <w:p w:rsidR="00F76455" w:rsidRDefault="00F76455" w:rsidP="0066058E">
      <w:pPr>
        <w:autoSpaceDE w:val="0"/>
        <w:autoSpaceDN w:val="0"/>
        <w:adjustRightInd w:val="0"/>
        <w:rPr>
          <w:b/>
          <w:sz w:val="22"/>
          <w:szCs w:val="22"/>
        </w:rPr>
      </w:pPr>
    </w:p>
    <w:p w:rsidR="0066058E" w:rsidRDefault="0066058E" w:rsidP="0066058E">
      <w:pPr>
        <w:rPr>
          <w:noProof/>
          <w:lang w:eastAsia="sl-SI"/>
        </w:rPr>
      </w:pPr>
      <w:r>
        <w:rPr>
          <w:noProof/>
          <w:sz w:val="22"/>
          <w:szCs w:val="22"/>
          <w:lang w:eastAsia="sl-SI"/>
        </w:rPr>
        <w:t xml:space="preserve">    </w:t>
      </w:r>
      <w:r w:rsidRPr="00AE0233">
        <w:rPr>
          <w:noProof/>
          <w:lang w:eastAsia="sl-SI"/>
        </w:rPr>
        <w:t>Kraj in datum:</w:t>
      </w:r>
      <w:r w:rsidRPr="00AE0233">
        <w:rPr>
          <w:noProof/>
          <w:lang w:eastAsia="sl-SI"/>
        </w:rPr>
        <w:tab/>
      </w:r>
      <w:r w:rsidRPr="00AE0233">
        <w:rPr>
          <w:noProof/>
          <w:lang w:eastAsia="sl-SI"/>
        </w:rPr>
        <w:tab/>
      </w:r>
      <w:r w:rsidRPr="00AE0233">
        <w:rPr>
          <w:noProof/>
          <w:lang w:eastAsia="sl-SI"/>
        </w:rPr>
        <w:tab/>
        <w:t xml:space="preserve">      </w:t>
      </w:r>
      <w:r w:rsidRPr="00AE0233">
        <w:rPr>
          <w:noProof/>
          <w:lang w:eastAsia="sl-SI"/>
        </w:rPr>
        <w:tab/>
      </w:r>
      <w:r w:rsidRPr="00AE0233">
        <w:rPr>
          <w:noProof/>
          <w:lang w:eastAsia="sl-SI"/>
        </w:rPr>
        <w:tab/>
      </w:r>
      <w:r w:rsidRPr="00AE0233">
        <w:rPr>
          <w:noProof/>
          <w:lang w:eastAsia="sl-SI"/>
        </w:rPr>
        <w:tab/>
        <w:t xml:space="preserve">       </w:t>
      </w:r>
      <w:r w:rsidRPr="00AE0233">
        <w:rPr>
          <w:noProof/>
          <w:lang w:eastAsia="sl-SI"/>
        </w:rPr>
        <w:tab/>
        <w:t>Žig:</w:t>
      </w:r>
      <w:r w:rsidRPr="00AE0233">
        <w:rPr>
          <w:noProof/>
          <w:lang w:eastAsia="sl-SI"/>
        </w:rPr>
        <w:tab/>
      </w:r>
      <w:r w:rsidRPr="00AE0233">
        <w:rPr>
          <w:noProof/>
          <w:lang w:eastAsia="sl-SI"/>
        </w:rPr>
        <w:tab/>
      </w:r>
      <w:r>
        <w:rPr>
          <w:noProof/>
          <w:lang w:eastAsia="sl-SI"/>
        </w:rPr>
        <w:tab/>
      </w:r>
      <w:r>
        <w:rPr>
          <w:noProof/>
          <w:lang w:eastAsia="sl-SI"/>
        </w:rPr>
        <w:tab/>
      </w:r>
      <w:r w:rsidRPr="00AE0233">
        <w:rPr>
          <w:noProof/>
          <w:lang w:eastAsia="sl-SI"/>
        </w:rPr>
        <w:tab/>
      </w:r>
      <w:r w:rsidRPr="00AE0233">
        <w:rPr>
          <w:noProof/>
          <w:lang w:eastAsia="sl-SI"/>
        </w:rPr>
        <w:tab/>
        <w:t>Podpis ponudnika</w:t>
      </w:r>
      <w:r w:rsidR="002318F3">
        <w:rPr>
          <w:noProof/>
          <w:lang w:eastAsia="sl-SI"/>
        </w:rPr>
        <w:t>:</w:t>
      </w:r>
    </w:p>
    <w:p w:rsidR="001B1EC3" w:rsidRDefault="001B1EC3" w:rsidP="0066058E">
      <w:pPr>
        <w:rPr>
          <w:noProof/>
          <w:lang w:eastAsia="sl-SI"/>
        </w:rPr>
        <w:sectPr w:rsidR="001B1EC3" w:rsidSect="0031410F">
          <w:headerReference w:type="default" r:id="rId12"/>
          <w:footerReference w:type="even" r:id="rId13"/>
          <w:footerReference w:type="default" r:id="rId14"/>
          <w:headerReference w:type="first" r:id="rId15"/>
          <w:footerReference w:type="first" r:id="rId16"/>
          <w:pgSz w:w="11907" w:h="16840" w:code="9"/>
          <w:pgMar w:top="1021" w:right="1134" w:bottom="1021" w:left="1134" w:header="340" w:footer="284" w:gutter="0"/>
          <w:cols w:space="708"/>
          <w:titlePg/>
          <w:docGrid w:linePitch="326"/>
        </w:sectPr>
      </w:pPr>
    </w:p>
    <w:p w:rsidR="004032B8" w:rsidRPr="002318F3" w:rsidRDefault="004032B8" w:rsidP="004F5637">
      <w:pPr>
        <w:pStyle w:val="Naslov2"/>
        <w:pageBreakBefore/>
        <w:rPr>
          <w:rFonts w:ascii="Times New Roman" w:hAnsi="Times New Roman"/>
          <w:shd w:val="clear" w:color="auto" w:fill="FFFFFF"/>
        </w:rPr>
      </w:pPr>
      <w:bookmarkStart w:id="11" w:name="_Toc415208033"/>
      <w:bookmarkStart w:id="12" w:name="_Toc473713452"/>
      <w:r w:rsidRPr="00C32C97">
        <w:rPr>
          <w:rFonts w:ascii="Times New Roman" w:hAnsi="Times New Roman"/>
          <w:shd w:val="clear" w:color="auto" w:fill="FFFFFF"/>
        </w:rPr>
        <w:lastRenderedPageBreak/>
        <w:t>Razpisni obrazec 1</w:t>
      </w:r>
      <w:r w:rsidR="002318F3" w:rsidRPr="00C32C97">
        <w:rPr>
          <w:rFonts w:ascii="Times New Roman" w:hAnsi="Times New Roman"/>
          <w:shd w:val="clear" w:color="auto" w:fill="FFFFFF"/>
        </w:rPr>
        <w:t>1</w:t>
      </w:r>
      <w:r w:rsidRPr="00C32C97">
        <w:rPr>
          <w:rFonts w:ascii="Times New Roman" w:hAnsi="Times New Roman"/>
          <w:shd w:val="clear" w:color="auto" w:fill="FFFFFF"/>
        </w:rPr>
        <w:t>:</w:t>
      </w:r>
      <w:r w:rsidRPr="00C32C97">
        <w:rPr>
          <w:rFonts w:ascii="Times New Roman" w:hAnsi="Times New Roman"/>
          <w:shd w:val="clear" w:color="auto" w:fill="FFFFFF"/>
        </w:rPr>
        <w:tab/>
        <w:t xml:space="preserve"> Garancija za dobro izvedbo pogodbenih obveznosti</w:t>
      </w:r>
      <w:bookmarkEnd w:id="11"/>
      <w:bookmarkEnd w:id="12"/>
      <w:r w:rsidRPr="002318F3">
        <w:rPr>
          <w:rFonts w:ascii="Times New Roman" w:hAnsi="Times New Roman"/>
          <w:shd w:val="clear" w:color="auto" w:fill="FFFFFF"/>
        </w:rPr>
        <w:t xml:space="preserve"> </w:t>
      </w:r>
    </w:p>
    <w:p w:rsidR="004032B8" w:rsidRDefault="004032B8" w:rsidP="004032B8">
      <w:pPr>
        <w:pStyle w:val="Naslov3"/>
        <w:spacing w:before="0" w:line="216" w:lineRule="auto"/>
        <w:ind w:right="-471"/>
        <w:rPr>
          <w:rFonts w:ascii="Times New Roman" w:hAnsi="Times New Roman"/>
          <w:i/>
          <w:sz w:val="22"/>
          <w:szCs w:val="22"/>
        </w:rPr>
      </w:pPr>
    </w:p>
    <w:p w:rsidR="00C32C97" w:rsidRPr="007726C4" w:rsidRDefault="00C32C97" w:rsidP="00C32C97">
      <w:pPr>
        <w:spacing w:line="216" w:lineRule="auto"/>
        <w:jc w:val="center"/>
        <w:rPr>
          <w:b/>
          <w:sz w:val="22"/>
          <w:szCs w:val="22"/>
        </w:rPr>
      </w:pPr>
      <w:r>
        <w:rPr>
          <w:b/>
          <w:sz w:val="22"/>
          <w:szCs w:val="22"/>
        </w:rPr>
        <w:t>Vzorec o</w:t>
      </w:r>
      <w:r w:rsidRPr="007726C4">
        <w:rPr>
          <w:b/>
          <w:sz w:val="22"/>
          <w:szCs w:val="22"/>
        </w:rPr>
        <w:t>brazc</w:t>
      </w:r>
      <w:r>
        <w:rPr>
          <w:b/>
          <w:sz w:val="22"/>
          <w:szCs w:val="22"/>
        </w:rPr>
        <w:t>a</w:t>
      </w:r>
      <w:r w:rsidRPr="007726C4">
        <w:rPr>
          <w:b/>
          <w:sz w:val="22"/>
          <w:szCs w:val="22"/>
        </w:rPr>
        <w:t xml:space="preserve"> garancije za dobro izvedbo pogodbenih obveznosti</w:t>
      </w:r>
    </w:p>
    <w:p w:rsidR="00C32C97" w:rsidRPr="000E352B" w:rsidRDefault="00C32C97" w:rsidP="00C32C97">
      <w:pPr>
        <w:spacing w:before="0" w:line="216" w:lineRule="auto"/>
        <w:rPr>
          <w:sz w:val="22"/>
          <w:szCs w:val="22"/>
        </w:rPr>
      </w:pPr>
    </w:p>
    <w:p w:rsidR="00C32C97" w:rsidRPr="006466F1" w:rsidRDefault="00C32C97" w:rsidP="00C32C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sz w:val="22"/>
          <w:szCs w:val="22"/>
        </w:rPr>
        <w:t>Glava s podatki o garantu (banki) ali SWIFT ključ</w:t>
      </w:r>
    </w:p>
    <w:p w:rsidR="00C32C97" w:rsidRPr="006466F1" w:rsidRDefault="00C32C97" w:rsidP="00C32C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b/>
          <w:sz w:val="22"/>
          <w:szCs w:val="22"/>
        </w:rPr>
      </w:pPr>
    </w:p>
    <w:p w:rsidR="00C32C97" w:rsidRPr="006466F1" w:rsidRDefault="00C32C97" w:rsidP="00C32C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sz w:val="22"/>
          <w:szCs w:val="22"/>
        </w:rPr>
        <w:t>Za:</w:t>
      </w:r>
      <w:r>
        <w:rPr>
          <w:sz w:val="22"/>
          <w:szCs w:val="22"/>
        </w:rPr>
        <w:t>…………………………</w:t>
      </w:r>
      <w:r>
        <w:rPr>
          <w:sz w:val="22"/>
          <w:szCs w:val="22"/>
        </w:rPr>
        <w:tab/>
      </w:r>
      <w:r w:rsidRPr="00841120">
        <w:rPr>
          <w:sz w:val="22"/>
          <w:szCs w:val="22"/>
        </w:rPr>
        <w:t>(vpiše se upravičenca tj. izvajalca postopka javnega naročanja)</w:t>
      </w:r>
    </w:p>
    <w:p w:rsidR="00C32C97" w:rsidRPr="006466F1" w:rsidRDefault="00C32C97" w:rsidP="00C32C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sz w:val="22"/>
          <w:szCs w:val="22"/>
        </w:rPr>
        <w:t>Datum: …………………</w:t>
      </w:r>
      <w:r>
        <w:rPr>
          <w:sz w:val="22"/>
          <w:szCs w:val="22"/>
        </w:rPr>
        <w:t>…</w:t>
      </w:r>
      <w:r>
        <w:rPr>
          <w:sz w:val="22"/>
          <w:szCs w:val="22"/>
        </w:rPr>
        <w:tab/>
      </w:r>
      <w:r w:rsidRPr="006466F1">
        <w:rPr>
          <w:sz w:val="22"/>
          <w:szCs w:val="22"/>
        </w:rPr>
        <w:t>(vpiše se datum izdaje)</w:t>
      </w:r>
    </w:p>
    <w:p w:rsidR="00C32C97" w:rsidRPr="006466F1" w:rsidRDefault="00C32C97" w:rsidP="00C32C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C32C97" w:rsidRPr="006466F1" w:rsidRDefault="00C32C97" w:rsidP="00C32C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VRSTA GARANCIJE:</w:t>
      </w:r>
      <w:r w:rsidRPr="006466F1">
        <w:rPr>
          <w:sz w:val="22"/>
          <w:szCs w:val="22"/>
        </w:rPr>
        <w:t xml:space="preserve"> Garancija za dobro izvedbo pogodbenih obveznosti</w:t>
      </w:r>
    </w:p>
    <w:p w:rsidR="00C32C97" w:rsidRPr="006466F1" w:rsidRDefault="00C32C97" w:rsidP="00C32C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C32C97" w:rsidRPr="006466F1" w:rsidRDefault="00C32C97" w:rsidP="00C32C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 xml:space="preserve">ŠTEVILKA GARANCIJE: </w:t>
      </w:r>
      <w:r w:rsidRPr="006466F1">
        <w:rPr>
          <w:sz w:val="22"/>
          <w:szCs w:val="22"/>
        </w:rPr>
        <w:t>……………..(vpiše se številka garancije)</w:t>
      </w:r>
    </w:p>
    <w:p w:rsidR="00C32C97" w:rsidRPr="006466F1" w:rsidRDefault="00C32C97" w:rsidP="00C32C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C32C97" w:rsidRPr="006466F1" w:rsidRDefault="00C32C97" w:rsidP="00C32C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GARANT:</w:t>
      </w:r>
      <w:r w:rsidRPr="006466F1">
        <w:rPr>
          <w:sz w:val="22"/>
          <w:szCs w:val="22"/>
        </w:rPr>
        <w:t xml:space="preserve"> ………………..(vpiše se ime in naslov banke v kraju izdaje)</w:t>
      </w:r>
    </w:p>
    <w:p w:rsidR="00C32C97" w:rsidRPr="006466F1" w:rsidRDefault="00C32C97" w:rsidP="00C32C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C32C97" w:rsidRPr="006466F1" w:rsidRDefault="00C32C97" w:rsidP="00C32C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 xml:space="preserve">NAROČNIK GARANCIJE: </w:t>
      </w:r>
      <w:r w:rsidRPr="006466F1">
        <w:rPr>
          <w:sz w:val="22"/>
          <w:szCs w:val="22"/>
        </w:rPr>
        <w:t>………… (vpiše se ime in naslov naročnika garancije, tj. v postopku javnega naročanja izbranega ponudnika)</w:t>
      </w:r>
    </w:p>
    <w:p w:rsidR="00C32C97" w:rsidRPr="006466F1" w:rsidRDefault="00C32C97" w:rsidP="00C32C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C32C97" w:rsidRPr="006466F1" w:rsidRDefault="00C32C97" w:rsidP="00C32C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UPRAVIČENEC:</w:t>
      </w:r>
      <w:r w:rsidRPr="004D37CE">
        <w:rPr>
          <w:sz w:val="22"/>
          <w:szCs w:val="22"/>
        </w:rPr>
        <w:t>……………………(</w:t>
      </w:r>
      <w:r w:rsidRPr="006466F1">
        <w:rPr>
          <w:sz w:val="22"/>
          <w:szCs w:val="22"/>
        </w:rPr>
        <w:t>vpiše se naročnika javnega naročila)</w:t>
      </w:r>
    </w:p>
    <w:p w:rsidR="00C32C97" w:rsidRPr="006466F1" w:rsidRDefault="00C32C97" w:rsidP="00C32C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C32C97" w:rsidRPr="006466F1" w:rsidRDefault="00C32C97" w:rsidP="00C32C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 xml:space="preserve">OSNOVNI POSEL: </w:t>
      </w:r>
      <w:r w:rsidRPr="006466F1">
        <w:rPr>
          <w:sz w:val="22"/>
          <w:szCs w:val="22"/>
        </w:rPr>
        <w:t>pogodba št.………… z dne ……….. (vpiše se pogodbo o izvedbi javnega naročila)</w:t>
      </w:r>
    </w:p>
    <w:p w:rsidR="00C32C97" w:rsidRPr="006466F1" w:rsidRDefault="00C32C97" w:rsidP="00C32C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C32C97" w:rsidRPr="006466F1" w:rsidRDefault="00C32C97" w:rsidP="00C32C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ZNESEK IN VALUTA GARANCIJE:</w:t>
      </w:r>
      <w:r w:rsidRPr="006466F1">
        <w:rPr>
          <w:sz w:val="22"/>
          <w:szCs w:val="22"/>
        </w:rPr>
        <w:t>……………. (vpiše se najvišji znesek s številko in besedo in valuto)</w:t>
      </w:r>
    </w:p>
    <w:p w:rsidR="00C32C97" w:rsidRPr="006466F1" w:rsidRDefault="00C32C97" w:rsidP="00C32C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C32C97" w:rsidRPr="006466F1" w:rsidRDefault="00C32C97" w:rsidP="00C32C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 xml:space="preserve">LISTINE, KI JIH JE POLEG IZJAVE TREBA PRILOŽITI ZAHTEVI ZA PLAČILO IN SE IZRECNO ZAHTEVAJO V SPODNJEM BESEDILU: </w:t>
      </w:r>
      <w:r w:rsidRPr="006466F1">
        <w:rPr>
          <w:sz w:val="22"/>
          <w:szCs w:val="22"/>
        </w:rPr>
        <w:t>…………… (nobena/navede se listina)</w:t>
      </w:r>
    </w:p>
    <w:p w:rsidR="00C32C97" w:rsidRPr="006466F1" w:rsidRDefault="00C32C97" w:rsidP="00C32C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JEZIK V ZAHTEVANIH LISTINAH:</w:t>
      </w:r>
      <w:r w:rsidRPr="006466F1">
        <w:rPr>
          <w:sz w:val="22"/>
          <w:szCs w:val="22"/>
        </w:rPr>
        <w:t xml:space="preserve"> slovenski</w:t>
      </w:r>
    </w:p>
    <w:p w:rsidR="00C32C97" w:rsidRPr="006466F1" w:rsidRDefault="00C32C97" w:rsidP="00C32C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C32C97" w:rsidRPr="006466F1" w:rsidRDefault="00C32C97" w:rsidP="00C32C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OBLIKA PREDLOŽITVE:</w:t>
      </w:r>
      <w:r w:rsidRPr="006466F1">
        <w:rPr>
          <w:sz w:val="22"/>
          <w:szCs w:val="22"/>
        </w:rPr>
        <w:t xml:space="preserve"> v papirni obliki s priporočeno pošto ali katerokoli obliko hitre pošte ali v elektronski obliki po SWIFT sistemu na naslov …………….. (navede se SWIFT naslova garanta)</w:t>
      </w:r>
    </w:p>
    <w:p w:rsidR="00C32C97" w:rsidRPr="006466F1" w:rsidRDefault="00C32C97" w:rsidP="00C32C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C32C97" w:rsidRPr="006466F1" w:rsidRDefault="00C32C97" w:rsidP="00C32C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KRAJ PREDLOŽITVE:</w:t>
      </w:r>
      <w:r w:rsidRPr="006466F1">
        <w:rPr>
          <w:sz w:val="22"/>
          <w:szCs w:val="22"/>
        </w:rPr>
        <w:t xml:space="preser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C32C97" w:rsidRPr="006466F1" w:rsidRDefault="00C32C97" w:rsidP="00C32C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C32C97" w:rsidRPr="006466F1" w:rsidRDefault="00C32C97" w:rsidP="00C32C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DATUM VELJAVNOSTI:</w:t>
      </w:r>
      <w:r w:rsidRPr="006466F1">
        <w:rPr>
          <w:sz w:val="22"/>
          <w:szCs w:val="22"/>
        </w:rPr>
        <w:t>…………… (vpiše se datum zapadlosti garancije)</w:t>
      </w:r>
    </w:p>
    <w:p w:rsidR="00C32C97" w:rsidRPr="006466F1" w:rsidRDefault="00C32C97" w:rsidP="00C32C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STRANKA, KI JE DOLŽNA PLAČATI STRO</w:t>
      </w:r>
      <w:r>
        <w:rPr>
          <w:b/>
          <w:sz w:val="22"/>
          <w:szCs w:val="22"/>
        </w:rPr>
        <w:t>Š</w:t>
      </w:r>
      <w:r w:rsidRPr="006466F1">
        <w:rPr>
          <w:b/>
          <w:sz w:val="22"/>
          <w:szCs w:val="22"/>
        </w:rPr>
        <w:t>KE:</w:t>
      </w:r>
      <w:r w:rsidRPr="006466F1">
        <w:rPr>
          <w:sz w:val="22"/>
          <w:szCs w:val="22"/>
        </w:rPr>
        <w:t>………. (vpiše se ime naročnika garancije, tj. v postopku javnega naročanja izbranega ponudnika)</w:t>
      </w:r>
    </w:p>
    <w:p w:rsidR="00C32C97" w:rsidRPr="006466F1" w:rsidRDefault="00C32C97" w:rsidP="00C32C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b/>
          <w:sz w:val="22"/>
          <w:szCs w:val="22"/>
        </w:rPr>
      </w:pPr>
    </w:p>
    <w:p w:rsidR="00C32C97" w:rsidRPr="006466F1" w:rsidRDefault="00C32C97" w:rsidP="00C32C97">
      <w:pPr>
        <w:spacing w:before="0" w:line="216" w:lineRule="auto"/>
        <w:jc w:val="both"/>
        <w:rPr>
          <w:sz w:val="22"/>
          <w:szCs w:val="22"/>
        </w:rPr>
      </w:pPr>
      <w:r w:rsidRPr="006466F1">
        <w:rPr>
          <w:sz w:val="22"/>
          <w:szCs w:val="22"/>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w:t>
      </w:r>
      <w:proofErr w:type="spellStart"/>
      <w:r w:rsidRPr="006466F1">
        <w:rPr>
          <w:sz w:val="22"/>
          <w:szCs w:val="22"/>
        </w:rPr>
        <w:t>ov</w:t>
      </w:r>
      <w:proofErr w:type="spellEnd"/>
      <w:r w:rsidRPr="006466F1">
        <w:rPr>
          <w:sz w:val="22"/>
          <w:szCs w:val="22"/>
        </w:rPr>
        <w:t>),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C32C97" w:rsidRPr="006466F1" w:rsidRDefault="00C32C97" w:rsidP="00C32C97">
      <w:pPr>
        <w:spacing w:before="0" w:line="216" w:lineRule="auto"/>
        <w:jc w:val="both"/>
        <w:rPr>
          <w:sz w:val="22"/>
          <w:szCs w:val="22"/>
        </w:rPr>
      </w:pPr>
    </w:p>
    <w:p w:rsidR="00C32C97" w:rsidRPr="006466F1" w:rsidRDefault="00C32C97" w:rsidP="00C32C97">
      <w:pPr>
        <w:spacing w:before="0" w:line="216" w:lineRule="auto"/>
        <w:jc w:val="both"/>
        <w:rPr>
          <w:sz w:val="22"/>
          <w:szCs w:val="22"/>
        </w:rPr>
      </w:pPr>
      <w:r w:rsidRPr="006466F1">
        <w:rPr>
          <w:sz w:val="22"/>
          <w:szCs w:val="22"/>
        </w:rPr>
        <w:t>Katerokoli zahtevo za plačilo po tej garanciji moramo prejeti na datum veljavnosti garancije ali pred njim v zgoraj navedenem kraju predložitve.</w:t>
      </w:r>
    </w:p>
    <w:p w:rsidR="00C32C97" w:rsidRPr="006466F1" w:rsidRDefault="00C32C97" w:rsidP="00C32C97">
      <w:pPr>
        <w:spacing w:before="0" w:line="216" w:lineRule="auto"/>
        <w:jc w:val="both"/>
        <w:rPr>
          <w:sz w:val="22"/>
          <w:szCs w:val="22"/>
        </w:rPr>
      </w:pPr>
    </w:p>
    <w:p w:rsidR="00C32C97" w:rsidRPr="006466F1" w:rsidRDefault="00C32C97" w:rsidP="00C32C97">
      <w:pPr>
        <w:spacing w:before="0" w:line="216" w:lineRule="auto"/>
        <w:jc w:val="both"/>
        <w:rPr>
          <w:sz w:val="22"/>
          <w:szCs w:val="22"/>
        </w:rPr>
      </w:pPr>
      <w:r w:rsidRPr="006466F1">
        <w:rPr>
          <w:sz w:val="22"/>
          <w:szCs w:val="22"/>
        </w:rPr>
        <w:t>Morebitne spore v zvezi s to garancijo rešuje stvarno pristojno sodišče v Ljubljani po slovenskem pravu.</w:t>
      </w:r>
    </w:p>
    <w:p w:rsidR="00C32C97" w:rsidRPr="006466F1" w:rsidRDefault="00C32C97" w:rsidP="00C32C97">
      <w:pPr>
        <w:spacing w:before="0" w:line="216" w:lineRule="auto"/>
        <w:jc w:val="both"/>
        <w:rPr>
          <w:sz w:val="22"/>
          <w:szCs w:val="22"/>
        </w:rPr>
      </w:pPr>
    </w:p>
    <w:p w:rsidR="00C32C97" w:rsidRDefault="00C32C97" w:rsidP="00C32C97">
      <w:pPr>
        <w:spacing w:before="0" w:line="216" w:lineRule="auto"/>
        <w:jc w:val="both"/>
        <w:rPr>
          <w:sz w:val="22"/>
          <w:szCs w:val="22"/>
        </w:rPr>
      </w:pPr>
      <w:r w:rsidRPr="006466F1">
        <w:rPr>
          <w:sz w:val="22"/>
          <w:szCs w:val="22"/>
        </w:rPr>
        <w:t>Za to garancijo veljajo Enotna Pravila za Garancije na Poziv (EPGP) revizija iz leta 2010, izdana pri MTZ pod št. 758.</w:t>
      </w:r>
    </w:p>
    <w:p w:rsidR="00C32C97" w:rsidRPr="006466F1" w:rsidRDefault="00C32C97" w:rsidP="00C32C97">
      <w:pPr>
        <w:spacing w:before="0" w:line="216" w:lineRule="auto"/>
        <w:jc w:val="both"/>
        <w:rPr>
          <w:sz w:val="22"/>
          <w:szCs w:val="22"/>
        </w:rPr>
      </w:pPr>
    </w:p>
    <w:p w:rsidR="00C32C97" w:rsidRDefault="00C32C97" w:rsidP="00C32C97">
      <w:pPr>
        <w:spacing w:before="0"/>
        <w:rPr>
          <w:sz w:val="22"/>
          <w:szCs w:val="22"/>
        </w:rPr>
      </w:pPr>
      <w:r w:rsidRPr="006466F1">
        <w:rPr>
          <w:sz w:val="22"/>
          <w:szCs w:val="22"/>
        </w:rPr>
        <w:tab/>
      </w:r>
      <w:r w:rsidRPr="006466F1">
        <w:rPr>
          <w:sz w:val="22"/>
          <w:szCs w:val="22"/>
        </w:rPr>
        <w:tab/>
      </w:r>
      <w:r w:rsidRPr="006466F1">
        <w:rPr>
          <w:sz w:val="22"/>
          <w:szCs w:val="22"/>
        </w:rPr>
        <w:tab/>
      </w:r>
      <w:r w:rsidRPr="006466F1">
        <w:rPr>
          <w:sz w:val="22"/>
          <w:szCs w:val="22"/>
        </w:rPr>
        <w:tab/>
      </w:r>
      <w:r w:rsidRPr="006466F1">
        <w:rPr>
          <w:sz w:val="22"/>
          <w:szCs w:val="22"/>
        </w:rPr>
        <w:tab/>
      </w:r>
      <w:r w:rsidRPr="006466F1">
        <w:rPr>
          <w:sz w:val="22"/>
          <w:szCs w:val="22"/>
        </w:rPr>
        <w:tab/>
      </w:r>
      <w:r w:rsidRPr="006466F1">
        <w:rPr>
          <w:sz w:val="22"/>
          <w:szCs w:val="22"/>
        </w:rPr>
        <w:tab/>
      </w:r>
      <w:r w:rsidRPr="006466F1">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6466F1">
        <w:rPr>
          <w:sz w:val="22"/>
          <w:szCs w:val="22"/>
        </w:rPr>
        <w:t xml:space="preserve">  </w:t>
      </w:r>
      <w:r>
        <w:rPr>
          <w:sz w:val="22"/>
          <w:szCs w:val="22"/>
        </w:rPr>
        <w:t xml:space="preserve"> </w:t>
      </w:r>
      <w:r w:rsidRPr="006466F1">
        <w:rPr>
          <w:sz w:val="22"/>
          <w:szCs w:val="22"/>
        </w:rPr>
        <w:t xml:space="preserve"> garant</w:t>
      </w:r>
      <w:r w:rsidRPr="006466F1">
        <w:rPr>
          <w:sz w:val="22"/>
          <w:szCs w:val="22"/>
        </w:rPr>
        <w:tab/>
      </w:r>
      <w:r w:rsidRPr="006466F1">
        <w:rPr>
          <w:sz w:val="22"/>
          <w:szCs w:val="22"/>
        </w:rPr>
        <w:tab/>
      </w:r>
      <w:r w:rsidRPr="006466F1">
        <w:rPr>
          <w:sz w:val="22"/>
          <w:szCs w:val="22"/>
        </w:rPr>
        <w:tab/>
      </w:r>
      <w:r w:rsidRPr="006466F1">
        <w:rPr>
          <w:sz w:val="22"/>
          <w:szCs w:val="22"/>
        </w:rPr>
        <w:tab/>
      </w:r>
      <w:r w:rsidRPr="006466F1">
        <w:rPr>
          <w:sz w:val="22"/>
          <w:szCs w:val="22"/>
        </w:rPr>
        <w:tab/>
      </w:r>
      <w:r w:rsidRPr="006466F1">
        <w:rPr>
          <w:sz w:val="22"/>
          <w:szCs w:val="22"/>
        </w:rPr>
        <w:tab/>
      </w:r>
      <w:r w:rsidRPr="006466F1">
        <w:rPr>
          <w:sz w:val="22"/>
          <w:szCs w:val="22"/>
        </w:rPr>
        <w:tab/>
      </w:r>
      <w:r w:rsidRPr="006466F1">
        <w:rPr>
          <w:sz w:val="22"/>
          <w:szCs w:val="22"/>
        </w:rPr>
        <w:tab/>
      </w:r>
      <w:r w:rsidRPr="006466F1">
        <w:rPr>
          <w:sz w:val="22"/>
          <w:szCs w:val="22"/>
        </w:rPr>
        <w:tab/>
        <w:t xml:space="preserve">                 </w:t>
      </w:r>
      <w:r>
        <w:rPr>
          <w:sz w:val="22"/>
          <w:szCs w:val="22"/>
        </w:rPr>
        <w:t xml:space="preserve">     </w:t>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6466F1">
        <w:rPr>
          <w:sz w:val="22"/>
          <w:szCs w:val="22"/>
        </w:rPr>
        <w:t xml:space="preserve">  (žig in podpis)</w:t>
      </w:r>
    </w:p>
    <w:p w:rsidR="00742197" w:rsidRPr="0008045D" w:rsidRDefault="00010E18" w:rsidP="00B37494">
      <w:pPr>
        <w:pStyle w:val="Naslov2"/>
        <w:rPr>
          <w:rFonts w:ascii="Times New Roman" w:hAnsi="Times New Roman"/>
          <w:b w:val="0"/>
        </w:rPr>
      </w:pPr>
      <w:bookmarkStart w:id="13" w:name="_Toc473713453"/>
      <w:r w:rsidRPr="00CB4CE2">
        <w:rPr>
          <w:rFonts w:ascii="Times New Roman" w:hAnsi="Times New Roman"/>
          <w:shd w:val="clear" w:color="auto" w:fill="FFFFFF"/>
        </w:rPr>
        <w:lastRenderedPageBreak/>
        <w:t xml:space="preserve">Razpisni obrazec </w:t>
      </w:r>
      <w:r w:rsidR="00497C79" w:rsidRPr="00CB4CE2">
        <w:rPr>
          <w:rFonts w:ascii="Times New Roman" w:hAnsi="Times New Roman"/>
        </w:rPr>
        <w:t>1</w:t>
      </w:r>
      <w:r w:rsidR="00A40321" w:rsidRPr="00CB4CE2">
        <w:rPr>
          <w:rFonts w:ascii="Times New Roman" w:hAnsi="Times New Roman"/>
        </w:rPr>
        <w:t>2</w:t>
      </w:r>
      <w:r w:rsidR="008D30B0" w:rsidRPr="00CB4CE2">
        <w:rPr>
          <w:rFonts w:ascii="Times New Roman" w:hAnsi="Times New Roman"/>
        </w:rPr>
        <w:t>:</w:t>
      </w:r>
      <w:r w:rsidR="00C32C97" w:rsidRPr="00CB4CE2">
        <w:rPr>
          <w:rFonts w:ascii="Times New Roman" w:hAnsi="Times New Roman"/>
        </w:rPr>
        <w:t xml:space="preserve"> </w:t>
      </w:r>
      <w:r w:rsidR="0052359F" w:rsidRPr="00CB4CE2">
        <w:rPr>
          <w:rFonts w:ascii="Times New Roman" w:hAnsi="Times New Roman"/>
        </w:rPr>
        <w:t>V</w:t>
      </w:r>
      <w:r w:rsidR="00920A56" w:rsidRPr="00CB4CE2">
        <w:rPr>
          <w:rFonts w:ascii="Times New Roman" w:hAnsi="Times New Roman"/>
        </w:rPr>
        <w:t>zorec pogodbe</w:t>
      </w:r>
      <w:bookmarkEnd w:id="13"/>
    </w:p>
    <w:p w:rsidR="0008045D" w:rsidRDefault="0008045D" w:rsidP="0019672C">
      <w:pPr>
        <w:jc w:val="both"/>
        <w:rPr>
          <w:b/>
          <w:bCs/>
        </w:rPr>
      </w:pPr>
    </w:p>
    <w:p w:rsidR="0019672C" w:rsidRPr="00CF23D4" w:rsidRDefault="0019672C" w:rsidP="0019672C">
      <w:pPr>
        <w:jc w:val="both"/>
      </w:pPr>
      <w:r w:rsidRPr="00CF23D4">
        <w:rPr>
          <w:b/>
          <w:bCs/>
        </w:rPr>
        <w:t>SŽ – Vleka in tehnika, d.o.o.</w:t>
      </w:r>
      <w:r w:rsidRPr="00CF23D4">
        <w:rPr>
          <w:b/>
        </w:rPr>
        <w:t>, Zaloška cesta 217, SI - 1000 Ljubljana</w:t>
      </w:r>
      <w:r w:rsidRPr="00CF23D4">
        <w:t>,</w:t>
      </w:r>
      <w:r w:rsidR="00CF23D4">
        <w:t xml:space="preserve"> </w:t>
      </w:r>
      <w:r w:rsidRPr="00CF23D4">
        <w:t xml:space="preserve">Registrirano pri Okrožnem sodišču v Ljubljani, Registrski vložek: 1/25961/00, Osnovni kapital 26.068.145,42 EUR, </w:t>
      </w:r>
      <w:r w:rsidR="00CF23D4" w:rsidRPr="00CF23D4">
        <w:t>TRR SI56 02921-0018534804</w:t>
      </w:r>
      <w:r w:rsidR="00CF23D4">
        <w:t xml:space="preserve"> </w:t>
      </w:r>
      <w:r w:rsidR="00CF23D4" w:rsidRPr="00CF23D4">
        <w:t>NLB, d.d.</w:t>
      </w:r>
      <w:r w:rsidR="00CF23D4">
        <w:t xml:space="preserve">, </w:t>
      </w:r>
      <w:r w:rsidRPr="00CF23D4">
        <w:t xml:space="preserve">davčni zavezanec, Identifikacijska številka za DDV: SI99181762,  ki ga zastopa direktor Dušan ŽIČKAR, (v nadaljnjem besedilu: </w:t>
      </w:r>
      <w:r w:rsidR="007E6F34">
        <w:t>K</w:t>
      </w:r>
      <w:r w:rsidR="004B1858">
        <w:t>UPEC</w:t>
      </w:r>
      <w:r w:rsidRPr="00CF23D4">
        <w:t>)</w:t>
      </w:r>
    </w:p>
    <w:p w:rsidR="0019672C" w:rsidRDefault="0019672C" w:rsidP="009A3D8B">
      <w:pPr>
        <w:spacing w:before="0"/>
      </w:pPr>
    </w:p>
    <w:p w:rsidR="005F3AD9" w:rsidRPr="008347DC" w:rsidRDefault="005F3AD9" w:rsidP="009A3D8B">
      <w:pPr>
        <w:spacing w:before="0"/>
      </w:pPr>
      <w:r w:rsidRPr="008347DC">
        <w:t>in</w:t>
      </w:r>
    </w:p>
    <w:p w:rsidR="00BA72E0" w:rsidRDefault="00BA72E0" w:rsidP="00BA72E0">
      <w:r w:rsidRPr="00F0076A">
        <w:t>…………………………………………………………………,</w:t>
      </w:r>
    </w:p>
    <w:p w:rsidR="00BA72E0" w:rsidRPr="00F0076A" w:rsidRDefault="00BA72E0" w:rsidP="00BA72E0">
      <w:r w:rsidRPr="00F0076A">
        <w:t>Registrirano pri …………………………….,</w:t>
      </w:r>
      <w:r>
        <w:t xml:space="preserve"> </w:t>
      </w:r>
      <w:r w:rsidRPr="00F0076A">
        <w:t>Osnovni kapital:……………………………….., Registrski vložek…………………………..,</w:t>
      </w:r>
      <w:r>
        <w:t xml:space="preserve"> </w:t>
      </w:r>
      <w:r w:rsidRPr="00F0076A">
        <w:t>Identifikacijska številka za DDV: ……………………., ki ga zastopa ………………………….</w:t>
      </w:r>
    </w:p>
    <w:p w:rsidR="00BA72E0" w:rsidRPr="00F0076A" w:rsidRDefault="00BA72E0" w:rsidP="00BA72E0">
      <w:pPr>
        <w:rPr>
          <w:b/>
        </w:rPr>
      </w:pPr>
      <w:r w:rsidRPr="00F0076A">
        <w:t xml:space="preserve">(v nadaljnjem besedilu: </w:t>
      </w:r>
      <w:r w:rsidR="004B1858">
        <w:t>PRODAJALEC</w:t>
      </w:r>
      <w:r w:rsidRPr="00F0076A">
        <w:t xml:space="preserve">) </w:t>
      </w:r>
    </w:p>
    <w:p w:rsidR="005F3AD9" w:rsidRPr="008347DC" w:rsidRDefault="005F3AD9" w:rsidP="009A3D8B">
      <w:pPr>
        <w:spacing w:before="0"/>
        <w:rPr>
          <w:b/>
        </w:rPr>
      </w:pPr>
    </w:p>
    <w:p w:rsidR="005F3AD9" w:rsidRPr="008347DC" w:rsidRDefault="005F3AD9" w:rsidP="009A3D8B">
      <w:pPr>
        <w:spacing w:before="0"/>
      </w:pPr>
      <w:r w:rsidRPr="008347DC">
        <w:t>sklepata naslednjo</w:t>
      </w:r>
    </w:p>
    <w:p w:rsidR="005F3AD9" w:rsidRPr="009606D7" w:rsidRDefault="005F3AD9" w:rsidP="009606D7">
      <w:pPr>
        <w:jc w:val="center"/>
        <w:rPr>
          <w:b/>
        </w:rPr>
      </w:pPr>
      <w:bookmarkStart w:id="14" w:name="_Toc381959638"/>
      <w:bookmarkStart w:id="15" w:name="_Toc386189390"/>
      <w:bookmarkStart w:id="16" w:name="_Toc445199913"/>
      <w:r w:rsidRPr="009606D7">
        <w:rPr>
          <w:b/>
        </w:rPr>
        <w:t>POGODBO NAB št.:</w:t>
      </w:r>
      <w:r w:rsidR="008347DC" w:rsidRPr="009606D7">
        <w:rPr>
          <w:b/>
        </w:rPr>
        <w:t xml:space="preserve"> ………../</w:t>
      </w:r>
      <w:r w:rsidRPr="009606D7">
        <w:rPr>
          <w:b/>
        </w:rPr>
        <w:t>201</w:t>
      </w:r>
      <w:r w:rsidR="00665DEF">
        <w:rPr>
          <w:b/>
        </w:rPr>
        <w:t>7</w:t>
      </w:r>
      <w:r w:rsidRPr="009606D7">
        <w:rPr>
          <w:b/>
        </w:rPr>
        <w:t>/</w:t>
      </w:r>
      <w:bookmarkEnd w:id="14"/>
      <w:bookmarkEnd w:id="15"/>
      <w:r w:rsidR="00580962" w:rsidRPr="009606D7">
        <w:rPr>
          <w:b/>
        </w:rPr>
        <w:t>10</w:t>
      </w:r>
      <w:bookmarkEnd w:id="16"/>
    </w:p>
    <w:p w:rsidR="004032B8" w:rsidRPr="008347DC" w:rsidRDefault="004032B8" w:rsidP="009A3D8B">
      <w:pPr>
        <w:spacing w:before="0"/>
        <w:jc w:val="both"/>
      </w:pPr>
    </w:p>
    <w:p w:rsidR="00C373D9" w:rsidRPr="008347DC" w:rsidRDefault="004B1858" w:rsidP="009A3D8B">
      <w:pPr>
        <w:spacing w:before="0"/>
        <w:jc w:val="both"/>
      </w:pPr>
      <w:r>
        <w:t>Prodajal</w:t>
      </w:r>
      <w:r w:rsidR="007E6F34">
        <w:t>ec</w:t>
      </w:r>
      <w:r w:rsidR="00C373D9" w:rsidRPr="008347DC">
        <w:t xml:space="preserve"> je bil izbran kot najugodnejši ponudnik na podlagi izvedenega javnega naročila v sklad</w:t>
      </w:r>
      <w:r w:rsidR="00C373D9" w:rsidRPr="00475B08">
        <w:rPr>
          <w:color w:val="000000" w:themeColor="text1"/>
        </w:rPr>
        <w:t>u</w:t>
      </w:r>
      <w:r w:rsidR="004A2E9C" w:rsidRPr="00475B08">
        <w:rPr>
          <w:color w:val="000000" w:themeColor="text1"/>
        </w:rPr>
        <w:t xml:space="preserve"> s 45. členom ZJN-3</w:t>
      </w:r>
      <w:r w:rsidR="00C373D9" w:rsidRPr="008347DC">
        <w:t xml:space="preserve"> »</w:t>
      </w:r>
      <w:r w:rsidR="00EF193B" w:rsidRPr="00EF193B">
        <w:rPr>
          <w:iCs/>
        </w:rPr>
        <w:t>Rezervni deli za ELOK 363 in 342</w:t>
      </w:r>
      <w:r w:rsidR="00C373D9" w:rsidRPr="008347DC">
        <w:t xml:space="preserve">«, objavljenega na Portalu javnih naročil, št. objave </w:t>
      </w:r>
      <w:r w:rsidR="009A3D8B" w:rsidRPr="008347DC">
        <w:t>…………</w:t>
      </w:r>
      <w:r w:rsidR="00F16BD7">
        <w:t>……</w:t>
      </w:r>
      <w:r w:rsidR="009A3D8B" w:rsidRPr="008347DC">
        <w:t>..</w:t>
      </w:r>
      <w:r w:rsidR="00C373D9" w:rsidRPr="008347DC">
        <w:t xml:space="preserve"> z dne </w:t>
      </w:r>
      <w:r w:rsidR="009A3D8B" w:rsidRPr="008347DC">
        <w:t>………..</w:t>
      </w:r>
      <w:r w:rsidR="00C373D9" w:rsidRPr="008347DC">
        <w:t>.</w:t>
      </w:r>
      <w:r w:rsidR="00FE45FD">
        <w:t xml:space="preserve"> </w:t>
      </w:r>
    </w:p>
    <w:p w:rsidR="004032B8" w:rsidRDefault="004032B8" w:rsidP="009A3D8B">
      <w:pPr>
        <w:tabs>
          <w:tab w:val="left" w:pos="6345"/>
        </w:tabs>
        <w:spacing w:before="0"/>
        <w:rPr>
          <w:b/>
        </w:rPr>
      </w:pPr>
    </w:p>
    <w:p w:rsidR="00366F3F" w:rsidRPr="008347DC" w:rsidRDefault="00366F3F" w:rsidP="009A3D8B">
      <w:pPr>
        <w:tabs>
          <w:tab w:val="left" w:pos="6345"/>
        </w:tabs>
        <w:spacing w:before="0"/>
        <w:rPr>
          <w:b/>
        </w:rPr>
      </w:pPr>
    </w:p>
    <w:p w:rsidR="005F3AD9" w:rsidRPr="008347DC" w:rsidRDefault="005F3AD9" w:rsidP="005F3AD9">
      <w:pPr>
        <w:tabs>
          <w:tab w:val="left" w:pos="6345"/>
        </w:tabs>
        <w:rPr>
          <w:b/>
        </w:rPr>
      </w:pPr>
      <w:r w:rsidRPr="008347DC">
        <w:rPr>
          <w:b/>
        </w:rPr>
        <w:t>I. PREDMET POGODBE</w:t>
      </w:r>
    </w:p>
    <w:p w:rsidR="005F3AD9" w:rsidRPr="008347DC" w:rsidRDefault="005F3AD9" w:rsidP="001A6FEE">
      <w:pPr>
        <w:spacing w:before="0"/>
        <w:jc w:val="center"/>
        <w:rPr>
          <w:b/>
        </w:rPr>
      </w:pPr>
      <w:r w:rsidRPr="008347DC">
        <w:rPr>
          <w:b/>
        </w:rPr>
        <w:t>1. člen</w:t>
      </w:r>
    </w:p>
    <w:p w:rsidR="005F3AD9" w:rsidRPr="00FE45FD" w:rsidRDefault="005F3AD9" w:rsidP="00FE45FD">
      <w:pPr>
        <w:spacing w:before="0"/>
        <w:jc w:val="both"/>
      </w:pPr>
      <w:r w:rsidRPr="008347DC">
        <w:t xml:space="preserve">S to pogodbo se pogodbeni stranki dogovorita o </w:t>
      </w:r>
      <w:r w:rsidR="00F16BD7">
        <w:t>dobavi</w:t>
      </w:r>
      <w:r w:rsidR="00F16BD7" w:rsidRPr="00F16BD7">
        <w:t xml:space="preserve"> rezervnih delov</w:t>
      </w:r>
      <w:r w:rsidR="00415305" w:rsidRPr="00CD5CC9">
        <w:rPr>
          <w:color w:val="000000" w:themeColor="text1"/>
        </w:rPr>
        <w:t xml:space="preserve"> </w:t>
      </w:r>
      <w:r w:rsidR="00EF193B" w:rsidRPr="00EF193B">
        <w:rPr>
          <w:iCs/>
        </w:rPr>
        <w:t>za ELOK 363 in 342</w:t>
      </w:r>
      <w:r w:rsidR="00FE45FD">
        <w:t xml:space="preserve"> </w:t>
      </w:r>
      <w:r w:rsidR="00FE45FD" w:rsidRPr="00E12044">
        <w:t>na podlagi ponudbe št. …………….</w:t>
      </w:r>
      <w:r w:rsidR="00FE45FD">
        <w:t xml:space="preserve"> </w:t>
      </w:r>
      <w:r w:rsidR="00FE45FD" w:rsidRPr="00E12044">
        <w:t xml:space="preserve">z dne……………, </w:t>
      </w:r>
      <w:r w:rsidR="00FE45FD">
        <w:t xml:space="preserve">ki je sestavni del pogodbe, s katero je skladna </w:t>
      </w:r>
      <w:r w:rsidR="00FE45FD" w:rsidRPr="00FE45FD">
        <w:t xml:space="preserve">tudi kakovost, količina in pogodbena cena </w:t>
      </w:r>
      <w:r w:rsidR="00B46DBA" w:rsidRPr="00FE45FD">
        <w:rPr>
          <w:color w:val="000000" w:themeColor="text1"/>
        </w:rPr>
        <w:t>(Priloga 1).</w:t>
      </w:r>
    </w:p>
    <w:p w:rsidR="005F3AD9" w:rsidRDefault="005F3AD9" w:rsidP="005F3AD9">
      <w:pPr>
        <w:pStyle w:val="Telo"/>
        <w:keepLines w:val="0"/>
        <w:spacing w:before="0"/>
        <w:rPr>
          <w:i w:val="0"/>
        </w:rPr>
      </w:pPr>
    </w:p>
    <w:p w:rsidR="00484453" w:rsidRDefault="00484453" w:rsidP="005F3AD9">
      <w:pPr>
        <w:pStyle w:val="Telo"/>
        <w:keepLines w:val="0"/>
        <w:spacing w:before="0"/>
        <w:rPr>
          <w:i w:val="0"/>
        </w:rPr>
      </w:pPr>
    </w:p>
    <w:p w:rsidR="00516366" w:rsidRDefault="00516366" w:rsidP="008347DC">
      <w:pPr>
        <w:spacing w:before="0"/>
        <w:rPr>
          <w:b/>
        </w:rPr>
      </w:pPr>
    </w:p>
    <w:p w:rsidR="005F3AD9" w:rsidRDefault="005F3AD9" w:rsidP="008347DC">
      <w:pPr>
        <w:spacing w:before="0"/>
        <w:rPr>
          <w:b/>
        </w:rPr>
      </w:pPr>
      <w:r w:rsidRPr="00DE209F">
        <w:rPr>
          <w:b/>
        </w:rPr>
        <w:t>II. CENA IN ROK DOBAVE</w:t>
      </w:r>
    </w:p>
    <w:p w:rsidR="008347DC" w:rsidRPr="008347DC" w:rsidRDefault="008347DC" w:rsidP="008347DC">
      <w:pPr>
        <w:spacing w:before="0"/>
        <w:rPr>
          <w:b/>
        </w:rPr>
      </w:pPr>
    </w:p>
    <w:p w:rsidR="008347DC" w:rsidRPr="0015001A" w:rsidRDefault="005F3AD9" w:rsidP="008347DC">
      <w:pPr>
        <w:spacing w:before="0"/>
        <w:jc w:val="center"/>
        <w:rPr>
          <w:b/>
        </w:rPr>
      </w:pPr>
      <w:r w:rsidRPr="0015001A">
        <w:rPr>
          <w:b/>
        </w:rPr>
        <w:t>2. člen</w:t>
      </w:r>
    </w:p>
    <w:p w:rsidR="00917754" w:rsidRPr="00DE209F" w:rsidRDefault="00917754" w:rsidP="00917754">
      <w:pPr>
        <w:spacing w:before="0"/>
        <w:jc w:val="both"/>
        <w:rPr>
          <w:color w:val="000000" w:themeColor="text1"/>
        </w:rPr>
      </w:pPr>
      <w:r w:rsidRPr="00DE209F">
        <w:rPr>
          <w:color w:val="000000" w:themeColor="text1"/>
        </w:rPr>
        <w:t>Pogodbena cena je določena na podlagi prejete ponudbe št. …………….. z dne ………… in znaša:</w:t>
      </w:r>
    </w:p>
    <w:p w:rsidR="004F5637" w:rsidRPr="00DE209F" w:rsidRDefault="004F5637" w:rsidP="00484453">
      <w:pPr>
        <w:pStyle w:val="Telo"/>
        <w:spacing w:before="0"/>
        <w:rPr>
          <w:b/>
          <w:color w:val="000000" w:themeColor="text1"/>
        </w:rPr>
      </w:pPr>
    </w:p>
    <w:p w:rsidR="00EF193B" w:rsidRPr="00BC09AB" w:rsidRDefault="00EF193B" w:rsidP="00EF193B">
      <w:pPr>
        <w:pStyle w:val="Telo"/>
        <w:spacing w:before="0"/>
        <w:rPr>
          <w:i w:val="0"/>
          <w:u w:val="single"/>
        </w:rPr>
      </w:pPr>
      <w:r w:rsidRPr="00EF193B">
        <w:rPr>
          <w:i w:val="0"/>
          <w:u w:val="single"/>
        </w:rPr>
        <w:t>Rezervni deli za ELOK 363 in 342</w:t>
      </w:r>
      <w:r w:rsidRPr="00BC09AB">
        <w:rPr>
          <w:i w:val="0"/>
          <w:u w:val="single"/>
        </w:rPr>
        <w:tab/>
      </w:r>
      <w:r>
        <w:rPr>
          <w:i w:val="0"/>
          <w:u w:val="single"/>
        </w:rPr>
        <w:tab/>
      </w:r>
      <w:r>
        <w:rPr>
          <w:i w:val="0"/>
          <w:u w:val="single"/>
        </w:rPr>
        <w:tab/>
      </w:r>
      <w:r>
        <w:rPr>
          <w:i w:val="0"/>
          <w:u w:val="single"/>
        </w:rPr>
        <w:tab/>
      </w:r>
      <w:r>
        <w:rPr>
          <w:i w:val="0"/>
          <w:u w:val="single"/>
        </w:rPr>
        <w:tab/>
      </w:r>
      <w:r>
        <w:rPr>
          <w:i w:val="0"/>
          <w:u w:val="single"/>
        </w:rPr>
        <w:tab/>
      </w:r>
      <w:r w:rsidRPr="00BC09AB">
        <w:rPr>
          <w:i w:val="0"/>
          <w:u w:val="single"/>
        </w:rPr>
        <w:tab/>
      </w:r>
      <w:r w:rsidRPr="00BC09AB">
        <w:rPr>
          <w:i w:val="0"/>
          <w:u w:val="single"/>
        </w:rPr>
        <w:tab/>
      </w:r>
      <w:r>
        <w:rPr>
          <w:i w:val="0"/>
          <w:u w:val="single"/>
        </w:rPr>
        <w:t xml:space="preserve">   </w:t>
      </w:r>
      <w:r w:rsidRPr="00BC09AB">
        <w:rPr>
          <w:i w:val="0"/>
          <w:u w:val="single"/>
        </w:rPr>
        <w:t>Skupna vrednost……………..€</w:t>
      </w:r>
    </w:p>
    <w:p w:rsidR="00EF193B" w:rsidRPr="00BC09AB" w:rsidRDefault="00EF193B" w:rsidP="00EF193B">
      <w:pPr>
        <w:pStyle w:val="Telo"/>
        <w:spacing w:before="0"/>
        <w:rPr>
          <w:i w:val="0"/>
        </w:rPr>
      </w:pPr>
      <w:r w:rsidRPr="00BC09AB">
        <w:rPr>
          <w:i w:val="0"/>
        </w:rPr>
        <w:tab/>
      </w:r>
      <w:r w:rsidRPr="00BC09AB">
        <w:rPr>
          <w:i w:val="0"/>
        </w:rPr>
        <w:tab/>
      </w:r>
      <w:r w:rsidRPr="00BC09AB">
        <w:rPr>
          <w:i w:val="0"/>
        </w:rPr>
        <w:tab/>
      </w:r>
      <w:r w:rsidRPr="00BC09AB">
        <w:rPr>
          <w:i w:val="0"/>
        </w:rPr>
        <w:tab/>
      </w:r>
      <w:r w:rsidRPr="00BC09AB">
        <w:rPr>
          <w:i w:val="0"/>
        </w:rPr>
        <w:tab/>
      </w:r>
      <w:r w:rsidRPr="00BC09AB">
        <w:rPr>
          <w:i w:val="0"/>
        </w:rPr>
        <w:tab/>
      </w:r>
      <w:r w:rsidRPr="00BC09AB">
        <w:rPr>
          <w:i w:val="0"/>
        </w:rPr>
        <w:tab/>
      </w:r>
      <w:r w:rsidRPr="00BC09AB">
        <w:rPr>
          <w:i w:val="0"/>
        </w:rPr>
        <w:tab/>
      </w:r>
      <w:r w:rsidRPr="00BC09AB">
        <w:rPr>
          <w:i w:val="0"/>
        </w:rPr>
        <w:tab/>
      </w:r>
      <w:r w:rsidRPr="00BC09AB">
        <w:rPr>
          <w:i w:val="0"/>
        </w:rPr>
        <w:tab/>
      </w:r>
      <w:r w:rsidRPr="00BC09AB">
        <w:rPr>
          <w:i w:val="0"/>
        </w:rPr>
        <w:tab/>
      </w:r>
      <w:r w:rsidRPr="00BC09AB">
        <w:rPr>
          <w:i w:val="0"/>
        </w:rPr>
        <w:tab/>
      </w:r>
      <w:r w:rsidRPr="00BC09AB">
        <w:rPr>
          <w:i w:val="0"/>
        </w:rPr>
        <w:tab/>
      </w:r>
      <w:r w:rsidRPr="00BC09AB">
        <w:rPr>
          <w:i w:val="0"/>
        </w:rPr>
        <w:tab/>
      </w:r>
      <w:r w:rsidRPr="00BC09AB">
        <w:rPr>
          <w:i w:val="0"/>
        </w:rPr>
        <w:tab/>
      </w:r>
      <w:r w:rsidRPr="00BC09AB">
        <w:rPr>
          <w:i w:val="0"/>
        </w:rPr>
        <w:tab/>
      </w:r>
      <w:r w:rsidRPr="00BC09AB">
        <w:rPr>
          <w:i w:val="0"/>
        </w:rPr>
        <w:tab/>
        <w:t xml:space="preserve"> </w:t>
      </w:r>
      <w:r>
        <w:rPr>
          <w:i w:val="0"/>
        </w:rPr>
        <w:t xml:space="preserve">  </w:t>
      </w:r>
      <w:r w:rsidRPr="00BC09AB">
        <w:rPr>
          <w:i w:val="0"/>
        </w:rPr>
        <w:t>DDV (22%)         ……………€</w:t>
      </w:r>
      <w:r w:rsidRPr="00BC09AB">
        <w:rPr>
          <w:i w:val="0"/>
        </w:rPr>
        <w:tab/>
      </w:r>
    </w:p>
    <w:p w:rsidR="00EF193B" w:rsidRPr="00BC09AB" w:rsidRDefault="00EF193B" w:rsidP="00EF193B">
      <w:pPr>
        <w:jc w:val="both"/>
      </w:pPr>
      <w:r w:rsidRPr="00BC09AB">
        <w:t xml:space="preserve">                                                                                   </w:t>
      </w:r>
      <w:r>
        <w:tab/>
      </w:r>
      <w:r>
        <w:tab/>
      </w:r>
      <w:r w:rsidRPr="00BC09AB">
        <w:t>Skupna pogodbena  z DDV………</w:t>
      </w:r>
      <w:r>
        <w:t>...</w:t>
      </w:r>
      <w:r w:rsidRPr="00BC09AB">
        <w:t>….€</w:t>
      </w:r>
    </w:p>
    <w:p w:rsidR="005D6F01" w:rsidRPr="00490784" w:rsidRDefault="005D6F01" w:rsidP="00FE45FD">
      <w:pPr>
        <w:spacing w:before="0"/>
        <w:rPr>
          <w:b/>
          <w:color w:val="000000" w:themeColor="text1"/>
          <w:sz w:val="22"/>
          <w:szCs w:val="22"/>
          <w:shd w:val="clear" w:color="auto" w:fill="FFFFFF"/>
        </w:rPr>
      </w:pPr>
    </w:p>
    <w:p w:rsidR="00654D65" w:rsidRPr="00272349" w:rsidRDefault="00654D65" w:rsidP="00484453">
      <w:pPr>
        <w:pStyle w:val="Telo"/>
        <w:spacing w:before="0"/>
        <w:rPr>
          <w:i w:val="0"/>
          <w:color w:val="000000" w:themeColor="text1"/>
        </w:rPr>
      </w:pPr>
      <w:r w:rsidRPr="00272349">
        <w:rPr>
          <w:i w:val="0"/>
          <w:color w:val="000000" w:themeColor="text1"/>
        </w:rPr>
        <w:t xml:space="preserve">Cene po posameznih </w:t>
      </w:r>
      <w:r w:rsidR="0062195D" w:rsidRPr="00272349">
        <w:rPr>
          <w:i w:val="0"/>
          <w:color w:val="000000" w:themeColor="text1"/>
        </w:rPr>
        <w:t>pozicijah (ponudbeni predračun)</w:t>
      </w:r>
      <w:r w:rsidRPr="00272349">
        <w:rPr>
          <w:i w:val="0"/>
          <w:color w:val="000000" w:themeColor="text1"/>
        </w:rPr>
        <w:t xml:space="preserve"> so sestavni del ponudbe in te pogodbe (Priloga 1).</w:t>
      </w:r>
    </w:p>
    <w:p w:rsidR="00DF5D27" w:rsidRPr="001D45FA" w:rsidRDefault="00DF5D27" w:rsidP="00484453">
      <w:pPr>
        <w:pStyle w:val="Telo"/>
        <w:spacing w:before="0"/>
        <w:rPr>
          <w:i w:val="0"/>
        </w:rPr>
      </w:pPr>
    </w:p>
    <w:p w:rsidR="005D6D8B" w:rsidRDefault="005D6D8B" w:rsidP="005D6D8B">
      <w:pPr>
        <w:autoSpaceDE w:val="0"/>
        <w:autoSpaceDN w:val="0"/>
        <w:adjustRightInd w:val="0"/>
        <w:spacing w:before="0"/>
        <w:jc w:val="both"/>
      </w:pPr>
      <w:r w:rsidRPr="007C6BC2">
        <w:t xml:space="preserve">Cena je do izpolnitve vseh pogodbenih </w:t>
      </w:r>
      <w:r w:rsidRPr="007C6BC2">
        <w:rPr>
          <w:color w:val="000000"/>
        </w:rPr>
        <w:t xml:space="preserve">obveznosti fiksna in nespremenljiva. </w:t>
      </w:r>
      <w:r w:rsidRPr="007C6BC2">
        <w:t xml:space="preserve">V ceni so zajeti vsi stroški, ki bodo nastali z izvedbo predmetnega naročila, vključno </w:t>
      </w:r>
      <w:r w:rsidR="00F16BD7">
        <w:t>z</w:t>
      </w:r>
      <w:r w:rsidRPr="007C6BC2">
        <w:t xml:space="preserve"> </w:t>
      </w:r>
      <w:r w:rsidR="00F16BD7">
        <w:t>dostavo</w:t>
      </w:r>
      <w:r w:rsidRPr="000863A6">
        <w:rPr>
          <w:color w:val="000000" w:themeColor="text1"/>
        </w:rPr>
        <w:t xml:space="preserve"> na lokacijo </w:t>
      </w:r>
      <w:r w:rsidR="004B1858">
        <w:rPr>
          <w:color w:val="000000" w:themeColor="text1"/>
        </w:rPr>
        <w:t>kupca</w:t>
      </w:r>
      <w:r w:rsidRPr="000863A6">
        <w:rPr>
          <w:color w:val="000000" w:themeColor="text1"/>
        </w:rPr>
        <w:t xml:space="preserve"> – </w:t>
      </w:r>
      <w:r w:rsidRPr="00F16BD7">
        <w:rPr>
          <w:color w:val="000000" w:themeColor="text1"/>
        </w:rPr>
        <w:t>pariteta DDP SŽ – Vleka in</w:t>
      </w:r>
      <w:r w:rsidRPr="00F16BD7">
        <w:t xml:space="preserve"> tehnika, d.o.o., </w:t>
      </w:r>
      <w:r w:rsidR="00665DEF" w:rsidRPr="00665DEF">
        <w:t>Center Ljubljana, Zaloška 217, 1000 Ljubljana</w:t>
      </w:r>
      <w:r w:rsidRPr="00F16BD7">
        <w:rPr>
          <w:rFonts w:eastAsiaTheme="minorEastAsia"/>
          <w:lang w:eastAsia="sl-SI"/>
        </w:rPr>
        <w:t>.</w:t>
      </w:r>
    </w:p>
    <w:p w:rsidR="005D6D8B" w:rsidRPr="007C6BC2" w:rsidRDefault="005D6D8B" w:rsidP="005D6D8B">
      <w:pPr>
        <w:spacing w:before="0"/>
        <w:jc w:val="both"/>
      </w:pPr>
      <w:r w:rsidRPr="007C6BC2">
        <w:t xml:space="preserve">V pariteto DDP morajo biti vključeni vsi stroški prevoza, carinjenja, stroški finančnega zavarovanja. </w:t>
      </w:r>
      <w:r w:rsidR="004B1858">
        <w:t>Kupec</w:t>
      </w:r>
      <w:r w:rsidRPr="007C6BC2">
        <w:t xml:space="preserve"> plača le DDV. </w:t>
      </w:r>
    </w:p>
    <w:p w:rsidR="008347DC" w:rsidRDefault="008347DC" w:rsidP="008347DC">
      <w:pPr>
        <w:spacing w:before="0"/>
        <w:jc w:val="both"/>
        <w:rPr>
          <w:bCs/>
        </w:rPr>
      </w:pPr>
    </w:p>
    <w:p w:rsidR="004032B8" w:rsidRPr="008347DC" w:rsidRDefault="004032B8" w:rsidP="008347DC">
      <w:pPr>
        <w:spacing w:before="0"/>
        <w:jc w:val="center"/>
        <w:rPr>
          <w:b/>
        </w:rPr>
      </w:pPr>
      <w:r w:rsidRPr="008347DC">
        <w:rPr>
          <w:b/>
        </w:rPr>
        <w:t>3. člen</w:t>
      </w:r>
    </w:p>
    <w:p w:rsidR="00F86010" w:rsidRPr="00C803DD" w:rsidRDefault="00F86010" w:rsidP="00F86010">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sz w:val="24"/>
          <w:szCs w:val="24"/>
        </w:rPr>
      </w:pPr>
      <w:r w:rsidRPr="00C803DD">
        <w:rPr>
          <w:rFonts w:ascii="Times New Roman" w:hAnsi="Times New Roman"/>
          <w:sz w:val="24"/>
          <w:szCs w:val="24"/>
        </w:rPr>
        <w:t>Ponudnik bo blago dobavil skladno z naslednjo dinamiko:</w:t>
      </w:r>
    </w:p>
    <w:p w:rsidR="00F86010" w:rsidRPr="00C803DD" w:rsidRDefault="00F86010" w:rsidP="00F86010">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sz w:val="24"/>
          <w:szCs w:val="24"/>
        </w:rPr>
      </w:pPr>
      <w:r w:rsidRPr="00C803DD">
        <w:rPr>
          <w:rFonts w:ascii="Times New Roman" w:hAnsi="Times New Roman"/>
          <w:sz w:val="24"/>
          <w:szCs w:val="24"/>
          <w:u w:val="single"/>
        </w:rPr>
        <w:t xml:space="preserve">Pozicija 1: </w:t>
      </w:r>
      <w:r w:rsidRPr="004C333E">
        <w:rPr>
          <w:rFonts w:ascii="Times New Roman" w:hAnsi="Times New Roman"/>
          <w:iCs/>
          <w:color w:val="000000"/>
          <w:sz w:val="24"/>
          <w:szCs w:val="24"/>
          <w:u w:val="single"/>
        </w:rPr>
        <w:t>drog vlečni TR 7026874</w:t>
      </w:r>
      <w:r w:rsidRPr="00C803DD">
        <w:rPr>
          <w:rFonts w:ascii="Times New Roman" w:hAnsi="Times New Roman"/>
          <w:iCs/>
          <w:color w:val="000000"/>
          <w:sz w:val="24"/>
          <w:szCs w:val="24"/>
        </w:rPr>
        <w:t xml:space="preserve"> - vseh 8 kosov </w:t>
      </w:r>
      <w:r w:rsidRPr="00C803DD">
        <w:rPr>
          <w:rFonts w:ascii="Times New Roman" w:hAnsi="Times New Roman"/>
          <w:sz w:val="24"/>
          <w:szCs w:val="24"/>
        </w:rPr>
        <w:t>najkasneje v roku 4 (štirih) mesecev od obojestranskega podpisa pogodbe</w:t>
      </w:r>
      <w:r>
        <w:rPr>
          <w:rFonts w:ascii="Times New Roman" w:hAnsi="Times New Roman"/>
          <w:sz w:val="24"/>
          <w:szCs w:val="24"/>
        </w:rPr>
        <w:t>;</w:t>
      </w:r>
    </w:p>
    <w:p w:rsidR="00F86010" w:rsidRPr="00C803DD" w:rsidRDefault="00F86010" w:rsidP="00F86010">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sz w:val="24"/>
          <w:szCs w:val="24"/>
        </w:rPr>
      </w:pPr>
      <w:r w:rsidRPr="00C803DD">
        <w:rPr>
          <w:rFonts w:ascii="Times New Roman" w:hAnsi="Times New Roman"/>
          <w:sz w:val="24"/>
          <w:szCs w:val="24"/>
          <w:u w:val="single"/>
        </w:rPr>
        <w:t xml:space="preserve">Pozicija 2: </w:t>
      </w:r>
      <w:r w:rsidRPr="004C333E">
        <w:rPr>
          <w:rFonts w:ascii="Times New Roman" w:hAnsi="Times New Roman"/>
          <w:iCs/>
          <w:color w:val="000000"/>
          <w:sz w:val="24"/>
          <w:szCs w:val="24"/>
          <w:u w:val="single"/>
        </w:rPr>
        <w:t>drog TR7015798</w:t>
      </w:r>
      <w:r w:rsidRPr="00C803DD">
        <w:rPr>
          <w:rFonts w:ascii="Times New Roman" w:hAnsi="Times New Roman"/>
          <w:iCs/>
          <w:color w:val="000000"/>
          <w:sz w:val="24"/>
          <w:szCs w:val="24"/>
        </w:rPr>
        <w:t xml:space="preserve"> - vseh 8 kosov </w:t>
      </w:r>
      <w:r w:rsidRPr="00C803DD">
        <w:rPr>
          <w:rFonts w:ascii="Times New Roman" w:hAnsi="Times New Roman"/>
          <w:sz w:val="24"/>
          <w:szCs w:val="24"/>
        </w:rPr>
        <w:t>najkasneje v roku 4 (štirih) mesecev od obojestranskega podpisa pogodbe</w:t>
      </w:r>
      <w:r>
        <w:rPr>
          <w:rFonts w:ascii="Times New Roman" w:hAnsi="Times New Roman"/>
          <w:sz w:val="24"/>
          <w:szCs w:val="24"/>
        </w:rPr>
        <w:t>;</w:t>
      </w:r>
    </w:p>
    <w:p w:rsidR="00F86010" w:rsidRPr="00C803DD" w:rsidRDefault="00F86010" w:rsidP="00F86010">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sz w:val="24"/>
          <w:szCs w:val="24"/>
        </w:rPr>
      </w:pPr>
      <w:r w:rsidRPr="00C803DD">
        <w:rPr>
          <w:rFonts w:ascii="Times New Roman" w:hAnsi="Times New Roman"/>
          <w:sz w:val="24"/>
          <w:szCs w:val="24"/>
          <w:u w:val="single"/>
        </w:rPr>
        <w:t xml:space="preserve">Pozicija 3: </w:t>
      </w:r>
      <w:r w:rsidRPr="004C333E">
        <w:rPr>
          <w:rFonts w:ascii="Times New Roman" w:hAnsi="Times New Roman"/>
          <w:iCs/>
          <w:color w:val="000000"/>
          <w:sz w:val="24"/>
          <w:szCs w:val="24"/>
          <w:u w:val="single"/>
        </w:rPr>
        <w:t>ohišje sklopke citroen TR8021907</w:t>
      </w:r>
      <w:r w:rsidRPr="00C803DD">
        <w:rPr>
          <w:rFonts w:ascii="Times New Roman" w:hAnsi="Times New Roman"/>
          <w:iCs/>
          <w:color w:val="000000"/>
          <w:sz w:val="24"/>
          <w:szCs w:val="24"/>
        </w:rPr>
        <w:t xml:space="preserve"> – 5 kosov </w:t>
      </w:r>
      <w:r w:rsidRPr="00C803DD">
        <w:rPr>
          <w:rFonts w:ascii="Times New Roman" w:hAnsi="Times New Roman"/>
          <w:sz w:val="24"/>
          <w:szCs w:val="24"/>
        </w:rPr>
        <w:t>najkasneje v roku 5 (petih) mesecev od obojestranskega podpisa pogodbe in 5 kosov</w:t>
      </w:r>
      <w:r w:rsidRPr="00C803DD">
        <w:rPr>
          <w:rFonts w:ascii="Times New Roman" w:hAnsi="Times New Roman"/>
          <w:iCs/>
          <w:color w:val="000000"/>
          <w:sz w:val="24"/>
          <w:szCs w:val="24"/>
        </w:rPr>
        <w:t xml:space="preserve"> </w:t>
      </w:r>
      <w:r w:rsidRPr="00C803DD">
        <w:rPr>
          <w:rFonts w:ascii="Times New Roman" w:hAnsi="Times New Roman"/>
          <w:sz w:val="24"/>
          <w:szCs w:val="24"/>
        </w:rPr>
        <w:t>najkasneje v roku 7 (sedmih) mesecev od obojestranskega podpisa pogodbe;</w:t>
      </w:r>
    </w:p>
    <w:p w:rsidR="00F86010" w:rsidRPr="00C803DD" w:rsidRDefault="00F86010" w:rsidP="00F86010">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sz w:val="24"/>
          <w:szCs w:val="24"/>
        </w:rPr>
      </w:pPr>
      <w:r w:rsidRPr="00C803DD">
        <w:rPr>
          <w:rFonts w:ascii="Times New Roman" w:hAnsi="Times New Roman"/>
          <w:sz w:val="24"/>
          <w:szCs w:val="24"/>
          <w:u w:val="single"/>
        </w:rPr>
        <w:t xml:space="preserve">Pozicija 4: </w:t>
      </w:r>
      <w:r w:rsidRPr="004C333E">
        <w:rPr>
          <w:rFonts w:ascii="Times New Roman" w:hAnsi="Times New Roman"/>
          <w:iCs/>
          <w:color w:val="000000"/>
          <w:sz w:val="24"/>
          <w:szCs w:val="24"/>
          <w:u w:val="single"/>
        </w:rPr>
        <w:t xml:space="preserve">zobnik 25 TR8018118 </w:t>
      </w:r>
      <w:r w:rsidRPr="00C803DD">
        <w:rPr>
          <w:rFonts w:ascii="Times New Roman" w:hAnsi="Times New Roman"/>
          <w:iCs/>
          <w:color w:val="000000"/>
          <w:sz w:val="24"/>
          <w:szCs w:val="24"/>
          <w:u w:val="single"/>
        </w:rPr>
        <w:t>–</w:t>
      </w:r>
      <w:r w:rsidRPr="004C333E">
        <w:rPr>
          <w:rFonts w:ascii="Times New Roman" w:hAnsi="Times New Roman"/>
          <w:iCs/>
          <w:color w:val="000000"/>
          <w:sz w:val="24"/>
          <w:szCs w:val="24"/>
          <w:u w:val="single"/>
        </w:rPr>
        <w:t xml:space="preserve"> 1089742</w:t>
      </w:r>
      <w:r>
        <w:rPr>
          <w:rFonts w:ascii="Times New Roman" w:hAnsi="Times New Roman"/>
          <w:iCs/>
          <w:color w:val="000000"/>
          <w:sz w:val="24"/>
          <w:szCs w:val="24"/>
        </w:rPr>
        <w:t xml:space="preserve"> - 10</w:t>
      </w:r>
      <w:r w:rsidRPr="00C803DD">
        <w:rPr>
          <w:rFonts w:ascii="Times New Roman" w:hAnsi="Times New Roman"/>
          <w:iCs/>
          <w:color w:val="000000"/>
          <w:sz w:val="24"/>
          <w:szCs w:val="24"/>
        </w:rPr>
        <w:t xml:space="preserve"> kosov </w:t>
      </w:r>
      <w:r w:rsidRPr="00C803DD">
        <w:rPr>
          <w:rFonts w:ascii="Times New Roman" w:hAnsi="Times New Roman"/>
          <w:sz w:val="24"/>
          <w:szCs w:val="24"/>
        </w:rPr>
        <w:t xml:space="preserve">najkasneje v roku 5 (petih) mesecev od obojestranskega podpisa pogodbe in </w:t>
      </w:r>
      <w:r>
        <w:rPr>
          <w:rFonts w:ascii="Times New Roman" w:hAnsi="Times New Roman"/>
          <w:sz w:val="24"/>
          <w:szCs w:val="24"/>
        </w:rPr>
        <w:t>13</w:t>
      </w:r>
      <w:r w:rsidRPr="00C803DD">
        <w:rPr>
          <w:rFonts w:ascii="Times New Roman" w:hAnsi="Times New Roman"/>
          <w:sz w:val="24"/>
          <w:szCs w:val="24"/>
        </w:rPr>
        <w:t xml:space="preserve"> kosov</w:t>
      </w:r>
      <w:r w:rsidRPr="00C803DD">
        <w:rPr>
          <w:rFonts w:ascii="Times New Roman" w:hAnsi="Times New Roman"/>
          <w:iCs/>
          <w:color w:val="000000"/>
          <w:sz w:val="24"/>
          <w:szCs w:val="24"/>
        </w:rPr>
        <w:t xml:space="preserve"> </w:t>
      </w:r>
      <w:r w:rsidRPr="00C803DD">
        <w:rPr>
          <w:rFonts w:ascii="Times New Roman" w:hAnsi="Times New Roman"/>
          <w:sz w:val="24"/>
          <w:szCs w:val="24"/>
        </w:rPr>
        <w:t>najkasneje v roku 7 (sedmih) mesecev od obojestranskega podpisa pogodbe;</w:t>
      </w:r>
    </w:p>
    <w:p w:rsidR="00F86010" w:rsidRPr="00C803DD" w:rsidRDefault="00F86010" w:rsidP="00F86010">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sz w:val="24"/>
          <w:szCs w:val="24"/>
        </w:rPr>
      </w:pPr>
      <w:r w:rsidRPr="00C803DD">
        <w:rPr>
          <w:rFonts w:ascii="Times New Roman" w:hAnsi="Times New Roman"/>
          <w:sz w:val="24"/>
          <w:szCs w:val="24"/>
          <w:u w:val="single"/>
        </w:rPr>
        <w:t xml:space="preserve">Pozicija 5: </w:t>
      </w:r>
      <w:proofErr w:type="spellStart"/>
      <w:r w:rsidRPr="004C333E">
        <w:rPr>
          <w:rFonts w:ascii="Times New Roman" w:hAnsi="Times New Roman"/>
          <w:iCs/>
          <w:color w:val="000000"/>
          <w:sz w:val="24"/>
          <w:szCs w:val="24"/>
          <w:u w:val="single"/>
        </w:rPr>
        <w:t>karter</w:t>
      </w:r>
      <w:proofErr w:type="spellEnd"/>
      <w:r w:rsidRPr="004C333E">
        <w:rPr>
          <w:rFonts w:ascii="Times New Roman" w:hAnsi="Times New Roman"/>
          <w:iCs/>
          <w:color w:val="000000"/>
          <w:sz w:val="24"/>
          <w:szCs w:val="24"/>
          <w:u w:val="single"/>
        </w:rPr>
        <w:t xml:space="preserve"> TR 9021176 poz. 1,2-1133279</w:t>
      </w:r>
      <w:r>
        <w:rPr>
          <w:rFonts w:ascii="Times New Roman" w:hAnsi="Times New Roman"/>
          <w:iCs/>
          <w:color w:val="000000"/>
          <w:sz w:val="24"/>
          <w:szCs w:val="24"/>
        </w:rPr>
        <w:t xml:space="preserve"> - </w:t>
      </w:r>
      <w:r w:rsidRPr="00C803DD">
        <w:rPr>
          <w:rFonts w:ascii="Times New Roman" w:hAnsi="Times New Roman"/>
          <w:iCs/>
          <w:color w:val="000000"/>
          <w:sz w:val="24"/>
          <w:szCs w:val="24"/>
        </w:rPr>
        <w:t>vs</w:t>
      </w:r>
      <w:r>
        <w:rPr>
          <w:rFonts w:ascii="Times New Roman" w:hAnsi="Times New Roman"/>
          <w:iCs/>
          <w:color w:val="000000"/>
          <w:sz w:val="24"/>
          <w:szCs w:val="24"/>
        </w:rPr>
        <w:t>e</w:t>
      </w:r>
      <w:r w:rsidRPr="00C803DD">
        <w:rPr>
          <w:rFonts w:ascii="Times New Roman" w:hAnsi="Times New Roman"/>
          <w:iCs/>
          <w:color w:val="000000"/>
          <w:sz w:val="24"/>
          <w:szCs w:val="24"/>
        </w:rPr>
        <w:t xml:space="preserve"> </w:t>
      </w:r>
      <w:r>
        <w:rPr>
          <w:rFonts w:ascii="Times New Roman" w:hAnsi="Times New Roman"/>
          <w:iCs/>
          <w:color w:val="000000"/>
          <w:sz w:val="24"/>
          <w:szCs w:val="24"/>
        </w:rPr>
        <w:t>4</w:t>
      </w:r>
      <w:r w:rsidRPr="00C803DD">
        <w:rPr>
          <w:rFonts w:ascii="Times New Roman" w:hAnsi="Times New Roman"/>
          <w:iCs/>
          <w:color w:val="000000"/>
          <w:sz w:val="24"/>
          <w:szCs w:val="24"/>
        </w:rPr>
        <w:t xml:space="preserve"> kos</w:t>
      </w:r>
      <w:r>
        <w:rPr>
          <w:rFonts w:ascii="Times New Roman" w:hAnsi="Times New Roman"/>
          <w:iCs/>
          <w:color w:val="000000"/>
          <w:sz w:val="24"/>
          <w:szCs w:val="24"/>
        </w:rPr>
        <w:t>e</w:t>
      </w:r>
      <w:r w:rsidRPr="00C803DD">
        <w:rPr>
          <w:rFonts w:ascii="Times New Roman" w:hAnsi="Times New Roman"/>
          <w:iCs/>
          <w:color w:val="000000"/>
          <w:sz w:val="24"/>
          <w:szCs w:val="24"/>
        </w:rPr>
        <w:t xml:space="preserve"> </w:t>
      </w:r>
      <w:r w:rsidRPr="00C803DD">
        <w:rPr>
          <w:rFonts w:ascii="Times New Roman" w:hAnsi="Times New Roman"/>
          <w:sz w:val="24"/>
          <w:szCs w:val="24"/>
        </w:rPr>
        <w:t xml:space="preserve">najkasneje v roku </w:t>
      </w:r>
      <w:r>
        <w:rPr>
          <w:rFonts w:ascii="Times New Roman" w:hAnsi="Times New Roman"/>
          <w:sz w:val="24"/>
          <w:szCs w:val="24"/>
        </w:rPr>
        <w:t>5</w:t>
      </w:r>
      <w:r w:rsidRPr="00C803DD">
        <w:rPr>
          <w:rFonts w:ascii="Times New Roman" w:hAnsi="Times New Roman"/>
          <w:sz w:val="24"/>
          <w:szCs w:val="24"/>
        </w:rPr>
        <w:t xml:space="preserve"> (</w:t>
      </w:r>
      <w:r>
        <w:rPr>
          <w:rFonts w:ascii="Times New Roman" w:hAnsi="Times New Roman"/>
          <w:sz w:val="24"/>
          <w:szCs w:val="24"/>
        </w:rPr>
        <w:t>petih</w:t>
      </w:r>
      <w:r w:rsidRPr="00C803DD">
        <w:rPr>
          <w:rFonts w:ascii="Times New Roman" w:hAnsi="Times New Roman"/>
          <w:sz w:val="24"/>
          <w:szCs w:val="24"/>
        </w:rPr>
        <w:t>) mesecev od obojestranskega podpisa pogodbe</w:t>
      </w:r>
      <w:r>
        <w:rPr>
          <w:rFonts w:ascii="Times New Roman" w:hAnsi="Times New Roman"/>
          <w:sz w:val="24"/>
          <w:szCs w:val="24"/>
        </w:rPr>
        <w:t>;</w:t>
      </w:r>
    </w:p>
    <w:p w:rsidR="00F86010" w:rsidRPr="00C803DD" w:rsidRDefault="00F86010" w:rsidP="00F86010">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sz w:val="24"/>
          <w:szCs w:val="24"/>
        </w:rPr>
      </w:pPr>
      <w:r w:rsidRPr="00C803DD">
        <w:rPr>
          <w:rFonts w:ascii="Times New Roman" w:hAnsi="Times New Roman"/>
          <w:sz w:val="24"/>
          <w:szCs w:val="24"/>
          <w:u w:val="single"/>
        </w:rPr>
        <w:t xml:space="preserve">Pozicija 6: </w:t>
      </w:r>
      <w:r w:rsidRPr="004C333E">
        <w:rPr>
          <w:rFonts w:ascii="Times New Roman" w:hAnsi="Times New Roman"/>
          <w:iCs/>
          <w:color w:val="000000"/>
          <w:sz w:val="24"/>
          <w:szCs w:val="24"/>
          <w:u w:val="single"/>
        </w:rPr>
        <w:t>zobnik 28 TR 8018119 RED</w:t>
      </w:r>
      <w:r>
        <w:rPr>
          <w:rFonts w:ascii="Times New Roman" w:hAnsi="Times New Roman"/>
          <w:iCs/>
          <w:color w:val="000000"/>
          <w:sz w:val="24"/>
          <w:szCs w:val="24"/>
        </w:rPr>
        <w:t xml:space="preserve"> - 10</w:t>
      </w:r>
      <w:r w:rsidRPr="00C803DD">
        <w:rPr>
          <w:rFonts w:ascii="Times New Roman" w:hAnsi="Times New Roman"/>
          <w:iCs/>
          <w:color w:val="000000"/>
          <w:sz w:val="24"/>
          <w:szCs w:val="24"/>
        </w:rPr>
        <w:t xml:space="preserve"> kosov </w:t>
      </w:r>
      <w:r w:rsidRPr="00C803DD">
        <w:rPr>
          <w:rFonts w:ascii="Times New Roman" w:hAnsi="Times New Roman"/>
          <w:sz w:val="24"/>
          <w:szCs w:val="24"/>
        </w:rPr>
        <w:t>najkasneje v roku 5 (petih) mesecev od obojestranskega podpisa pogodbe</w:t>
      </w:r>
      <w:r>
        <w:rPr>
          <w:rFonts w:ascii="Times New Roman" w:hAnsi="Times New Roman"/>
          <w:sz w:val="24"/>
          <w:szCs w:val="24"/>
        </w:rPr>
        <w:t>,</w:t>
      </w:r>
      <w:r w:rsidRPr="00C803DD">
        <w:rPr>
          <w:rFonts w:ascii="Times New Roman" w:hAnsi="Times New Roman"/>
          <w:sz w:val="24"/>
          <w:szCs w:val="24"/>
        </w:rPr>
        <w:t xml:space="preserve"> </w:t>
      </w:r>
      <w:r>
        <w:rPr>
          <w:rFonts w:ascii="Times New Roman" w:hAnsi="Times New Roman"/>
          <w:sz w:val="24"/>
          <w:szCs w:val="24"/>
        </w:rPr>
        <w:t>20</w:t>
      </w:r>
      <w:r w:rsidRPr="00C803DD">
        <w:rPr>
          <w:rFonts w:ascii="Times New Roman" w:hAnsi="Times New Roman"/>
          <w:sz w:val="24"/>
          <w:szCs w:val="24"/>
        </w:rPr>
        <w:t xml:space="preserve"> kosov</w:t>
      </w:r>
      <w:r w:rsidRPr="00C803DD">
        <w:rPr>
          <w:rFonts w:ascii="Times New Roman" w:hAnsi="Times New Roman"/>
          <w:iCs/>
          <w:color w:val="000000"/>
          <w:sz w:val="24"/>
          <w:szCs w:val="24"/>
        </w:rPr>
        <w:t xml:space="preserve"> </w:t>
      </w:r>
      <w:r w:rsidRPr="00C803DD">
        <w:rPr>
          <w:rFonts w:ascii="Times New Roman" w:hAnsi="Times New Roman"/>
          <w:sz w:val="24"/>
          <w:szCs w:val="24"/>
        </w:rPr>
        <w:t>najkasneje v roku 7 (sedmih) mesecev od obojestranskega podpisa pogodbe</w:t>
      </w:r>
      <w:r>
        <w:rPr>
          <w:rFonts w:ascii="Times New Roman" w:hAnsi="Times New Roman"/>
          <w:sz w:val="24"/>
          <w:szCs w:val="24"/>
        </w:rPr>
        <w:t xml:space="preserve"> in 16 kosov </w:t>
      </w:r>
      <w:r w:rsidRPr="00C803DD">
        <w:rPr>
          <w:rFonts w:ascii="Times New Roman" w:hAnsi="Times New Roman"/>
          <w:sz w:val="24"/>
          <w:szCs w:val="24"/>
        </w:rPr>
        <w:t xml:space="preserve">najkasneje v roku </w:t>
      </w:r>
      <w:r>
        <w:rPr>
          <w:rFonts w:ascii="Times New Roman" w:hAnsi="Times New Roman"/>
          <w:sz w:val="24"/>
          <w:szCs w:val="24"/>
        </w:rPr>
        <w:t>8</w:t>
      </w:r>
      <w:r w:rsidRPr="00C803DD">
        <w:rPr>
          <w:rFonts w:ascii="Times New Roman" w:hAnsi="Times New Roman"/>
          <w:sz w:val="24"/>
          <w:szCs w:val="24"/>
        </w:rPr>
        <w:t xml:space="preserve"> (</w:t>
      </w:r>
      <w:r>
        <w:rPr>
          <w:rFonts w:ascii="Times New Roman" w:hAnsi="Times New Roman"/>
          <w:sz w:val="24"/>
          <w:szCs w:val="24"/>
        </w:rPr>
        <w:t>osmih</w:t>
      </w:r>
      <w:r w:rsidRPr="00C803DD">
        <w:rPr>
          <w:rFonts w:ascii="Times New Roman" w:hAnsi="Times New Roman"/>
          <w:sz w:val="24"/>
          <w:szCs w:val="24"/>
        </w:rPr>
        <w:t>) mesecev od obojestranskega podpisa pogodbe</w:t>
      </w:r>
      <w:r>
        <w:rPr>
          <w:rFonts w:ascii="Times New Roman" w:hAnsi="Times New Roman"/>
          <w:sz w:val="24"/>
          <w:szCs w:val="24"/>
        </w:rPr>
        <w:t>;</w:t>
      </w:r>
    </w:p>
    <w:p w:rsidR="00F86010" w:rsidRPr="00C803DD" w:rsidRDefault="00F86010" w:rsidP="00F86010">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sz w:val="24"/>
          <w:szCs w:val="24"/>
        </w:rPr>
      </w:pPr>
      <w:r w:rsidRPr="00C803DD">
        <w:rPr>
          <w:rFonts w:ascii="Times New Roman" w:hAnsi="Times New Roman"/>
          <w:sz w:val="24"/>
          <w:szCs w:val="24"/>
          <w:u w:val="single"/>
        </w:rPr>
        <w:t xml:space="preserve">Pozicija 7: </w:t>
      </w:r>
      <w:r w:rsidRPr="004C333E">
        <w:rPr>
          <w:rFonts w:ascii="Times New Roman" w:hAnsi="Times New Roman"/>
          <w:iCs/>
          <w:color w:val="000000"/>
          <w:sz w:val="24"/>
          <w:szCs w:val="24"/>
          <w:u w:val="single"/>
        </w:rPr>
        <w:t xml:space="preserve">menjalnik P+T </w:t>
      </w:r>
      <w:proofErr w:type="spellStart"/>
      <w:r w:rsidRPr="004C333E">
        <w:rPr>
          <w:rFonts w:ascii="Times New Roman" w:hAnsi="Times New Roman"/>
          <w:iCs/>
          <w:color w:val="000000"/>
          <w:sz w:val="24"/>
          <w:szCs w:val="24"/>
          <w:u w:val="single"/>
        </w:rPr>
        <w:t>kpl</w:t>
      </w:r>
      <w:proofErr w:type="spellEnd"/>
      <w:r w:rsidRPr="004C333E">
        <w:rPr>
          <w:rFonts w:ascii="Times New Roman" w:hAnsi="Times New Roman"/>
          <w:iCs/>
          <w:color w:val="000000"/>
          <w:sz w:val="24"/>
          <w:szCs w:val="24"/>
          <w:u w:val="single"/>
        </w:rPr>
        <w:t>. 9021178 1089796</w:t>
      </w:r>
      <w:r>
        <w:rPr>
          <w:rFonts w:ascii="Times New Roman" w:hAnsi="Times New Roman"/>
          <w:iCs/>
          <w:color w:val="000000"/>
          <w:sz w:val="24"/>
          <w:szCs w:val="24"/>
        </w:rPr>
        <w:t xml:space="preserve"> - 2</w:t>
      </w:r>
      <w:r w:rsidRPr="00C803DD">
        <w:rPr>
          <w:rFonts w:ascii="Times New Roman" w:hAnsi="Times New Roman"/>
          <w:iCs/>
          <w:color w:val="000000"/>
          <w:sz w:val="24"/>
          <w:szCs w:val="24"/>
        </w:rPr>
        <w:t xml:space="preserve"> kos</w:t>
      </w:r>
      <w:r>
        <w:rPr>
          <w:rFonts w:ascii="Times New Roman" w:hAnsi="Times New Roman"/>
          <w:iCs/>
          <w:color w:val="000000"/>
          <w:sz w:val="24"/>
          <w:szCs w:val="24"/>
        </w:rPr>
        <w:t>a</w:t>
      </w:r>
      <w:r w:rsidRPr="00C803DD">
        <w:rPr>
          <w:rFonts w:ascii="Times New Roman" w:hAnsi="Times New Roman"/>
          <w:iCs/>
          <w:color w:val="000000"/>
          <w:sz w:val="24"/>
          <w:szCs w:val="24"/>
        </w:rPr>
        <w:t xml:space="preserve"> </w:t>
      </w:r>
      <w:r w:rsidRPr="00C803DD">
        <w:rPr>
          <w:rFonts w:ascii="Times New Roman" w:hAnsi="Times New Roman"/>
          <w:sz w:val="24"/>
          <w:szCs w:val="24"/>
        </w:rPr>
        <w:t xml:space="preserve">najkasneje v roku </w:t>
      </w:r>
      <w:r>
        <w:rPr>
          <w:rFonts w:ascii="Times New Roman" w:hAnsi="Times New Roman"/>
          <w:sz w:val="24"/>
          <w:szCs w:val="24"/>
        </w:rPr>
        <w:t>6</w:t>
      </w:r>
      <w:r w:rsidRPr="00C803DD">
        <w:rPr>
          <w:rFonts w:ascii="Times New Roman" w:hAnsi="Times New Roman"/>
          <w:sz w:val="24"/>
          <w:szCs w:val="24"/>
        </w:rPr>
        <w:t xml:space="preserve"> (</w:t>
      </w:r>
      <w:r>
        <w:rPr>
          <w:rFonts w:ascii="Times New Roman" w:hAnsi="Times New Roman"/>
          <w:sz w:val="24"/>
          <w:szCs w:val="24"/>
        </w:rPr>
        <w:t>šest</w:t>
      </w:r>
      <w:r w:rsidRPr="00C803DD">
        <w:rPr>
          <w:rFonts w:ascii="Times New Roman" w:hAnsi="Times New Roman"/>
          <w:sz w:val="24"/>
          <w:szCs w:val="24"/>
        </w:rPr>
        <w:t xml:space="preserve">ih) mesecev od obojestranskega podpisa pogodbe in </w:t>
      </w:r>
      <w:r>
        <w:rPr>
          <w:rFonts w:ascii="Times New Roman" w:hAnsi="Times New Roman"/>
          <w:sz w:val="24"/>
          <w:szCs w:val="24"/>
        </w:rPr>
        <w:t>2</w:t>
      </w:r>
      <w:r w:rsidRPr="00C803DD">
        <w:rPr>
          <w:rFonts w:ascii="Times New Roman" w:hAnsi="Times New Roman"/>
          <w:sz w:val="24"/>
          <w:szCs w:val="24"/>
        </w:rPr>
        <w:t xml:space="preserve"> kos</w:t>
      </w:r>
      <w:r>
        <w:rPr>
          <w:rFonts w:ascii="Times New Roman" w:hAnsi="Times New Roman"/>
          <w:sz w:val="24"/>
          <w:szCs w:val="24"/>
        </w:rPr>
        <w:t>a</w:t>
      </w:r>
      <w:r w:rsidRPr="00C803DD">
        <w:rPr>
          <w:rFonts w:ascii="Times New Roman" w:hAnsi="Times New Roman"/>
          <w:iCs/>
          <w:color w:val="000000"/>
          <w:sz w:val="24"/>
          <w:szCs w:val="24"/>
        </w:rPr>
        <w:t xml:space="preserve"> </w:t>
      </w:r>
      <w:r w:rsidRPr="00C803DD">
        <w:rPr>
          <w:rFonts w:ascii="Times New Roman" w:hAnsi="Times New Roman"/>
          <w:sz w:val="24"/>
          <w:szCs w:val="24"/>
        </w:rPr>
        <w:t xml:space="preserve">najkasneje v roku </w:t>
      </w:r>
      <w:r>
        <w:rPr>
          <w:rFonts w:ascii="Times New Roman" w:hAnsi="Times New Roman"/>
          <w:sz w:val="24"/>
          <w:szCs w:val="24"/>
        </w:rPr>
        <w:t>10</w:t>
      </w:r>
      <w:r w:rsidRPr="00C803DD">
        <w:rPr>
          <w:rFonts w:ascii="Times New Roman" w:hAnsi="Times New Roman"/>
          <w:sz w:val="24"/>
          <w:szCs w:val="24"/>
        </w:rPr>
        <w:t xml:space="preserve"> (</w:t>
      </w:r>
      <w:r>
        <w:rPr>
          <w:rFonts w:ascii="Times New Roman" w:hAnsi="Times New Roman"/>
          <w:sz w:val="24"/>
          <w:szCs w:val="24"/>
        </w:rPr>
        <w:t>desetih</w:t>
      </w:r>
      <w:r w:rsidRPr="00C803DD">
        <w:rPr>
          <w:rFonts w:ascii="Times New Roman" w:hAnsi="Times New Roman"/>
          <w:sz w:val="24"/>
          <w:szCs w:val="24"/>
        </w:rPr>
        <w:t>) mesecev od obojestranskega podpisa pogodbe;</w:t>
      </w:r>
    </w:p>
    <w:p w:rsidR="00F86010" w:rsidRPr="00C803DD" w:rsidRDefault="00F86010" w:rsidP="00F86010">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sz w:val="24"/>
          <w:szCs w:val="24"/>
        </w:rPr>
      </w:pPr>
      <w:r w:rsidRPr="00C803DD">
        <w:rPr>
          <w:rFonts w:ascii="Times New Roman" w:hAnsi="Times New Roman"/>
          <w:sz w:val="24"/>
          <w:szCs w:val="24"/>
          <w:u w:val="single"/>
        </w:rPr>
        <w:t xml:space="preserve">Pozicija 8: </w:t>
      </w:r>
      <w:r w:rsidRPr="004C333E">
        <w:rPr>
          <w:rFonts w:ascii="Times New Roman" w:hAnsi="Times New Roman"/>
          <w:iCs/>
          <w:color w:val="000000"/>
          <w:sz w:val="24"/>
          <w:szCs w:val="24"/>
          <w:u w:val="single"/>
        </w:rPr>
        <w:t xml:space="preserve">zobnik 30 TR 8018120 </w:t>
      </w:r>
      <w:proofErr w:type="spellStart"/>
      <w:r w:rsidRPr="004C333E">
        <w:rPr>
          <w:rFonts w:ascii="Times New Roman" w:hAnsi="Times New Roman"/>
          <w:iCs/>
          <w:color w:val="000000"/>
          <w:sz w:val="24"/>
          <w:szCs w:val="24"/>
          <w:u w:val="single"/>
        </w:rPr>
        <w:t>RED.P</w:t>
      </w:r>
      <w:proofErr w:type="spellEnd"/>
      <w:r>
        <w:rPr>
          <w:rFonts w:ascii="Times New Roman" w:hAnsi="Times New Roman"/>
          <w:iCs/>
          <w:color w:val="000000"/>
          <w:sz w:val="24"/>
          <w:szCs w:val="24"/>
        </w:rPr>
        <w:t xml:space="preserve"> - </w:t>
      </w:r>
      <w:r w:rsidRPr="00C803DD">
        <w:rPr>
          <w:rFonts w:ascii="Times New Roman" w:hAnsi="Times New Roman"/>
          <w:iCs/>
          <w:color w:val="000000"/>
          <w:sz w:val="24"/>
          <w:szCs w:val="24"/>
        </w:rPr>
        <w:t xml:space="preserve"> vseh </w:t>
      </w:r>
      <w:r>
        <w:rPr>
          <w:rFonts w:ascii="Times New Roman" w:hAnsi="Times New Roman"/>
          <w:iCs/>
          <w:color w:val="000000"/>
          <w:sz w:val="24"/>
          <w:szCs w:val="24"/>
        </w:rPr>
        <w:t>10</w:t>
      </w:r>
      <w:r w:rsidRPr="00C803DD">
        <w:rPr>
          <w:rFonts w:ascii="Times New Roman" w:hAnsi="Times New Roman"/>
          <w:iCs/>
          <w:color w:val="000000"/>
          <w:sz w:val="24"/>
          <w:szCs w:val="24"/>
        </w:rPr>
        <w:t xml:space="preserve"> kosov </w:t>
      </w:r>
      <w:r w:rsidRPr="00C803DD">
        <w:rPr>
          <w:rFonts w:ascii="Times New Roman" w:hAnsi="Times New Roman"/>
          <w:sz w:val="24"/>
          <w:szCs w:val="24"/>
        </w:rPr>
        <w:t xml:space="preserve">najkasneje v roku </w:t>
      </w:r>
      <w:r>
        <w:rPr>
          <w:rFonts w:ascii="Times New Roman" w:hAnsi="Times New Roman"/>
          <w:sz w:val="24"/>
          <w:szCs w:val="24"/>
        </w:rPr>
        <w:t>5</w:t>
      </w:r>
      <w:r w:rsidRPr="00C803DD">
        <w:rPr>
          <w:rFonts w:ascii="Times New Roman" w:hAnsi="Times New Roman"/>
          <w:sz w:val="24"/>
          <w:szCs w:val="24"/>
        </w:rPr>
        <w:t xml:space="preserve"> (</w:t>
      </w:r>
      <w:r>
        <w:rPr>
          <w:rFonts w:ascii="Times New Roman" w:hAnsi="Times New Roman"/>
          <w:sz w:val="24"/>
          <w:szCs w:val="24"/>
        </w:rPr>
        <w:t>petih</w:t>
      </w:r>
      <w:r w:rsidRPr="00C803DD">
        <w:rPr>
          <w:rFonts w:ascii="Times New Roman" w:hAnsi="Times New Roman"/>
          <w:sz w:val="24"/>
          <w:szCs w:val="24"/>
        </w:rPr>
        <w:t>) mesecev od obojestranskega podpisa pogodbe</w:t>
      </w:r>
      <w:r>
        <w:rPr>
          <w:rFonts w:ascii="Times New Roman" w:hAnsi="Times New Roman"/>
          <w:sz w:val="24"/>
          <w:szCs w:val="24"/>
        </w:rPr>
        <w:t>;</w:t>
      </w:r>
    </w:p>
    <w:p w:rsidR="00F86010" w:rsidRPr="00C803DD" w:rsidRDefault="00F86010" w:rsidP="00F86010">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sz w:val="24"/>
          <w:szCs w:val="24"/>
        </w:rPr>
      </w:pPr>
      <w:r w:rsidRPr="00590F3D">
        <w:rPr>
          <w:rFonts w:ascii="Times New Roman" w:hAnsi="Times New Roman"/>
          <w:sz w:val="24"/>
          <w:szCs w:val="24"/>
          <w:u w:val="single"/>
        </w:rPr>
        <w:t xml:space="preserve">Pozicija 9: </w:t>
      </w:r>
      <w:r w:rsidRPr="004C333E">
        <w:rPr>
          <w:rFonts w:ascii="Times New Roman" w:hAnsi="Times New Roman"/>
          <w:iCs/>
          <w:color w:val="000000"/>
          <w:sz w:val="24"/>
          <w:szCs w:val="24"/>
          <w:u w:val="single"/>
        </w:rPr>
        <w:t>zobnik 61 TR 8019091</w:t>
      </w:r>
      <w:r>
        <w:rPr>
          <w:rFonts w:ascii="Times New Roman" w:hAnsi="Times New Roman"/>
          <w:iCs/>
          <w:color w:val="000000"/>
          <w:sz w:val="24"/>
          <w:szCs w:val="24"/>
        </w:rPr>
        <w:t xml:space="preserve"> - </w:t>
      </w:r>
      <w:r w:rsidRPr="00C803DD">
        <w:rPr>
          <w:rFonts w:ascii="Times New Roman" w:hAnsi="Times New Roman"/>
          <w:iCs/>
          <w:color w:val="000000"/>
          <w:sz w:val="24"/>
          <w:szCs w:val="24"/>
        </w:rPr>
        <w:t xml:space="preserve">vseh </w:t>
      </w:r>
      <w:r>
        <w:rPr>
          <w:rFonts w:ascii="Times New Roman" w:hAnsi="Times New Roman"/>
          <w:iCs/>
          <w:color w:val="000000"/>
          <w:sz w:val="24"/>
          <w:szCs w:val="24"/>
        </w:rPr>
        <w:t>5</w:t>
      </w:r>
      <w:r w:rsidRPr="00C803DD">
        <w:rPr>
          <w:rFonts w:ascii="Times New Roman" w:hAnsi="Times New Roman"/>
          <w:iCs/>
          <w:color w:val="000000"/>
          <w:sz w:val="24"/>
          <w:szCs w:val="24"/>
        </w:rPr>
        <w:t xml:space="preserve"> kosov </w:t>
      </w:r>
      <w:r w:rsidRPr="00C803DD">
        <w:rPr>
          <w:rFonts w:ascii="Times New Roman" w:hAnsi="Times New Roman"/>
          <w:sz w:val="24"/>
          <w:szCs w:val="24"/>
        </w:rPr>
        <w:t xml:space="preserve">najkasneje v roku </w:t>
      </w:r>
      <w:r>
        <w:rPr>
          <w:rFonts w:ascii="Times New Roman" w:hAnsi="Times New Roman"/>
          <w:sz w:val="24"/>
          <w:szCs w:val="24"/>
        </w:rPr>
        <w:t>7</w:t>
      </w:r>
      <w:r w:rsidRPr="00C803DD">
        <w:rPr>
          <w:rFonts w:ascii="Times New Roman" w:hAnsi="Times New Roman"/>
          <w:sz w:val="24"/>
          <w:szCs w:val="24"/>
        </w:rPr>
        <w:t xml:space="preserve"> (</w:t>
      </w:r>
      <w:r>
        <w:rPr>
          <w:rFonts w:ascii="Times New Roman" w:hAnsi="Times New Roman"/>
          <w:sz w:val="24"/>
          <w:szCs w:val="24"/>
        </w:rPr>
        <w:t>sedmih</w:t>
      </w:r>
      <w:r w:rsidRPr="00C803DD">
        <w:rPr>
          <w:rFonts w:ascii="Times New Roman" w:hAnsi="Times New Roman"/>
          <w:sz w:val="24"/>
          <w:szCs w:val="24"/>
        </w:rPr>
        <w:t>) mesecev od obojestranskega podpisa pogodbe</w:t>
      </w:r>
      <w:r>
        <w:rPr>
          <w:rFonts w:ascii="Times New Roman" w:hAnsi="Times New Roman"/>
          <w:sz w:val="24"/>
          <w:szCs w:val="24"/>
        </w:rPr>
        <w:t>;</w:t>
      </w:r>
    </w:p>
    <w:p w:rsidR="00F86010" w:rsidRPr="00C803DD" w:rsidRDefault="00F86010" w:rsidP="00F86010">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sz w:val="24"/>
          <w:szCs w:val="24"/>
        </w:rPr>
      </w:pPr>
      <w:r w:rsidRPr="00F86010">
        <w:rPr>
          <w:rFonts w:ascii="Times New Roman" w:hAnsi="Times New Roman"/>
          <w:sz w:val="24"/>
          <w:szCs w:val="24"/>
          <w:u w:val="single"/>
        </w:rPr>
        <w:t xml:space="preserve">Pozicija 10: </w:t>
      </w:r>
      <w:r w:rsidRPr="00F86010">
        <w:rPr>
          <w:rFonts w:ascii="Times New Roman" w:hAnsi="Times New Roman"/>
          <w:iCs/>
          <w:color w:val="000000"/>
          <w:sz w:val="24"/>
          <w:szCs w:val="24"/>
          <w:u w:val="single"/>
        </w:rPr>
        <w:t>zobnik 33 TR 8018129 1089056</w:t>
      </w:r>
      <w:r>
        <w:rPr>
          <w:rFonts w:ascii="Times New Roman" w:hAnsi="Times New Roman"/>
          <w:iCs/>
          <w:color w:val="000000"/>
          <w:sz w:val="24"/>
          <w:szCs w:val="24"/>
        </w:rPr>
        <w:t xml:space="preserve"> - </w:t>
      </w:r>
      <w:r w:rsidRPr="00C803DD">
        <w:rPr>
          <w:rFonts w:ascii="Times New Roman" w:hAnsi="Times New Roman"/>
          <w:iCs/>
          <w:color w:val="000000"/>
          <w:sz w:val="24"/>
          <w:szCs w:val="24"/>
        </w:rPr>
        <w:t xml:space="preserve">vseh </w:t>
      </w:r>
      <w:r>
        <w:rPr>
          <w:rFonts w:ascii="Times New Roman" w:hAnsi="Times New Roman"/>
          <w:iCs/>
          <w:color w:val="000000"/>
          <w:sz w:val="24"/>
          <w:szCs w:val="24"/>
        </w:rPr>
        <w:t>10</w:t>
      </w:r>
      <w:r w:rsidRPr="00C803DD">
        <w:rPr>
          <w:rFonts w:ascii="Times New Roman" w:hAnsi="Times New Roman"/>
          <w:iCs/>
          <w:color w:val="000000"/>
          <w:sz w:val="24"/>
          <w:szCs w:val="24"/>
        </w:rPr>
        <w:t xml:space="preserve"> kosov </w:t>
      </w:r>
      <w:r w:rsidRPr="00C803DD">
        <w:rPr>
          <w:rFonts w:ascii="Times New Roman" w:hAnsi="Times New Roman"/>
          <w:sz w:val="24"/>
          <w:szCs w:val="24"/>
        </w:rPr>
        <w:t xml:space="preserve">najkasneje v roku </w:t>
      </w:r>
      <w:r>
        <w:rPr>
          <w:rFonts w:ascii="Times New Roman" w:hAnsi="Times New Roman"/>
          <w:sz w:val="24"/>
          <w:szCs w:val="24"/>
        </w:rPr>
        <w:t>6</w:t>
      </w:r>
      <w:r w:rsidRPr="00C803DD">
        <w:rPr>
          <w:rFonts w:ascii="Times New Roman" w:hAnsi="Times New Roman"/>
          <w:sz w:val="24"/>
          <w:szCs w:val="24"/>
        </w:rPr>
        <w:t xml:space="preserve"> (</w:t>
      </w:r>
      <w:r>
        <w:rPr>
          <w:rFonts w:ascii="Times New Roman" w:hAnsi="Times New Roman"/>
          <w:sz w:val="24"/>
          <w:szCs w:val="24"/>
        </w:rPr>
        <w:t>šestih</w:t>
      </w:r>
      <w:r w:rsidRPr="00C803DD">
        <w:rPr>
          <w:rFonts w:ascii="Times New Roman" w:hAnsi="Times New Roman"/>
          <w:sz w:val="24"/>
          <w:szCs w:val="24"/>
        </w:rPr>
        <w:t>) mesecev od obojestranskega podpisa pogodbe</w:t>
      </w:r>
      <w:r>
        <w:rPr>
          <w:rFonts w:ascii="Times New Roman" w:hAnsi="Times New Roman"/>
          <w:sz w:val="24"/>
          <w:szCs w:val="24"/>
        </w:rPr>
        <w:t>;</w:t>
      </w:r>
    </w:p>
    <w:p w:rsidR="00F86010" w:rsidRPr="00C803DD" w:rsidRDefault="00F86010" w:rsidP="00F86010">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iCs/>
          <w:color w:val="000000"/>
          <w:sz w:val="24"/>
          <w:szCs w:val="24"/>
        </w:rPr>
      </w:pPr>
      <w:r w:rsidRPr="00F86010">
        <w:rPr>
          <w:rFonts w:ascii="Times New Roman" w:hAnsi="Times New Roman"/>
          <w:sz w:val="24"/>
          <w:szCs w:val="24"/>
          <w:u w:val="single"/>
        </w:rPr>
        <w:t xml:space="preserve">Pozicija 11: </w:t>
      </w:r>
      <w:r w:rsidRPr="00F86010">
        <w:rPr>
          <w:rFonts w:ascii="Times New Roman" w:hAnsi="Times New Roman"/>
          <w:iCs/>
          <w:color w:val="000000"/>
          <w:sz w:val="24"/>
          <w:szCs w:val="24"/>
          <w:u w:val="single"/>
        </w:rPr>
        <w:t>zobnik 76/12 112.03.64</w:t>
      </w:r>
      <w:r>
        <w:rPr>
          <w:rFonts w:ascii="Times New Roman" w:hAnsi="Times New Roman"/>
          <w:iCs/>
          <w:color w:val="000000"/>
          <w:sz w:val="24"/>
          <w:szCs w:val="24"/>
        </w:rPr>
        <w:t xml:space="preserve"> - </w:t>
      </w:r>
      <w:r w:rsidRPr="00C803DD">
        <w:rPr>
          <w:rFonts w:ascii="Times New Roman" w:hAnsi="Times New Roman"/>
          <w:iCs/>
          <w:color w:val="000000"/>
          <w:sz w:val="24"/>
          <w:szCs w:val="24"/>
        </w:rPr>
        <w:t xml:space="preserve">vse </w:t>
      </w:r>
      <w:r>
        <w:rPr>
          <w:rFonts w:ascii="Times New Roman" w:hAnsi="Times New Roman"/>
          <w:iCs/>
          <w:color w:val="000000"/>
          <w:sz w:val="24"/>
          <w:szCs w:val="24"/>
        </w:rPr>
        <w:t>4</w:t>
      </w:r>
      <w:r w:rsidRPr="00C803DD">
        <w:rPr>
          <w:rFonts w:ascii="Times New Roman" w:hAnsi="Times New Roman"/>
          <w:iCs/>
          <w:color w:val="000000"/>
          <w:sz w:val="24"/>
          <w:szCs w:val="24"/>
        </w:rPr>
        <w:t xml:space="preserve"> kos</w:t>
      </w:r>
      <w:r>
        <w:rPr>
          <w:rFonts w:ascii="Times New Roman" w:hAnsi="Times New Roman"/>
          <w:iCs/>
          <w:color w:val="000000"/>
          <w:sz w:val="24"/>
          <w:szCs w:val="24"/>
        </w:rPr>
        <w:t>e</w:t>
      </w:r>
      <w:r w:rsidRPr="00C803DD">
        <w:rPr>
          <w:rFonts w:ascii="Times New Roman" w:hAnsi="Times New Roman"/>
          <w:iCs/>
          <w:color w:val="000000"/>
          <w:sz w:val="24"/>
          <w:szCs w:val="24"/>
        </w:rPr>
        <w:t xml:space="preserve"> </w:t>
      </w:r>
      <w:r w:rsidRPr="00C803DD">
        <w:rPr>
          <w:rFonts w:ascii="Times New Roman" w:hAnsi="Times New Roman"/>
          <w:sz w:val="24"/>
          <w:szCs w:val="24"/>
        </w:rPr>
        <w:t xml:space="preserve">najkasneje v roku </w:t>
      </w:r>
      <w:r>
        <w:rPr>
          <w:rFonts w:ascii="Times New Roman" w:hAnsi="Times New Roman"/>
          <w:sz w:val="24"/>
          <w:szCs w:val="24"/>
        </w:rPr>
        <w:t>8</w:t>
      </w:r>
      <w:r w:rsidRPr="00C803DD">
        <w:rPr>
          <w:rFonts w:ascii="Times New Roman" w:hAnsi="Times New Roman"/>
          <w:sz w:val="24"/>
          <w:szCs w:val="24"/>
        </w:rPr>
        <w:t xml:space="preserve"> (</w:t>
      </w:r>
      <w:r>
        <w:rPr>
          <w:rFonts w:ascii="Times New Roman" w:hAnsi="Times New Roman"/>
          <w:sz w:val="24"/>
          <w:szCs w:val="24"/>
        </w:rPr>
        <w:t>osmih</w:t>
      </w:r>
      <w:r w:rsidRPr="00C803DD">
        <w:rPr>
          <w:rFonts w:ascii="Times New Roman" w:hAnsi="Times New Roman"/>
          <w:sz w:val="24"/>
          <w:szCs w:val="24"/>
        </w:rPr>
        <w:t>) mesecev od obojestranskega podpisa pogodbe</w:t>
      </w:r>
      <w:r>
        <w:rPr>
          <w:rFonts w:ascii="Times New Roman" w:hAnsi="Times New Roman"/>
          <w:sz w:val="24"/>
          <w:szCs w:val="24"/>
        </w:rPr>
        <w:t>.</w:t>
      </w:r>
    </w:p>
    <w:p w:rsidR="00F86010" w:rsidRDefault="00F86010" w:rsidP="001E1C8B">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sz w:val="24"/>
          <w:szCs w:val="24"/>
        </w:rPr>
      </w:pPr>
    </w:p>
    <w:p w:rsidR="001E1C8B" w:rsidRDefault="001E1C8B" w:rsidP="0079150C">
      <w:pPr>
        <w:pStyle w:val="Odstavekseznama"/>
        <w:tabs>
          <w:tab w:val="left" w:pos="1725"/>
        </w:tabs>
        <w:ind w:left="0"/>
        <w:jc w:val="both"/>
        <w:rPr>
          <w:rFonts w:ascii="Times New Roman" w:eastAsia="Batang" w:hAnsi="Times New Roman"/>
          <w:color w:val="000000" w:themeColor="text1"/>
          <w:highlight w:val="yellow"/>
          <w:lang w:eastAsia="ko-KR"/>
        </w:rPr>
      </w:pPr>
    </w:p>
    <w:p w:rsidR="005F3AD9" w:rsidRPr="00B37D74" w:rsidRDefault="005F3AD9" w:rsidP="008347DC">
      <w:pPr>
        <w:spacing w:before="0"/>
        <w:rPr>
          <w:b/>
        </w:rPr>
      </w:pPr>
      <w:r w:rsidRPr="00B37D74">
        <w:rPr>
          <w:b/>
        </w:rPr>
        <w:t>III. NAČIN PLAČILA</w:t>
      </w:r>
    </w:p>
    <w:p w:rsidR="005F3AD9" w:rsidRPr="00B37D74" w:rsidRDefault="004032B8" w:rsidP="008347DC">
      <w:pPr>
        <w:spacing w:before="0"/>
        <w:jc w:val="center"/>
        <w:rPr>
          <w:b/>
        </w:rPr>
      </w:pPr>
      <w:r w:rsidRPr="00B37D74">
        <w:rPr>
          <w:b/>
        </w:rPr>
        <w:t>4</w:t>
      </w:r>
      <w:r w:rsidR="005F3AD9" w:rsidRPr="00B37D74">
        <w:rPr>
          <w:b/>
        </w:rPr>
        <w:t>. člen</w:t>
      </w:r>
    </w:p>
    <w:p w:rsidR="00B37D74" w:rsidRPr="00B37D74" w:rsidRDefault="004B1858" w:rsidP="00B37D74">
      <w:pPr>
        <w:jc w:val="both"/>
      </w:pPr>
      <w:r>
        <w:t>Kupec</w:t>
      </w:r>
      <w:r w:rsidR="00B37D74" w:rsidRPr="00B37D74">
        <w:t xml:space="preserve"> se zavezuje, da bo svojo obveznost do </w:t>
      </w:r>
      <w:r>
        <w:t>prodajalca</w:t>
      </w:r>
      <w:r w:rsidR="00B37D74" w:rsidRPr="00B37D74">
        <w:t xml:space="preserve"> iz pogodbe poravnal v 30 dneh od datuma prejema</w:t>
      </w:r>
      <w:r w:rsidR="00B37D74" w:rsidRPr="00B37D74">
        <w:rPr>
          <w:color w:val="00B050"/>
        </w:rPr>
        <w:t xml:space="preserve"> </w:t>
      </w:r>
      <w:r w:rsidR="00B37D74" w:rsidRPr="00B37D74">
        <w:t>računa, na transakcijski račun …….…………………… odprt pri banki: ………………………….</w:t>
      </w:r>
    </w:p>
    <w:p w:rsidR="00B37D74" w:rsidRPr="00264F79" w:rsidRDefault="00B37D74" w:rsidP="00264F79">
      <w:pPr>
        <w:pStyle w:val="Telobesedila"/>
        <w:spacing w:after="0" w:line="240" w:lineRule="auto"/>
        <w:rPr>
          <w:rFonts w:ascii="Times New Roman" w:hAnsi="Times New Roman"/>
        </w:rPr>
      </w:pPr>
      <w:r w:rsidRPr="00B37D74">
        <w:rPr>
          <w:rFonts w:ascii="Times New Roman" w:hAnsi="Times New Roman"/>
        </w:rPr>
        <w:t xml:space="preserve">Za nepravočasno poravnavo obveznosti po tej pogodbi je </w:t>
      </w:r>
      <w:r w:rsidR="004B1858">
        <w:rPr>
          <w:rFonts w:ascii="Times New Roman" w:hAnsi="Times New Roman"/>
        </w:rPr>
        <w:t>kupec</w:t>
      </w:r>
      <w:r w:rsidRPr="00B37D74">
        <w:rPr>
          <w:rFonts w:ascii="Times New Roman" w:hAnsi="Times New Roman"/>
        </w:rPr>
        <w:t xml:space="preserve"> dolžan plačati zakonite zamudne obresti, ki veljajo v času plačilne zamude.</w:t>
      </w:r>
    </w:p>
    <w:p w:rsidR="0004347A" w:rsidRDefault="0004347A" w:rsidP="0004347A">
      <w:pPr>
        <w:spacing w:before="240" w:line="180" w:lineRule="atLeast"/>
        <w:jc w:val="center"/>
        <w:rPr>
          <w:b/>
          <w:color w:val="000000" w:themeColor="text1"/>
        </w:rPr>
      </w:pPr>
      <w:r>
        <w:rPr>
          <w:b/>
          <w:color w:val="000000" w:themeColor="text1"/>
        </w:rPr>
        <w:t>5. člen</w:t>
      </w:r>
    </w:p>
    <w:p w:rsidR="0004347A" w:rsidRPr="00516366" w:rsidRDefault="00516366" w:rsidP="00516366">
      <w:pPr>
        <w:spacing w:line="180" w:lineRule="atLeast"/>
        <w:jc w:val="both"/>
        <w:rPr>
          <w:color w:val="000000" w:themeColor="text1"/>
        </w:rPr>
      </w:pPr>
      <w:r w:rsidRPr="00516366">
        <w:rPr>
          <w:color w:val="000000" w:themeColor="text1"/>
        </w:rPr>
        <w:t>Prodajalec ne sme svoje denarne terjatve do kupca odstopiti tretji osebi brez predho</w:t>
      </w:r>
      <w:r>
        <w:rPr>
          <w:color w:val="000000" w:themeColor="text1"/>
        </w:rPr>
        <w:t>d</w:t>
      </w:r>
      <w:r w:rsidRPr="00516366">
        <w:rPr>
          <w:color w:val="000000" w:themeColor="text1"/>
        </w:rPr>
        <w:t>nega pisnega soglasja kupca. V primeru, da kupec s prenosom terjatve soglaša, sme prodajalcu zaračunati manipulativne stroške takšnega prenosa v višini 3% vrednosti prenesene terjatve (brez DDV) oziroma ne več kot 100,00 EUR brez DDV.</w:t>
      </w:r>
    </w:p>
    <w:p w:rsidR="00516366" w:rsidRDefault="00516366" w:rsidP="00264F79">
      <w:pPr>
        <w:spacing w:before="0" w:line="180" w:lineRule="atLeast"/>
        <w:jc w:val="both"/>
        <w:rPr>
          <w:b/>
          <w:color w:val="000000" w:themeColor="text1"/>
        </w:rPr>
      </w:pPr>
    </w:p>
    <w:p w:rsidR="009724D5" w:rsidRDefault="009724D5" w:rsidP="00264F79">
      <w:pPr>
        <w:spacing w:before="0" w:line="180" w:lineRule="atLeast"/>
        <w:jc w:val="both"/>
        <w:rPr>
          <w:b/>
          <w:color w:val="000000" w:themeColor="text1"/>
        </w:rPr>
      </w:pPr>
    </w:p>
    <w:p w:rsidR="009724D5" w:rsidRDefault="009724D5" w:rsidP="00264F79">
      <w:pPr>
        <w:spacing w:before="0" w:line="180" w:lineRule="atLeast"/>
        <w:jc w:val="both"/>
        <w:rPr>
          <w:b/>
          <w:color w:val="000000" w:themeColor="text1"/>
        </w:rPr>
      </w:pPr>
    </w:p>
    <w:p w:rsidR="009724D5" w:rsidRDefault="009724D5" w:rsidP="00264F79">
      <w:pPr>
        <w:spacing w:before="0" w:line="180" w:lineRule="atLeast"/>
        <w:jc w:val="both"/>
        <w:rPr>
          <w:b/>
          <w:color w:val="000000" w:themeColor="text1"/>
        </w:rPr>
      </w:pPr>
    </w:p>
    <w:p w:rsidR="009724D5" w:rsidRDefault="009724D5" w:rsidP="00264F79">
      <w:pPr>
        <w:spacing w:before="0" w:line="180" w:lineRule="atLeast"/>
        <w:jc w:val="both"/>
        <w:rPr>
          <w:b/>
          <w:color w:val="000000" w:themeColor="text1"/>
        </w:rPr>
      </w:pPr>
    </w:p>
    <w:p w:rsidR="00B46DBA" w:rsidRPr="00475B08" w:rsidRDefault="00B46DBA" w:rsidP="00264F79">
      <w:pPr>
        <w:spacing w:before="0" w:line="180" w:lineRule="atLeast"/>
        <w:jc w:val="both"/>
        <w:rPr>
          <w:b/>
          <w:color w:val="000000" w:themeColor="text1"/>
        </w:rPr>
      </w:pPr>
      <w:r w:rsidRPr="00475B08">
        <w:rPr>
          <w:b/>
          <w:color w:val="000000" w:themeColor="text1"/>
        </w:rPr>
        <w:lastRenderedPageBreak/>
        <w:t>III. a PODIZVAJALCI</w:t>
      </w:r>
    </w:p>
    <w:p w:rsidR="00B46DBA" w:rsidRPr="00516366" w:rsidRDefault="00516366" w:rsidP="00516366">
      <w:pPr>
        <w:spacing w:before="0"/>
        <w:jc w:val="center"/>
        <w:rPr>
          <w:b/>
        </w:rPr>
      </w:pPr>
      <w:r w:rsidRPr="00516366">
        <w:rPr>
          <w:b/>
        </w:rPr>
        <w:t>5</w:t>
      </w:r>
      <w:r w:rsidR="00B46DBA" w:rsidRPr="00516366">
        <w:rPr>
          <w:b/>
        </w:rPr>
        <w:t>. a  člen</w:t>
      </w:r>
    </w:p>
    <w:p w:rsidR="00B46DBA" w:rsidRPr="00475B08" w:rsidRDefault="00B46DBA" w:rsidP="00B46DBA">
      <w:pPr>
        <w:spacing w:line="180" w:lineRule="atLeast"/>
        <w:jc w:val="both"/>
        <w:rPr>
          <w:color w:val="000000" w:themeColor="text1"/>
          <w:sz w:val="23"/>
          <w:szCs w:val="23"/>
        </w:rPr>
      </w:pPr>
      <w:r w:rsidRPr="00475B08">
        <w:rPr>
          <w:color w:val="000000" w:themeColor="text1"/>
          <w:sz w:val="23"/>
          <w:szCs w:val="23"/>
        </w:rPr>
        <w:t xml:space="preserve">Poleg </w:t>
      </w:r>
      <w:r w:rsidR="004B1858">
        <w:rPr>
          <w:color w:val="000000" w:themeColor="text1"/>
          <w:sz w:val="23"/>
          <w:szCs w:val="23"/>
        </w:rPr>
        <w:t>prodajal</w:t>
      </w:r>
      <w:r w:rsidR="00B37D74" w:rsidRPr="00475B08">
        <w:rPr>
          <w:color w:val="000000" w:themeColor="text1"/>
          <w:sz w:val="23"/>
          <w:szCs w:val="23"/>
        </w:rPr>
        <w:t>ca</w:t>
      </w:r>
      <w:r w:rsidRPr="00475B08">
        <w:rPr>
          <w:color w:val="000000" w:themeColor="text1"/>
          <w:sz w:val="23"/>
          <w:szCs w:val="23"/>
        </w:rPr>
        <w:t xml:space="preserve"> sodelujejo pri izvedbi naročila tudi naslednji podizvajalci:</w:t>
      </w:r>
    </w:p>
    <w:p w:rsidR="000164D5" w:rsidRPr="00475B08" w:rsidRDefault="000164D5" w:rsidP="000164D5">
      <w:pPr>
        <w:rPr>
          <w:color w:val="000000" w:themeColor="text1"/>
          <w:sz w:val="23"/>
          <w:szCs w:val="23"/>
        </w:rPr>
      </w:pPr>
      <w:r w:rsidRPr="00475B08">
        <w:rPr>
          <w:color w:val="000000" w:themeColor="text1"/>
          <w:sz w:val="23"/>
          <w:szCs w:val="23"/>
        </w:rPr>
        <w:t>1._____________________________________________________________(naziv, polni naslov, matična številka, davčna številka in transakcijski račun)</w:t>
      </w:r>
    </w:p>
    <w:p w:rsidR="000164D5" w:rsidRPr="00475B08" w:rsidRDefault="000164D5" w:rsidP="000164D5">
      <w:pPr>
        <w:rPr>
          <w:color w:val="000000" w:themeColor="text1"/>
          <w:sz w:val="23"/>
          <w:szCs w:val="23"/>
        </w:rPr>
      </w:pPr>
      <w:r w:rsidRPr="00475B08">
        <w:rPr>
          <w:color w:val="000000" w:themeColor="text1"/>
          <w:sz w:val="23"/>
          <w:szCs w:val="23"/>
        </w:rPr>
        <w:t>- vsaka vrsta blaga, ki ga bo dobavil podizvajalec</w:t>
      </w:r>
    </w:p>
    <w:p w:rsidR="000164D5" w:rsidRPr="00475B08" w:rsidRDefault="000164D5" w:rsidP="000164D5">
      <w:pPr>
        <w:rPr>
          <w:color w:val="000000" w:themeColor="text1"/>
          <w:sz w:val="23"/>
          <w:szCs w:val="23"/>
        </w:rPr>
      </w:pPr>
      <w:r w:rsidRPr="00475B08">
        <w:rPr>
          <w:color w:val="000000" w:themeColor="text1"/>
          <w:sz w:val="23"/>
          <w:szCs w:val="23"/>
        </w:rPr>
        <w:t>………………………………………………………………………………………………………</w:t>
      </w:r>
    </w:p>
    <w:p w:rsidR="000164D5" w:rsidRPr="00475B08" w:rsidRDefault="000164D5" w:rsidP="000164D5">
      <w:pPr>
        <w:rPr>
          <w:color w:val="000000" w:themeColor="text1"/>
          <w:sz w:val="23"/>
          <w:szCs w:val="23"/>
        </w:rPr>
      </w:pPr>
      <w:r w:rsidRPr="00475B08">
        <w:rPr>
          <w:color w:val="000000" w:themeColor="text1"/>
          <w:sz w:val="23"/>
          <w:szCs w:val="23"/>
        </w:rPr>
        <w:t>- predmet, količina</w:t>
      </w:r>
      <w:r w:rsidR="003C6415">
        <w:rPr>
          <w:color w:val="000000" w:themeColor="text1"/>
          <w:sz w:val="23"/>
          <w:szCs w:val="23"/>
        </w:rPr>
        <w:t xml:space="preserve"> in</w:t>
      </w:r>
      <w:r w:rsidRPr="00475B08">
        <w:rPr>
          <w:color w:val="000000" w:themeColor="text1"/>
          <w:sz w:val="23"/>
          <w:szCs w:val="23"/>
        </w:rPr>
        <w:t xml:space="preserve"> vrednost </w:t>
      </w:r>
      <w:r w:rsidR="003C6415">
        <w:rPr>
          <w:color w:val="000000" w:themeColor="text1"/>
          <w:sz w:val="23"/>
          <w:szCs w:val="23"/>
        </w:rPr>
        <w:t>blaga</w:t>
      </w:r>
      <w:r w:rsidRPr="00475B08">
        <w:rPr>
          <w:color w:val="000000" w:themeColor="text1"/>
          <w:sz w:val="23"/>
          <w:szCs w:val="23"/>
        </w:rPr>
        <w:t>:</w:t>
      </w:r>
    </w:p>
    <w:p w:rsidR="000164D5" w:rsidRPr="00475B08" w:rsidRDefault="000164D5" w:rsidP="000164D5">
      <w:pPr>
        <w:rPr>
          <w:color w:val="000000" w:themeColor="text1"/>
          <w:sz w:val="23"/>
          <w:szCs w:val="23"/>
        </w:rPr>
      </w:pPr>
      <w:r w:rsidRPr="00475B08">
        <w:rPr>
          <w:color w:val="000000" w:themeColor="text1"/>
          <w:sz w:val="23"/>
          <w:szCs w:val="23"/>
        </w:rPr>
        <w:t>………………………………………………………………………………………………</w:t>
      </w:r>
    </w:p>
    <w:p w:rsidR="003C6415" w:rsidRPr="00475B08" w:rsidRDefault="003C6415" w:rsidP="003C6415">
      <w:pPr>
        <w:rPr>
          <w:color w:val="000000" w:themeColor="text1"/>
          <w:sz w:val="23"/>
          <w:szCs w:val="23"/>
        </w:rPr>
      </w:pPr>
      <w:r>
        <w:rPr>
          <w:color w:val="000000" w:themeColor="text1"/>
          <w:sz w:val="23"/>
          <w:szCs w:val="23"/>
        </w:rPr>
        <w:t>2</w:t>
      </w:r>
      <w:r w:rsidRPr="00475B08">
        <w:rPr>
          <w:color w:val="000000" w:themeColor="text1"/>
          <w:sz w:val="23"/>
          <w:szCs w:val="23"/>
        </w:rPr>
        <w:t>._____________________________________________________________(naziv, polni naslov, matična številka, davčna številka in transakcijski račun)</w:t>
      </w:r>
    </w:p>
    <w:p w:rsidR="003C6415" w:rsidRPr="00475B08" w:rsidRDefault="003C6415" w:rsidP="003C6415">
      <w:pPr>
        <w:rPr>
          <w:color w:val="000000" w:themeColor="text1"/>
          <w:sz w:val="23"/>
          <w:szCs w:val="23"/>
        </w:rPr>
      </w:pPr>
      <w:r w:rsidRPr="00475B08">
        <w:rPr>
          <w:color w:val="000000" w:themeColor="text1"/>
          <w:sz w:val="23"/>
          <w:szCs w:val="23"/>
        </w:rPr>
        <w:t>- vsaka vrsta blaga, ki ga bo dobavil podizvajalec</w:t>
      </w:r>
    </w:p>
    <w:p w:rsidR="003C6415" w:rsidRPr="00475B08" w:rsidRDefault="003C6415" w:rsidP="003C6415">
      <w:pPr>
        <w:rPr>
          <w:color w:val="000000" w:themeColor="text1"/>
          <w:sz w:val="23"/>
          <w:szCs w:val="23"/>
        </w:rPr>
      </w:pPr>
      <w:r w:rsidRPr="00475B08">
        <w:rPr>
          <w:color w:val="000000" w:themeColor="text1"/>
          <w:sz w:val="23"/>
          <w:szCs w:val="23"/>
        </w:rPr>
        <w:t>………………………………………………………………………………………………………</w:t>
      </w:r>
    </w:p>
    <w:p w:rsidR="00516366" w:rsidRDefault="003C6415" w:rsidP="003C6415">
      <w:pPr>
        <w:rPr>
          <w:color w:val="000000" w:themeColor="text1"/>
          <w:sz w:val="23"/>
          <w:szCs w:val="23"/>
        </w:rPr>
      </w:pPr>
      <w:r w:rsidRPr="00475B08">
        <w:rPr>
          <w:color w:val="000000" w:themeColor="text1"/>
          <w:sz w:val="23"/>
          <w:szCs w:val="23"/>
        </w:rPr>
        <w:t>- predmet, količina</w:t>
      </w:r>
      <w:r>
        <w:rPr>
          <w:color w:val="000000" w:themeColor="text1"/>
          <w:sz w:val="23"/>
          <w:szCs w:val="23"/>
        </w:rPr>
        <w:t xml:space="preserve"> in</w:t>
      </w:r>
      <w:r w:rsidRPr="00475B08">
        <w:rPr>
          <w:color w:val="000000" w:themeColor="text1"/>
          <w:sz w:val="23"/>
          <w:szCs w:val="23"/>
        </w:rPr>
        <w:t xml:space="preserve"> vrednost </w:t>
      </w:r>
      <w:r>
        <w:rPr>
          <w:color w:val="000000" w:themeColor="text1"/>
          <w:sz w:val="23"/>
          <w:szCs w:val="23"/>
        </w:rPr>
        <w:t>blaga</w:t>
      </w:r>
      <w:r w:rsidRPr="00475B08">
        <w:rPr>
          <w:color w:val="000000" w:themeColor="text1"/>
          <w:sz w:val="23"/>
          <w:szCs w:val="23"/>
        </w:rPr>
        <w:t>:</w:t>
      </w:r>
    </w:p>
    <w:p w:rsidR="003C6415" w:rsidRPr="00475B08" w:rsidRDefault="003C6415" w:rsidP="003C6415">
      <w:pPr>
        <w:rPr>
          <w:color w:val="000000" w:themeColor="text1"/>
          <w:sz w:val="23"/>
          <w:szCs w:val="23"/>
        </w:rPr>
      </w:pPr>
      <w:r w:rsidRPr="00475B08">
        <w:rPr>
          <w:color w:val="000000" w:themeColor="text1"/>
          <w:sz w:val="23"/>
          <w:szCs w:val="23"/>
        </w:rPr>
        <w:t>………………………………………………………………………………………………</w:t>
      </w:r>
    </w:p>
    <w:p w:rsidR="000164D5" w:rsidRPr="00475B08" w:rsidRDefault="004B1858" w:rsidP="00475B08">
      <w:pPr>
        <w:jc w:val="both"/>
        <w:rPr>
          <w:color w:val="000000" w:themeColor="text1"/>
          <w:sz w:val="23"/>
          <w:szCs w:val="23"/>
        </w:rPr>
      </w:pPr>
      <w:r>
        <w:rPr>
          <w:color w:val="000000" w:themeColor="text1"/>
          <w:sz w:val="23"/>
          <w:szCs w:val="23"/>
        </w:rPr>
        <w:t>Prodajal</w:t>
      </w:r>
      <w:r w:rsidR="000164D5" w:rsidRPr="00475B08">
        <w:rPr>
          <w:color w:val="000000" w:themeColor="text1"/>
          <w:sz w:val="23"/>
          <w:szCs w:val="23"/>
        </w:rPr>
        <w:t xml:space="preserve">ec pooblašča </w:t>
      </w:r>
      <w:r>
        <w:rPr>
          <w:color w:val="000000" w:themeColor="text1"/>
          <w:sz w:val="23"/>
          <w:szCs w:val="23"/>
        </w:rPr>
        <w:t>kupca</w:t>
      </w:r>
      <w:r w:rsidR="000164D5" w:rsidRPr="00475B08">
        <w:rPr>
          <w:color w:val="000000" w:themeColor="text1"/>
          <w:sz w:val="23"/>
          <w:szCs w:val="23"/>
        </w:rPr>
        <w:t xml:space="preserve"> za izvajanje neposrednih plačil podizvajalcem, ki so v ponudbi zahtevali neposredno plačilo v skladu z 94. členom ZJN-3. Soglasja podizvajalcev za izvajanje neposrednih plačil </w:t>
      </w:r>
      <w:r>
        <w:rPr>
          <w:color w:val="000000" w:themeColor="text1"/>
          <w:sz w:val="23"/>
          <w:szCs w:val="23"/>
        </w:rPr>
        <w:t>kupca</w:t>
      </w:r>
      <w:r w:rsidR="000164D5" w:rsidRPr="00475B08">
        <w:rPr>
          <w:color w:val="000000" w:themeColor="text1"/>
          <w:sz w:val="23"/>
          <w:szCs w:val="23"/>
        </w:rPr>
        <w:t xml:space="preserve"> podizvajalcem so sestavni del te pogodbe. Pogoj za izvedbo neposrednega plačila podizvajalcem je predhodna potrditev računa oz. situacije podizvajalca s strani </w:t>
      </w:r>
      <w:r>
        <w:rPr>
          <w:color w:val="000000" w:themeColor="text1"/>
          <w:sz w:val="23"/>
          <w:szCs w:val="23"/>
        </w:rPr>
        <w:t>prodajal</w:t>
      </w:r>
      <w:r w:rsidR="000164D5" w:rsidRPr="00475B08">
        <w:rPr>
          <w:color w:val="000000" w:themeColor="text1"/>
          <w:sz w:val="23"/>
          <w:szCs w:val="23"/>
        </w:rPr>
        <w:t xml:space="preserve">ca. </w:t>
      </w:r>
      <w:r>
        <w:rPr>
          <w:color w:val="000000" w:themeColor="text1"/>
          <w:sz w:val="23"/>
          <w:szCs w:val="23"/>
        </w:rPr>
        <w:t>Prodajal</w:t>
      </w:r>
      <w:r w:rsidR="000164D5" w:rsidRPr="00475B08">
        <w:rPr>
          <w:color w:val="000000" w:themeColor="text1"/>
          <w:sz w:val="23"/>
          <w:szCs w:val="23"/>
        </w:rPr>
        <w:t>ec mora računu (obračunski situaciji) obvezno priložiti predhodno potrjene račune podizvajalca/</w:t>
      </w:r>
      <w:proofErr w:type="spellStart"/>
      <w:r w:rsidR="000164D5" w:rsidRPr="00475B08">
        <w:rPr>
          <w:color w:val="000000" w:themeColor="text1"/>
          <w:sz w:val="23"/>
          <w:szCs w:val="23"/>
        </w:rPr>
        <w:t>ev</w:t>
      </w:r>
      <w:proofErr w:type="spellEnd"/>
      <w:r w:rsidR="000164D5" w:rsidRPr="00475B08">
        <w:rPr>
          <w:color w:val="000000" w:themeColor="text1"/>
          <w:sz w:val="23"/>
          <w:szCs w:val="23"/>
        </w:rPr>
        <w:t>.</w:t>
      </w:r>
    </w:p>
    <w:p w:rsidR="000164D5" w:rsidRPr="00475B08" w:rsidRDefault="000164D5" w:rsidP="00475B08">
      <w:pPr>
        <w:jc w:val="both"/>
        <w:rPr>
          <w:color w:val="000000" w:themeColor="text1"/>
          <w:sz w:val="23"/>
          <w:szCs w:val="23"/>
        </w:rPr>
      </w:pPr>
      <w:r w:rsidRPr="00475B08">
        <w:rPr>
          <w:color w:val="000000" w:themeColor="text1"/>
          <w:sz w:val="23"/>
          <w:szCs w:val="23"/>
        </w:rPr>
        <w:t xml:space="preserve">Roki plačil podizvajalcem so enaki, kot so določeni za plačilo obveznosti </w:t>
      </w:r>
      <w:r w:rsidR="004B1858">
        <w:rPr>
          <w:color w:val="000000" w:themeColor="text1"/>
          <w:sz w:val="23"/>
          <w:szCs w:val="23"/>
        </w:rPr>
        <w:t>kupc</w:t>
      </w:r>
      <w:r w:rsidRPr="00475B08">
        <w:rPr>
          <w:color w:val="000000" w:themeColor="text1"/>
          <w:sz w:val="23"/>
          <w:szCs w:val="23"/>
        </w:rPr>
        <w:t xml:space="preserve">a do </w:t>
      </w:r>
      <w:r w:rsidR="004B1858">
        <w:rPr>
          <w:color w:val="000000" w:themeColor="text1"/>
          <w:sz w:val="23"/>
          <w:szCs w:val="23"/>
        </w:rPr>
        <w:t>prodajal</w:t>
      </w:r>
      <w:r w:rsidRPr="00475B08">
        <w:rPr>
          <w:color w:val="000000" w:themeColor="text1"/>
          <w:sz w:val="23"/>
          <w:szCs w:val="23"/>
        </w:rPr>
        <w:t>ca v tej pogodbi.</w:t>
      </w:r>
    </w:p>
    <w:p w:rsidR="000164D5" w:rsidRPr="00FA1B16" w:rsidRDefault="000164D5" w:rsidP="00475B08">
      <w:pPr>
        <w:jc w:val="both"/>
        <w:rPr>
          <w:color w:val="000000" w:themeColor="text1"/>
          <w:sz w:val="23"/>
          <w:szCs w:val="23"/>
        </w:rPr>
      </w:pPr>
      <w:r w:rsidRPr="00FA1B16">
        <w:rPr>
          <w:color w:val="000000" w:themeColor="text1"/>
          <w:sz w:val="23"/>
          <w:szCs w:val="23"/>
        </w:rPr>
        <w:t xml:space="preserve">Podizvajalec, ki je v ponudbi zahteval neposredno plačilo v skladu z 94. členom ZJN-3, mora </w:t>
      </w:r>
      <w:r w:rsidR="004B1858" w:rsidRPr="00FA1B16">
        <w:rPr>
          <w:color w:val="000000" w:themeColor="text1"/>
          <w:sz w:val="23"/>
          <w:szCs w:val="23"/>
        </w:rPr>
        <w:t>kupc</w:t>
      </w:r>
      <w:r w:rsidRPr="00FA1B16">
        <w:rPr>
          <w:color w:val="000000" w:themeColor="text1"/>
          <w:sz w:val="23"/>
          <w:szCs w:val="23"/>
        </w:rPr>
        <w:t xml:space="preserve">u posredovati kopijo pogodbe, ki jo je sklenil z </w:t>
      </w:r>
      <w:r w:rsidR="004B1858" w:rsidRPr="00FA1B16">
        <w:rPr>
          <w:color w:val="000000" w:themeColor="text1"/>
          <w:sz w:val="23"/>
          <w:szCs w:val="23"/>
        </w:rPr>
        <w:t>prodajal</w:t>
      </w:r>
      <w:r w:rsidRPr="00FA1B16">
        <w:rPr>
          <w:color w:val="000000" w:themeColor="text1"/>
          <w:sz w:val="23"/>
          <w:szCs w:val="23"/>
        </w:rPr>
        <w:t>cem, v petih (5) dneh od sklenitve te pogodbe.</w:t>
      </w:r>
    </w:p>
    <w:p w:rsidR="0037483A" w:rsidRPr="00FA1B16" w:rsidRDefault="0037483A" w:rsidP="0037483A">
      <w:pPr>
        <w:rPr>
          <w:color w:val="000000" w:themeColor="text1"/>
          <w:sz w:val="23"/>
          <w:szCs w:val="23"/>
        </w:rPr>
      </w:pPr>
      <w:r w:rsidRPr="00FA1B16">
        <w:rPr>
          <w:color w:val="000000" w:themeColor="text1"/>
          <w:sz w:val="23"/>
          <w:szCs w:val="23"/>
        </w:rPr>
        <w:t xml:space="preserve">Če neposredno plačilo podizvajalcu ni obvezno, bo </w:t>
      </w:r>
      <w:r w:rsidR="00FF09B4">
        <w:rPr>
          <w:color w:val="000000" w:themeColor="text1"/>
          <w:sz w:val="23"/>
          <w:szCs w:val="23"/>
        </w:rPr>
        <w:t>kupec</w:t>
      </w:r>
      <w:r w:rsidRPr="00FA1B16">
        <w:rPr>
          <w:color w:val="000000" w:themeColor="text1"/>
          <w:sz w:val="23"/>
          <w:szCs w:val="23"/>
        </w:rPr>
        <w:t xml:space="preserve"> od </w:t>
      </w:r>
      <w:r w:rsidR="00FF09B4">
        <w:rPr>
          <w:color w:val="000000" w:themeColor="text1"/>
          <w:sz w:val="23"/>
          <w:szCs w:val="23"/>
        </w:rPr>
        <w:t>prodajalca</w:t>
      </w:r>
      <w:r w:rsidRPr="00FA1B16">
        <w:rPr>
          <w:color w:val="000000" w:themeColor="text1"/>
          <w:sz w:val="23"/>
          <w:szCs w:val="23"/>
        </w:rPr>
        <w:t xml:space="preserve"> zahteval, da mu najpozneje v 60 dneh od plačila končnega računa oz. situacije pošlje svojo pisno izjavo in pisno izjavo podizvajalca, da je podizvajalec prejel plačilo za izvedeno storitev/dobavo.</w:t>
      </w:r>
    </w:p>
    <w:p w:rsidR="000164D5" w:rsidRDefault="000164D5" w:rsidP="001A6FEE">
      <w:pPr>
        <w:spacing w:before="0"/>
        <w:rPr>
          <w:b/>
          <w:color w:val="000000" w:themeColor="text1"/>
        </w:rPr>
      </w:pPr>
    </w:p>
    <w:p w:rsidR="00366F3F" w:rsidRPr="00475B08" w:rsidRDefault="00366F3F" w:rsidP="001A6FEE">
      <w:pPr>
        <w:spacing w:before="0"/>
        <w:rPr>
          <w:b/>
          <w:color w:val="000000" w:themeColor="text1"/>
        </w:rPr>
      </w:pPr>
    </w:p>
    <w:p w:rsidR="005F3AD9" w:rsidRPr="00475B08" w:rsidRDefault="005F3AD9" w:rsidP="001A6FEE">
      <w:pPr>
        <w:spacing w:before="0"/>
        <w:rPr>
          <w:b/>
          <w:color w:val="000000" w:themeColor="text1"/>
        </w:rPr>
      </w:pPr>
      <w:r w:rsidRPr="00475B08">
        <w:rPr>
          <w:b/>
          <w:color w:val="000000" w:themeColor="text1"/>
        </w:rPr>
        <w:t>IV. KAKOVOST BLAGA - SISTEM ZAGOTAVLJANJA KAKOVOSTI</w:t>
      </w:r>
    </w:p>
    <w:p w:rsidR="00431380" w:rsidRPr="008347DC" w:rsidRDefault="00516366" w:rsidP="005D6D8B">
      <w:pPr>
        <w:jc w:val="center"/>
        <w:rPr>
          <w:b/>
        </w:rPr>
      </w:pPr>
      <w:r>
        <w:rPr>
          <w:b/>
        </w:rPr>
        <w:t>6</w:t>
      </w:r>
      <w:r w:rsidR="00431380" w:rsidRPr="008347DC">
        <w:rPr>
          <w:b/>
        </w:rPr>
        <w:t xml:space="preserve">. člen </w:t>
      </w:r>
    </w:p>
    <w:p w:rsidR="001A6FEE" w:rsidRDefault="004B1858" w:rsidP="001A6FEE">
      <w:pPr>
        <w:spacing w:before="0"/>
        <w:jc w:val="both"/>
      </w:pPr>
      <w:r>
        <w:t>Prodajal</w:t>
      </w:r>
      <w:r w:rsidR="005E2EBC">
        <w:t>ec</w:t>
      </w:r>
      <w:r w:rsidR="00431380" w:rsidRPr="008347DC">
        <w:t xml:space="preserve"> se zavezuje, da bo v svojem proizvodnem procesu vzpostavil in vzdrževal sodoben nivo kakovosti blaga in storitev v skladu z zahtevami </w:t>
      </w:r>
      <w:r>
        <w:t>kupc</w:t>
      </w:r>
      <w:r w:rsidR="005E2EBC">
        <w:t>a</w:t>
      </w:r>
      <w:r w:rsidR="00431380" w:rsidRPr="008347DC">
        <w:t>, kar bo dosegel z ustrezno tehnično in ostalo definiranostjo  proizvodnega oz. poslovnega procesa, kot tudi s sodobno organizacijo, modernimi metodami in tehnikami</w:t>
      </w:r>
      <w:r w:rsidR="00CB4CE2">
        <w:t xml:space="preserve"> </w:t>
      </w:r>
      <w:r w:rsidR="00CB4CE2" w:rsidRPr="0007619A">
        <w:rPr>
          <w:sz w:val="23"/>
          <w:szCs w:val="23"/>
        </w:rPr>
        <w:t>ter opremljenostjo sistema kakovosti v skladu z ISO 9001:200</w:t>
      </w:r>
      <w:r w:rsidR="0007619A" w:rsidRPr="0007619A">
        <w:rPr>
          <w:sz w:val="23"/>
          <w:szCs w:val="23"/>
        </w:rPr>
        <w:t>8</w:t>
      </w:r>
      <w:r w:rsidR="00CB4CE2" w:rsidRPr="0007619A">
        <w:rPr>
          <w:sz w:val="23"/>
          <w:szCs w:val="23"/>
        </w:rPr>
        <w:t xml:space="preserve"> in EN 14001:2004</w:t>
      </w:r>
      <w:r w:rsidR="00DC0AB4">
        <w:rPr>
          <w:sz w:val="23"/>
          <w:szCs w:val="23"/>
        </w:rPr>
        <w:t>, ali novejšimi</w:t>
      </w:r>
      <w:r w:rsidR="00CB4CE2" w:rsidRPr="0007619A">
        <w:rPr>
          <w:sz w:val="23"/>
          <w:szCs w:val="23"/>
        </w:rPr>
        <w:t>.</w:t>
      </w:r>
    </w:p>
    <w:p w:rsidR="00602474" w:rsidRPr="008347DC" w:rsidRDefault="00602474" w:rsidP="001A6FEE">
      <w:pPr>
        <w:spacing w:before="0"/>
        <w:jc w:val="both"/>
      </w:pPr>
    </w:p>
    <w:p w:rsidR="005F3AD9" w:rsidRPr="008347DC" w:rsidRDefault="00516366" w:rsidP="001A6FEE">
      <w:pPr>
        <w:spacing w:before="0"/>
        <w:jc w:val="center"/>
        <w:rPr>
          <w:b/>
        </w:rPr>
      </w:pPr>
      <w:r>
        <w:rPr>
          <w:b/>
        </w:rPr>
        <w:t>7</w:t>
      </w:r>
      <w:r w:rsidR="005F3AD9" w:rsidRPr="008347DC">
        <w:rPr>
          <w:b/>
        </w:rPr>
        <w:t>. člen</w:t>
      </w:r>
    </w:p>
    <w:p w:rsidR="004032B8" w:rsidRDefault="004032B8" w:rsidP="001A6FEE">
      <w:pPr>
        <w:spacing w:before="0"/>
        <w:jc w:val="both"/>
      </w:pPr>
      <w:r w:rsidRPr="00F84B27">
        <w:t>Kakovost blaga mora ustrezati tehnični specifikaciji, kontrolni in prevzemni dokumentaciji, opredeljenih standardih in ostalih dogovorjenih zahtevah, ki so sestavni del razpis</w:t>
      </w:r>
      <w:r w:rsidR="00D178EA" w:rsidRPr="00F84B27">
        <w:t xml:space="preserve">ne dokumentacije in te </w:t>
      </w:r>
      <w:r w:rsidR="008D00E6" w:rsidRPr="00F84B27">
        <w:t xml:space="preserve">pogodbe (Priloga </w:t>
      </w:r>
      <w:r w:rsidR="001F203E" w:rsidRPr="00F84B27">
        <w:t>2</w:t>
      </w:r>
      <w:r w:rsidR="008D00E6" w:rsidRPr="00F84B27">
        <w:t xml:space="preserve">: Razpisni obrazec </w:t>
      </w:r>
      <w:r w:rsidR="00F94737">
        <w:t>1</w:t>
      </w:r>
      <w:r w:rsidR="00A40321">
        <w:t>8</w:t>
      </w:r>
      <w:r w:rsidR="001F203E" w:rsidRPr="00F84B27">
        <w:t xml:space="preserve"> </w:t>
      </w:r>
      <w:r w:rsidR="008D00E6" w:rsidRPr="00F84B27">
        <w:t>- Tehnične zahteve).</w:t>
      </w:r>
    </w:p>
    <w:p w:rsidR="001A6FEE" w:rsidRDefault="001A6FEE" w:rsidP="001A6FEE">
      <w:pPr>
        <w:spacing w:before="0"/>
        <w:jc w:val="both"/>
      </w:pPr>
    </w:p>
    <w:p w:rsidR="005D2047" w:rsidRDefault="005D2047" w:rsidP="001A6FEE">
      <w:pPr>
        <w:spacing w:before="0"/>
        <w:jc w:val="both"/>
      </w:pPr>
    </w:p>
    <w:p w:rsidR="009724D5" w:rsidRDefault="009724D5" w:rsidP="001A6FEE">
      <w:pPr>
        <w:spacing w:before="0"/>
        <w:jc w:val="both"/>
      </w:pPr>
    </w:p>
    <w:p w:rsidR="009724D5" w:rsidRPr="008347DC" w:rsidRDefault="009724D5" w:rsidP="001A6FEE">
      <w:pPr>
        <w:spacing w:before="0"/>
        <w:jc w:val="both"/>
      </w:pPr>
    </w:p>
    <w:p w:rsidR="005F3AD9" w:rsidRPr="008347DC" w:rsidRDefault="00516366" w:rsidP="001A6FEE">
      <w:pPr>
        <w:spacing w:before="0"/>
        <w:jc w:val="center"/>
        <w:rPr>
          <w:b/>
        </w:rPr>
      </w:pPr>
      <w:r>
        <w:rPr>
          <w:b/>
        </w:rPr>
        <w:lastRenderedPageBreak/>
        <w:t>8</w:t>
      </w:r>
      <w:r w:rsidR="005F3AD9" w:rsidRPr="008347DC">
        <w:rPr>
          <w:b/>
        </w:rPr>
        <w:t>. člen</w:t>
      </w:r>
    </w:p>
    <w:p w:rsidR="005F3AD9" w:rsidRPr="008347DC" w:rsidRDefault="004B1858" w:rsidP="001A6FEE">
      <w:pPr>
        <w:spacing w:before="0"/>
        <w:jc w:val="both"/>
      </w:pPr>
      <w:r>
        <w:t>Prodajal</w:t>
      </w:r>
      <w:r w:rsidR="00420957">
        <w:t>ec</w:t>
      </w:r>
      <w:r w:rsidR="005F3AD9" w:rsidRPr="008347DC">
        <w:t xml:space="preserve"> je izpolnil svoje obveznosti v trenutku, ko je v skladu s členom 1</w:t>
      </w:r>
      <w:r w:rsidR="00431380" w:rsidRPr="008347DC">
        <w:t>.</w:t>
      </w:r>
      <w:r w:rsidR="005F3AD9" w:rsidRPr="008347DC">
        <w:t xml:space="preserve"> </w:t>
      </w:r>
      <w:r w:rsidR="005F3AD9" w:rsidRPr="00D178EA">
        <w:t>dobavil blago,</w:t>
      </w:r>
      <w:r w:rsidR="005F3AD9" w:rsidRPr="008347DC">
        <w:t xml:space="preserve"> ob upoštevanju vseh ostalih členov pogodbe. </w:t>
      </w:r>
    </w:p>
    <w:p w:rsidR="005F3AD9" w:rsidRPr="008347DC" w:rsidRDefault="005F3AD9" w:rsidP="005F3AD9">
      <w:pPr>
        <w:jc w:val="both"/>
      </w:pPr>
    </w:p>
    <w:p w:rsidR="005F3AD9" w:rsidRPr="008347DC" w:rsidRDefault="005F3AD9" w:rsidP="005F3AD9">
      <w:pPr>
        <w:rPr>
          <w:b/>
        </w:rPr>
      </w:pPr>
      <w:r w:rsidRPr="00827706">
        <w:rPr>
          <w:b/>
        </w:rPr>
        <w:t>V. PREVZEM  BLAGA</w:t>
      </w:r>
    </w:p>
    <w:p w:rsidR="005F3AD9" w:rsidRPr="008347DC" w:rsidRDefault="00516366" w:rsidP="001A6FEE">
      <w:pPr>
        <w:tabs>
          <w:tab w:val="left" w:pos="1365"/>
        </w:tabs>
        <w:spacing w:before="0"/>
        <w:jc w:val="center"/>
        <w:rPr>
          <w:b/>
        </w:rPr>
      </w:pPr>
      <w:r>
        <w:rPr>
          <w:b/>
        </w:rPr>
        <w:t>9</w:t>
      </w:r>
      <w:r w:rsidR="005F3AD9" w:rsidRPr="008347DC">
        <w:rPr>
          <w:b/>
        </w:rPr>
        <w:t>. člen</w:t>
      </w:r>
    </w:p>
    <w:p w:rsidR="00B7270C" w:rsidRDefault="004B1858" w:rsidP="00B7270C">
      <w:pPr>
        <w:autoSpaceDE w:val="0"/>
        <w:autoSpaceDN w:val="0"/>
        <w:adjustRightInd w:val="0"/>
        <w:spacing w:before="0"/>
        <w:jc w:val="both"/>
        <w:rPr>
          <w:lang w:eastAsia="sl-SI"/>
        </w:rPr>
      </w:pPr>
      <w:r>
        <w:rPr>
          <w:rFonts w:eastAsia="Times New Roman"/>
          <w:color w:val="000000" w:themeColor="text1"/>
        </w:rPr>
        <w:t>Prodajal</w:t>
      </w:r>
      <w:r w:rsidR="00606165" w:rsidRPr="006D49F6">
        <w:rPr>
          <w:rFonts w:eastAsia="Times New Roman"/>
          <w:color w:val="000000" w:themeColor="text1"/>
        </w:rPr>
        <w:t xml:space="preserve">ec se obvezuje, da </w:t>
      </w:r>
      <w:r>
        <w:rPr>
          <w:rFonts w:eastAsia="Times New Roman"/>
          <w:color w:val="000000" w:themeColor="text1"/>
        </w:rPr>
        <w:t>kupc</w:t>
      </w:r>
      <w:r w:rsidR="00606165" w:rsidRPr="006D49F6">
        <w:rPr>
          <w:rFonts w:eastAsia="Times New Roman"/>
          <w:color w:val="000000" w:themeColor="text1"/>
        </w:rPr>
        <w:t>u omogoči kakovostni prevzem</w:t>
      </w:r>
      <w:r w:rsidR="00F64293">
        <w:rPr>
          <w:rFonts w:eastAsia="Times New Roman"/>
          <w:color w:val="000000" w:themeColor="text1"/>
        </w:rPr>
        <w:t xml:space="preserve"> </w:t>
      </w:r>
      <w:r w:rsidR="00AF1D3D">
        <w:rPr>
          <w:rFonts w:eastAsia="Times New Roman"/>
          <w:color w:val="000000" w:themeColor="text1"/>
        </w:rPr>
        <w:t xml:space="preserve">pri proizvajalcu </w:t>
      </w:r>
      <w:r w:rsidR="00606165" w:rsidRPr="006D49F6">
        <w:rPr>
          <w:rFonts w:eastAsia="Times New Roman"/>
          <w:color w:val="000000" w:themeColor="text1"/>
        </w:rPr>
        <w:t xml:space="preserve">pred </w:t>
      </w:r>
      <w:r w:rsidR="00AF1D3D">
        <w:rPr>
          <w:rFonts w:eastAsia="Times New Roman"/>
          <w:color w:val="000000" w:themeColor="text1"/>
        </w:rPr>
        <w:t>začetkom dobav</w:t>
      </w:r>
      <w:r w:rsidR="00606165" w:rsidRPr="006D49F6">
        <w:rPr>
          <w:rFonts w:eastAsia="Times New Roman"/>
          <w:color w:val="000000" w:themeColor="text1"/>
        </w:rPr>
        <w:t>.</w:t>
      </w:r>
      <w:r w:rsidR="00F64293">
        <w:rPr>
          <w:i/>
        </w:rPr>
        <w:t xml:space="preserve"> </w:t>
      </w:r>
      <w:r w:rsidR="00F64293">
        <w:rPr>
          <w:sz w:val="23"/>
          <w:szCs w:val="23"/>
        </w:rPr>
        <w:t xml:space="preserve">V tem primeru vsaka stranka nosi svoje stroške kakovostnega prevzema. </w:t>
      </w:r>
      <w:r w:rsidR="00606165" w:rsidRPr="006D49F6">
        <w:rPr>
          <w:rFonts w:eastAsia="Times New Roman"/>
          <w:color w:val="000000" w:themeColor="text1"/>
        </w:rPr>
        <w:t xml:space="preserve">Pri prevzemu mora biti napisan tehnično prevzemni zapisnik </w:t>
      </w:r>
      <w:r w:rsidR="00CB4CE2">
        <w:rPr>
          <w:sz w:val="23"/>
          <w:szCs w:val="23"/>
        </w:rPr>
        <w:t xml:space="preserve">na podlagi EN 10204 z 3.1 ali 3.2 </w:t>
      </w:r>
      <w:r w:rsidR="00606165" w:rsidRPr="000863A6">
        <w:rPr>
          <w:rFonts w:eastAsia="Times New Roman"/>
          <w:color w:val="000000" w:themeColor="text1"/>
        </w:rPr>
        <w:t xml:space="preserve">iz katerega je razvidno, da je </w:t>
      </w:r>
      <w:r w:rsidR="00AF1D3D">
        <w:rPr>
          <w:rFonts w:eastAsia="Times New Roman"/>
          <w:color w:val="000000" w:themeColor="text1"/>
        </w:rPr>
        <w:t>kakovost dobavljenega blaga</w:t>
      </w:r>
      <w:r w:rsidR="00606165" w:rsidRPr="000863A6">
        <w:rPr>
          <w:rFonts w:eastAsia="Times New Roman"/>
          <w:color w:val="000000" w:themeColor="text1"/>
        </w:rPr>
        <w:t xml:space="preserve"> </w:t>
      </w:r>
      <w:r w:rsidR="00606165" w:rsidRPr="000863A6">
        <w:rPr>
          <w:color w:val="000000" w:themeColor="text1"/>
          <w:lang w:eastAsia="sl-SI"/>
        </w:rPr>
        <w:t>v skladu s pogodbenimi določili in tehničnimi pogoji.</w:t>
      </w:r>
      <w:r w:rsidR="00606165" w:rsidRPr="000863A6">
        <w:rPr>
          <w:rFonts w:eastAsia="Times New Roman"/>
          <w:color w:val="000000" w:themeColor="text1"/>
        </w:rPr>
        <w:t xml:space="preserve"> Če se pri prevzemu ugotovi odstopanje med zahtevano in dejansko k</w:t>
      </w:r>
      <w:r w:rsidR="00AF1D3D">
        <w:rPr>
          <w:rFonts w:eastAsia="Times New Roman"/>
          <w:color w:val="000000" w:themeColor="text1"/>
        </w:rPr>
        <w:t>akovostjo blaga,</w:t>
      </w:r>
      <w:r w:rsidR="00606165" w:rsidRPr="000863A6">
        <w:rPr>
          <w:rFonts w:eastAsia="Times New Roman"/>
          <w:color w:val="000000" w:themeColor="text1"/>
        </w:rPr>
        <w:t xml:space="preserve"> se prevzem ne opravi</w:t>
      </w:r>
      <w:r w:rsidR="00B7270C" w:rsidRPr="000863A6">
        <w:rPr>
          <w:lang w:eastAsia="sl-SI"/>
        </w:rPr>
        <w:t>.</w:t>
      </w:r>
    </w:p>
    <w:p w:rsidR="008A228B" w:rsidRPr="000863A6" w:rsidRDefault="00516366" w:rsidP="008A228B">
      <w:pPr>
        <w:jc w:val="center"/>
        <w:rPr>
          <w:rFonts w:eastAsia="Times New Roman"/>
          <w:b/>
          <w:lang w:eastAsia="sl-SI"/>
        </w:rPr>
      </w:pPr>
      <w:r>
        <w:rPr>
          <w:rFonts w:eastAsia="Times New Roman"/>
          <w:b/>
          <w:lang w:eastAsia="sl-SI"/>
        </w:rPr>
        <w:t>10</w:t>
      </w:r>
      <w:r w:rsidR="008A228B" w:rsidRPr="000863A6">
        <w:rPr>
          <w:rFonts w:eastAsia="Times New Roman"/>
          <w:b/>
          <w:lang w:eastAsia="sl-SI"/>
        </w:rPr>
        <w:t>. člen</w:t>
      </w:r>
    </w:p>
    <w:p w:rsidR="005D2047" w:rsidRPr="000863A6" w:rsidRDefault="008A228B" w:rsidP="008A228B">
      <w:pPr>
        <w:jc w:val="both"/>
        <w:rPr>
          <w:rFonts w:eastAsia="Times New Roman"/>
          <w:lang w:eastAsia="sl-SI"/>
        </w:rPr>
      </w:pPr>
      <w:r w:rsidRPr="000863A6">
        <w:rPr>
          <w:rFonts w:eastAsia="Times New Roman"/>
          <w:lang w:eastAsia="sl-SI"/>
        </w:rPr>
        <w:t xml:space="preserve">Količinski prevzem  </w:t>
      </w:r>
      <w:r w:rsidR="004B1858">
        <w:rPr>
          <w:rFonts w:eastAsia="Times New Roman"/>
          <w:lang w:eastAsia="sl-SI"/>
        </w:rPr>
        <w:t>kupec</w:t>
      </w:r>
      <w:r w:rsidRPr="000863A6">
        <w:rPr>
          <w:rFonts w:eastAsia="Times New Roman"/>
          <w:lang w:eastAsia="sl-SI"/>
        </w:rPr>
        <w:t xml:space="preserve"> opravi v navzočnosti prevoznika, tako da preveri število zabojev oz. kosov, palet in ugotovi morebitno škodo na embalaži. Za blago v embalaži opravi </w:t>
      </w:r>
      <w:r w:rsidR="004B1858">
        <w:rPr>
          <w:rFonts w:eastAsia="Times New Roman"/>
          <w:lang w:eastAsia="sl-SI"/>
        </w:rPr>
        <w:t>kupec</w:t>
      </w:r>
      <w:r w:rsidRPr="000863A6">
        <w:rPr>
          <w:rFonts w:eastAsia="Times New Roman"/>
          <w:lang w:eastAsia="sl-SI"/>
        </w:rPr>
        <w:t xml:space="preserve"> kontrolo količine v roku 8 dni od dneva prejema. Če ugotovi odstopanje med fakturirano in dejansko količino, </w:t>
      </w:r>
      <w:r w:rsidR="004B1858">
        <w:rPr>
          <w:rFonts w:eastAsia="Times New Roman"/>
          <w:lang w:eastAsia="sl-SI"/>
        </w:rPr>
        <w:t>kupec</w:t>
      </w:r>
      <w:r w:rsidRPr="000863A6">
        <w:rPr>
          <w:rFonts w:eastAsia="Times New Roman"/>
          <w:lang w:eastAsia="sl-SI"/>
        </w:rPr>
        <w:t xml:space="preserve"> sestavi zapisnik in ga posreduje </w:t>
      </w:r>
      <w:r w:rsidR="004B1858">
        <w:rPr>
          <w:rFonts w:eastAsia="Times New Roman"/>
          <w:lang w:eastAsia="sl-SI"/>
        </w:rPr>
        <w:t>prodajal</w:t>
      </w:r>
      <w:r w:rsidRPr="000863A6">
        <w:rPr>
          <w:rFonts w:eastAsia="Times New Roman"/>
          <w:lang w:eastAsia="sl-SI"/>
        </w:rPr>
        <w:t xml:space="preserve">cu. </w:t>
      </w:r>
    </w:p>
    <w:p w:rsidR="00516366" w:rsidRDefault="00516366" w:rsidP="008A228B">
      <w:pPr>
        <w:jc w:val="center"/>
        <w:rPr>
          <w:rFonts w:eastAsia="Times New Roman"/>
          <w:b/>
          <w:lang w:eastAsia="sl-SI"/>
        </w:rPr>
      </w:pPr>
    </w:p>
    <w:p w:rsidR="008A228B" w:rsidRPr="000863A6" w:rsidRDefault="008A228B" w:rsidP="008A228B">
      <w:pPr>
        <w:jc w:val="center"/>
        <w:rPr>
          <w:rFonts w:eastAsia="Times New Roman"/>
          <w:b/>
          <w:lang w:eastAsia="sl-SI"/>
        </w:rPr>
      </w:pPr>
      <w:r w:rsidRPr="000863A6">
        <w:rPr>
          <w:rFonts w:eastAsia="Times New Roman"/>
          <w:b/>
          <w:lang w:eastAsia="sl-SI"/>
        </w:rPr>
        <w:t>1</w:t>
      </w:r>
      <w:r w:rsidR="00516366">
        <w:rPr>
          <w:rFonts w:eastAsia="Times New Roman"/>
          <w:b/>
          <w:lang w:eastAsia="sl-SI"/>
        </w:rPr>
        <w:t>1</w:t>
      </w:r>
      <w:r w:rsidRPr="000863A6">
        <w:rPr>
          <w:rFonts w:eastAsia="Times New Roman"/>
          <w:b/>
          <w:lang w:eastAsia="sl-SI"/>
        </w:rPr>
        <w:t>. člen</w:t>
      </w:r>
    </w:p>
    <w:p w:rsidR="00606165" w:rsidRPr="00475B08" w:rsidRDefault="00606165" w:rsidP="00606165">
      <w:pPr>
        <w:jc w:val="both"/>
        <w:rPr>
          <w:color w:val="000000" w:themeColor="text1"/>
        </w:rPr>
      </w:pPr>
      <w:r w:rsidRPr="000863A6">
        <w:rPr>
          <w:color w:val="000000" w:themeColor="text1"/>
        </w:rPr>
        <w:t xml:space="preserve">Če se s kontrolo kakovosti ugotovi, da kakovost odstopa od dogovorjene kakovosti, ima </w:t>
      </w:r>
      <w:r w:rsidR="004B1858">
        <w:rPr>
          <w:color w:val="000000" w:themeColor="text1"/>
        </w:rPr>
        <w:t>kupec</w:t>
      </w:r>
      <w:r w:rsidRPr="00475B08">
        <w:rPr>
          <w:color w:val="000000" w:themeColor="text1"/>
        </w:rPr>
        <w:t xml:space="preserve"> pravico:</w:t>
      </w:r>
    </w:p>
    <w:p w:rsidR="008A68CD" w:rsidRPr="00A64F09" w:rsidRDefault="008A68CD" w:rsidP="008A68CD">
      <w:pPr>
        <w:pStyle w:val="Odstavekseznama"/>
        <w:numPr>
          <w:ilvl w:val="0"/>
          <w:numId w:val="45"/>
        </w:numPr>
        <w:tabs>
          <w:tab w:val="clear" w:pos="1211"/>
          <w:tab w:val="num" w:pos="360"/>
        </w:tabs>
        <w:ind w:left="357" w:hanging="357"/>
        <w:jc w:val="both"/>
        <w:rPr>
          <w:rFonts w:ascii="Times New Roman" w:eastAsia="Batang" w:hAnsi="Times New Roman"/>
        </w:rPr>
      </w:pPr>
      <w:r w:rsidRPr="00A64F09">
        <w:rPr>
          <w:rFonts w:ascii="Times New Roman" w:eastAsia="Batang" w:hAnsi="Times New Roman"/>
        </w:rPr>
        <w:t>zavrniti celotno ali delno količino blaga, ali zahtevati od prodajalca, da v roku petnajst dni nadomesti nekvalitetno blago,</w:t>
      </w:r>
    </w:p>
    <w:p w:rsidR="008A68CD" w:rsidRPr="00A64F09" w:rsidRDefault="008A68CD" w:rsidP="008A68CD">
      <w:pPr>
        <w:numPr>
          <w:ilvl w:val="0"/>
          <w:numId w:val="45"/>
        </w:numPr>
        <w:tabs>
          <w:tab w:val="clear" w:pos="1211"/>
          <w:tab w:val="num" w:pos="0"/>
        </w:tabs>
        <w:spacing w:before="0"/>
        <w:ind w:left="357" w:hanging="357"/>
        <w:jc w:val="both"/>
      </w:pPr>
      <w:r w:rsidRPr="00A64F09">
        <w:t>zahtevati, da prodajalec ustrezno zniža ceno reklamiranega blaga, v kolikor se v kontroli kakovosti  ugotovi zmanjšana uporabnost dobavljenega blaga,</w:t>
      </w:r>
    </w:p>
    <w:p w:rsidR="008A68CD" w:rsidRDefault="008A68CD" w:rsidP="008A68CD">
      <w:pPr>
        <w:numPr>
          <w:ilvl w:val="0"/>
          <w:numId w:val="45"/>
        </w:numPr>
        <w:tabs>
          <w:tab w:val="clear" w:pos="1211"/>
          <w:tab w:val="num" w:pos="360"/>
        </w:tabs>
        <w:spacing w:before="0"/>
        <w:ind w:left="357" w:hanging="357"/>
        <w:jc w:val="both"/>
      </w:pPr>
      <w:r w:rsidRPr="00A64F09">
        <w:t>izjaviti, da razdira pogodbo.</w:t>
      </w:r>
    </w:p>
    <w:p w:rsidR="00606165" w:rsidRPr="00475B08" w:rsidRDefault="00606165" w:rsidP="00606165">
      <w:pPr>
        <w:spacing w:before="0"/>
        <w:ind w:left="357"/>
        <w:jc w:val="both"/>
        <w:rPr>
          <w:color w:val="000000" w:themeColor="text1"/>
        </w:rPr>
      </w:pPr>
    </w:p>
    <w:p w:rsidR="0021600E" w:rsidRPr="000863A6" w:rsidRDefault="00606165" w:rsidP="00606165">
      <w:pPr>
        <w:jc w:val="both"/>
        <w:rPr>
          <w:color w:val="000000" w:themeColor="text1"/>
        </w:rPr>
      </w:pPr>
      <w:r w:rsidRPr="00475B08">
        <w:rPr>
          <w:color w:val="000000" w:themeColor="text1"/>
        </w:rPr>
        <w:t xml:space="preserve">V vsakem izmed primerov iz prejšnjega odstavka, ima kupec pravico zahtevati povrnitev nastale </w:t>
      </w:r>
      <w:r w:rsidRPr="000863A6">
        <w:rPr>
          <w:color w:val="000000" w:themeColor="text1"/>
        </w:rPr>
        <w:t>škode po splošnih pravilih o odškodninski odgovornosti</w:t>
      </w:r>
      <w:r w:rsidR="0021600E" w:rsidRPr="000863A6">
        <w:rPr>
          <w:color w:val="000000" w:themeColor="text1"/>
        </w:rPr>
        <w:t>.</w:t>
      </w:r>
    </w:p>
    <w:p w:rsidR="008A228B" w:rsidRPr="000863A6" w:rsidRDefault="008A228B" w:rsidP="008A228B">
      <w:pPr>
        <w:jc w:val="both"/>
        <w:rPr>
          <w:rFonts w:eastAsia="Times New Roman"/>
          <w:lang w:eastAsia="sl-SI"/>
        </w:rPr>
      </w:pPr>
    </w:p>
    <w:p w:rsidR="008A228B" w:rsidRPr="00516366" w:rsidRDefault="008A228B" w:rsidP="008A228B">
      <w:pPr>
        <w:jc w:val="center"/>
        <w:rPr>
          <w:b/>
          <w:lang w:eastAsia="sl-SI"/>
        </w:rPr>
      </w:pPr>
      <w:r w:rsidRPr="00516366">
        <w:rPr>
          <w:b/>
          <w:lang w:eastAsia="sl-SI"/>
        </w:rPr>
        <w:t>1</w:t>
      </w:r>
      <w:r w:rsidR="00516366" w:rsidRPr="00516366">
        <w:rPr>
          <w:b/>
          <w:lang w:eastAsia="sl-SI"/>
        </w:rPr>
        <w:t>2</w:t>
      </w:r>
      <w:r w:rsidRPr="00516366">
        <w:rPr>
          <w:b/>
          <w:lang w:eastAsia="sl-SI"/>
        </w:rPr>
        <w:t>. člen</w:t>
      </w:r>
    </w:p>
    <w:p w:rsidR="008A228B" w:rsidRPr="000863A6" w:rsidRDefault="008A68CD" w:rsidP="008A228B">
      <w:pPr>
        <w:jc w:val="both"/>
        <w:rPr>
          <w:rFonts w:eastAsia="Times New Roman"/>
          <w:lang w:eastAsia="sl-SI"/>
        </w:rPr>
      </w:pPr>
      <w:r w:rsidRPr="00A64F09">
        <w:t>V primeru nesoglasja o kvaliteti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rsidR="008C189D" w:rsidRPr="000863A6" w:rsidRDefault="008C189D" w:rsidP="001A6FEE">
      <w:pPr>
        <w:rPr>
          <w:b/>
          <w:lang w:eastAsia="sl-SI"/>
        </w:rPr>
      </w:pPr>
    </w:p>
    <w:p w:rsidR="001A6FEE" w:rsidRPr="000863A6" w:rsidRDefault="001A6FEE" w:rsidP="001A6FEE">
      <w:pPr>
        <w:rPr>
          <w:b/>
          <w:lang w:eastAsia="sl-SI"/>
        </w:rPr>
      </w:pPr>
      <w:r w:rsidRPr="000863A6">
        <w:rPr>
          <w:b/>
          <w:lang w:eastAsia="sl-SI"/>
        </w:rPr>
        <w:t>V</w:t>
      </w:r>
      <w:r w:rsidR="008C189D" w:rsidRPr="000863A6">
        <w:rPr>
          <w:b/>
          <w:lang w:eastAsia="sl-SI"/>
        </w:rPr>
        <w:t>I</w:t>
      </w:r>
      <w:r w:rsidRPr="000863A6">
        <w:rPr>
          <w:b/>
          <w:lang w:eastAsia="sl-SI"/>
        </w:rPr>
        <w:t>. REKLAMIRANJE KAKOVOSTI</w:t>
      </w:r>
    </w:p>
    <w:p w:rsidR="001A6FEE" w:rsidRPr="000863A6" w:rsidRDefault="001A6FEE" w:rsidP="00E03F71">
      <w:pPr>
        <w:jc w:val="center"/>
        <w:rPr>
          <w:b/>
          <w:lang w:eastAsia="sl-SI"/>
        </w:rPr>
      </w:pPr>
      <w:r w:rsidRPr="000863A6">
        <w:rPr>
          <w:b/>
          <w:lang w:eastAsia="sl-SI"/>
        </w:rPr>
        <w:t>1</w:t>
      </w:r>
      <w:r w:rsidR="00516366">
        <w:rPr>
          <w:b/>
          <w:lang w:eastAsia="sl-SI"/>
        </w:rPr>
        <w:t>3</w:t>
      </w:r>
      <w:r w:rsidRPr="000863A6">
        <w:rPr>
          <w:b/>
          <w:lang w:eastAsia="sl-SI"/>
        </w:rPr>
        <w:t>. člen</w:t>
      </w:r>
      <w:r w:rsidR="008D00E6" w:rsidRPr="000863A6">
        <w:rPr>
          <w:lang w:eastAsia="sl-SI"/>
        </w:rPr>
        <w:tab/>
      </w:r>
    </w:p>
    <w:p w:rsidR="00E03F71" w:rsidRPr="00E03F71" w:rsidRDefault="00120B0C" w:rsidP="00E03F71">
      <w:pPr>
        <w:jc w:val="both"/>
      </w:pPr>
      <w:r>
        <w:t>Kupec</w:t>
      </w:r>
      <w:r w:rsidR="00E03F71" w:rsidRPr="000863A6">
        <w:t xml:space="preserve"> je dolžan reklamirati blago z očitnimi napakami takoj oziroma v roku 8 dni po prejemu na</w:t>
      </w:r>
      <w:r w:rsidR="00E03F71" w:rsidRPr="00E03F71">
        <w:t xml:space="preserve"> </w:t>
      </w:r>
      <w:r w:rsidR="00E03F71" w:rsidRPr="00B92D6B">
        <w:rPr>
          <w:color w:val="000000" w:themeColor="text1"/>
        </w:rPr>
        <w:t>podlagi komisijskega zapisnika, skrite napake</w:t>
      </w:r>
      <w:r w:rsidR="005D1EC8" w:rsidRPr="00B92D6B">
        <w:rPr>
          <w:color w:val="000000" w:themeColor="text1"/>
        </w:rPr>
        <w:t xml:space="preserve"> pa najkasneje v roku 6 mesecev od prejema komisijskega zapisnika.</w:t>
      </w:r>
      <w:r w:rsidR="00E03F71" w:rsidRPr="00B92D6B">
        <w:rPr>
          <w:color w:val="000000" w:themeColor="text1"/>
        </w:rPr>
        <w:t xml:space="preserve"> Če kontrolni pregled zahteva dodatne laboratorijske preiskave, se rok</w:t>
      </w:r>
      <w:r w:rsidR="00E03F71" w:rsidRPr="00E03F71">
        <w:t xml:space="preserve"> podaljša za 15 dni. O tem se sestavi komisijski zapisnik. V ta namen bo </w:t>
      </w:r>
      <w:r w:rsidR="004B1858">
        <w:t>prodajal</w:t>
      </w:r>
      <w:r w:rsidR="005E2EBC">
        <w:t>ec</w:t>
      </w:r>
      <w:r w:rsidR="00E03F71" w:rsidRPr="00E03F71">
        <w:t xml:space="preserve"> dostavil </w:t>
      </w:r>
      <w:r>
        <w:t>kupc</w:t>
      </w:r>
      <w:r w:rsidR="005E2EBC">
        <w:t>u</w:t>
      </w:r>
      <w:r w:rsidR="00E03F71" w:rsidRPr="00E03F71">
        <w:t xml:space="preserve"> vso potrebno dokumentacijo za ugotavljanje kakovosti in količine dobavljenega blaga. </w:t>
      </w:r>
    </w:p>
    <w:p w:rsidR="00EF6B41" w:rsidRPr="00E03F71" w:rsidRDefault="00EF6B41" w:rsidP="008D00E6">
      <w:pPr>
        <w:tabs>
          <w:tab w:val="left" w:pos="615"/>
        </w:tabs>
        <w:spacing w:before="0"/>
        <w:jc w:val="both"/>
        <w:rPr>
          <w:lang w:eastAsia="sl-SI"/>
        </w:rPr>
      </w:pPr>
    </w:p>
    <w:p w:rsidR="003B14E5" w:rsidRPr="00E03F71" w:rsidRDefault="003B14E5" w:rsidP="008D00E6">
      <w:pPr>
        <w:tabs>
          <w:tab w:val="left" w:pos="615"/>
        </w:tabs>
        <w:spacing w:before="0"/>
        <w:jc w:val="both"/>
        <w:rPr>
          <w:lang w:eastAsia="sl-SI"/>
        </w:rPr>
      </w:pPr>
    </w:p>
    <w:p w:rsidR="001A6FEE" w:rsidRPr="008347DC" w:rsidRDefault="001A6FEE" w:rsidP="001A6FEE">
      <w:pPr>
        <w:spacing w:before="0"/>
        <w:jc w:val="both"/>
        <w:rPr>
          <w:b/>
          <w:lang w:eastAsia="sl-SI"/>
        </w:rPr>
      </w:pPr>
      <w:r w:rsidRPr="008347DC">
        <w:rPr>
          <w:b/>
          <w:lang w:eastAsia="sl-SI"/>
        </w:rPr>
        <w:lastRenderedPageBreak/>
        <w:t>VII. POGODBENA KAZEN</w:t>
      </w:r>
    </w:p>
    <w:p w:rsidR="001A6FEE" w:rsidRPr="008347DC" w:rsidRDefault="001A6FEE" w:rsidP="001A6FEE">
      <w:pPr>
        <w:spacing w:before="0"/>
        <w:jc w:val="center"/>
        <w:rPr>
          <w:b/>
          <w:lang w:eastAsia="sl-SI"/>
        </w:rPr>
      </w:pPr>
      <w:r w:rsidRPr="008347DC">
        <w:rPr>
          <w:b/>
          <w:lang w:eastAsia="sl-SI"/>
        </w:rPr>
        <w:t>1</w:t>
      </w:r>
      <w:r w:rsidR="00516366">
        <w:rPr>
          <w:b/>
          <w:lang w:eastAsia="sl-SI"/>
        </w:rPr>
        <w:t>4</w:t>
      </w:r>
      <w:r w:rsidRPr="008347DC">
        <w:rPr>
          <w:b/>
          <w:lang w:eastAsia="sl-SI"/>
        </w:rPr>
        <w:t>. člen</w:t>
      </w:r>
    </w:p>
    <w:p w:rsidR="001A6FEE" w:rsidRPr="008347DC" w:rsidRDefault="001A6FEE" w:rsidP="001A6FEE">
      <w:pPr>
        <w:spacing w:before="0"/>
        <w:jc w:val="both"/>
        <w:rPr>
          <w:b/>
          <w:lang w:eastAsia="sl-SI"/>
        </w:rPr>
      </w:pPr>
      <w:r w:rsidRPr="008347DC">
        <w:rPr>
          <w:lang w:eastAsia="sl-SI"/>
        </w:rPr>
        <w:t xml:space="preserve">V primeru zamude dobavnega roka ima </w:t>
      </w:r>
      <w:r w:rsidR="00120B0C">
        <w:rPr>
          <w:lang w:eastAsia="sl-SI"/>
        </w:rPr>
        <w:t>kupec</w:t>
      </w:r>
      <w:r w:rsidRPr="008347DC">
        <w:rPr>
          <w:lang w:eastAsia="sl-SI"/>
        </w:rPr>
        <w:t xml:space="preserve"> pravico do pogodbene kazni, in sicer 5 ‰ (pet promilov) za vsak dan zamude od celotne pogodbene vrednosti, vendar največ do 10% celotne pogodbene vrednosti. </w:t>
      </w:r>
    </w:p>
    <w:p w:rsidR="001A6FEE" w:rsidRPr="008347DC" w:rsidRDefault="001A6FEE" w:rsidP="001A6FEE">
      <w:pPr>
        <w:jc w:val="center"/>
        <w:rPr>
          <w:b/>
          <w:lang w:eastAsia="sl-SI"/>
        </w:rPr>
      </w:pPr>
      <w:r w:rsidRPr="008347DC">
        <w:rPr>
          <w:b/>
          <w:lang w:eastAsia="sl-SI"/>
        </w:rPr>
        <w:t>1</w:t>
      </w:r>
      <w:r w:rsidR="00516366">
        <w:rPr>
          <w:b/>
          <w:lang w:eastAsia="sl-SI"/>
        </w:rPr>
        <w:t>5</w:t>
      </w:r>
      <w:r w:rsidRPr="008347DC">
        <w:rPr>
          <w:b/>
          <w:lang w:eastAsia="sl-SI"/>
        </w:rPr>
        <w:t>. člen</w:t>
      </w:r>
    </w:p>
    <w:p w:rsidR="001A6FEE" w:rsidRPr="008347DC" w:rsidRDefault="001A6FEE" w:rsidP="001A6FEE">
      <w:pPr>
        <w:jc w:val="both"/>
        <w:rPr>
          <w:lang w:eastAsia="sl-SI"/>
        </w:rPr>
      </w:pPr>
      <w:r w:rsidRPr="008347DC">
        <w:rPr>
          <w:lang w:eastAsia="sl-SI"/>
        </w:rPr>
        <w:t xml:space="preserve">Pogodbeni stranki sta sporazumni, da se specifikacija dobav, kakor tudi vsa poslovna, komercialna, tehnična in proizvodna dokumentacija šteje kot poslovna tajnost. </w:t>
      </w:r>
    </w:p>
    <w:p w:rsidR="00264F79" w:rsidRDefault="00264F79" w:rsidP="003F2202">
      <w:pPr>
        <w:autoSpaceDE w:val="0"/>
        <w:autoSpaceDN w:val="0"/>
        <w:adjustRightInd w:val="0"/>
        <w:spacing w:before="0"/>
        <w:jc w:val="both"/>
        <w:rPr>
          <w:b/>
          <w:bCs/>
        </w:rPr>
      </w:pPr>
    </w:p>
    <w:p w:rsidR="00516366" w:rsidRDefault="00516366" w:rsidP="003F2202">
      <w:pPr>
        <w:autoSpaceDE w:val="0"/>
        <w:autoSpaceDN w:val="0"/>
        <w:adjustRightInd w:val="0"/>
        <w:spacing w:before="0"/>
        <w:jc w:val="both"/>
        <w:rPr>
          <w:b/>
          <w:bCs/>
        </w:rPr>
      </w:pPr>
    </w:p>
    <w:p w:rsidR="001A6FEE" w:rsidRDefault="008C189D" w:rsidP="001A6FEE">
      <w:pPr>
        <w:autoSpaceDE w:val="0"/>
        <w:autoSpaceDN w:val="0"/>
        <w:adjustRightInd w:val="0"/>
        <w:spacing w:line="276" w:lineRule="auto"/>
        <w:jc w:val="both"/>
        <w:rPr>
          <w:b/>
          <w:bCs/>
          <w:color w:val="000000" w:themeColor="text1"/>
        </w:rPr>
      </w:pPr>
      <w:r w:rsidRPr="00D1397E">
        <w:rPr>
          <w:b/>
          <w:bCs/>
          <w:color w:val="000000" w:themeColor="text1"/>
        </w:rPr>
        <w:t>X</w:t>
      </w:r>
      <w:r w:rsidR="001A6FEE" w:rsidRPr="00D1397E">
        <w:rPr>
          <w:b/>
          <w:bCs/>
          <w:color w:val="000000" w:themeColor="text1"/>
        </w:rPr>
        <w:t>. JAMSTVO IN GARANCIJA KAKOVOSTI</w:t>
      </w:r>
    </w:p>
    <w:p w:rsidR="00AE33A4" w:rsidRPr="008A68CD" w:rsidRDefault="00AE33A4" w:rsidP="001A6FEE">
      <w:pPr>
        <w:autoSpaceDE w:val="0"/>
        <w:autoSpaceDN w:val="0"/>
        <w:adjustRightInd w:val="0"/>
        <w:spacing w:line="276" w:lineRule="auto"/>
        <w:jc w:val="both"/>
        <w:rPr>
          <w:b/>
          <w:bCs/>
          <w:color w:val="000000" w:themeColor="text1"/>
        </w:rPr>
      </w:pPr>
    </w:p>
    <w:p w:rsidR="001A6FEE" w:rsidRPr="00475B08" w:rsidRDefault="001A6FEE" w:rsidP="001A6FEE">
      <w:pPr>
        <w:tabs>
          <w:tab w:val="left" w:pos="3710"/>
        </w:tabs>
        <w:spacing w:before="0" w:line="276" w:lineRule="auto"/>
        <w:jc w:val="center"/>
        <w:rPr>
          <w:b/>
        </w:rPr>
      </w:pPr>
      <w:r w:rsidRPr="00475B08">
        <w:rPr>
          <w:b/>
        </w:rPr>
        <w:t>1</w:t>
      </w:r>
      <w:r w:rsidR="00516366">
        <w:rPr>
          <w:b/>
        </w:rPr>
        <w:t>6</w:t>
      </w:r>
      <w:r w:rsidRPr="00475B08">
        <w:rPr>
          <w:b/>
        </w:rPr>
        <w:t>. člen</w:t>
      </w:r>
    </w:p>
    <w:p w:rsidR="00D1397E" w:rsidRDefault="00FB6AEB" w:rsidP="000A2415">
      <w:pPr>
        <w:tabs>
          <w:tab w:val="left" w:pos="3710"/>
        </w:tabs>
        <w:spacing w:before="0"/>
        <w:jc w:val="both"/>
        <w:rPr>
          <w:color w:val="FF0000"/>
          <w:highlight w:val="yellow"/>
        </w:rPr>
      </w:pPr>
      <w:r>
        <w:rPr>
          <w:sz w:val="23"/>
          <w:szCs w:val="23"/>
        </w:rPr>
        <w:t>Garancija na vse rezervne dele, ki so predmet javnega naročila, traja 12 mesecev in teče od trenutka, ko železniško vozilo z vgrajenimi le-temi deli, prične redno obratovati oziroma 24 mesecev od dobave.</w:t>
      </w:r>
    </w:p>
    <w:p w:rsidR="005D2047" w:rsidRDefault="005D2047" w:rsidP="000A2415">
      <w:pPr>
        <w:tabs>
          <w:tab w:val="left" w:pos="3710"/>
        </w:tabs>
        <w:spacing w:before="0"/>
        <w:jc w:val="both"/>
        <w:rPr>
          <w:color w:val="FF0000"/>
          <w:highlight w:val="yellow"/>
        </w:rPr>
      </w:pPr>
    </w:p>
    <w:p w:rsidR="005D2047" w:rsidRPr="00D1397E" w:rsidRDefault="005D2047" w:rsidP="000A2415">
      <w:pPr>
        <w:tabs>
          <w:tab w:val="left" w:pos="3710"/>
        </w:tabs>
        <w:spacing w:before="0"/>
        <w:jc w:val="both"/>
        <w:rPr>
          <w:color w:val="FF0000"/>
          <w:highlight w:val="yellow"/>
        </w:rPr>
      </w:pPr>
    </w:p>
    <w:p w:rsidR="000A2415" w:rsidRPr="0015001A" w:rsidRDefault="000A2415" w:rsidP="000A2415">
      <w:pPr>
        <w:tabs>
          <w:tab w:val="left" w:pos="3710"/>
        </w:tabs>
        <w:spacing w:before="0" w:line="276" w:lineRule="auto"/>
        <w:jc w:val="center"/>
        <w:rPr>
          <w:b/>
        </w:rPr>
      </w:pPr>
      <w:r w:rsidRPr="0015001A">
        <w:rPr>
          <w:b/>
        </w:rPr>
        <w:t>1</w:t>
      </w:r>
      <w:r w:rsidR="00516366">
        <w:rPr>
          <w:b/>
        </w:rPr>
        <w:t>7</w:t>
      </w:r>
      <w:r w:rsidRPr="0015001A">
        <w:rPr>
          <w:b/>
        </w:rPr>
        <w:t>. člen</w:t>
      </w:r>
    </w:p>
    <w:p w:rsidR="000A2415" w:rsidRPr="0015001A" w:rsidRDefault="004B1858" w:rsidP="000A2415">
      <w:pPr>
        <w:spacing w:before="0"/>
        <w:jc w:val="both"/>
      </w:pPr>
      <w:r>
        <w:t>Prodajal</w:t>
      </w:r>
      <w:r w:rsidR="000A2415" w:rsidRPr="0015001A">
        <w:t xml:space="preserve">ec je dolžan </w:t>
      </w:r>
      <w:r w:rsidR="00120B0C">
        <w:t>kupc</w:t>
      </w:r>
      <w:r w:rsidR="000A2415" w:rsidRPr="0015001A">
        <w:t xml:space="preserve">u povrniti vse nastale stroške popravila ali zamenjave pogodbenega blaga v uporabi v garancijski dobi. </w:t>
      </w:r>
    </w:p>
    <w:p w:rsidR="000A2415" w:rsidRPr="0015001A" w:rsidRDefault="004B1858" w:rsidP="000A2415">
      <w:pPr>
        <w:spacing w:before="0"/>
        <w:jc w:val="both"/>
      </w:pPr>
      <w:r>
        <w:t>Prodajal</w:t>
      </w:r>
      <w:r w:rsidR="000A2415" w:rsidRPr="0015001A">
        <w:t xml:space="preserve">ec na osnovi specificiranih stroškov s strani </w:t>
      </w:r>
      <w:r w:rsidR="00120B0C">
        <w:t>kupc</w:t>
      </w:r>
      <w:r w:rsidR="000A2415" w:rsidRPr="0015001A">
        <w:t xml:space="preserve">a povrne </w:t>
      </w:r>
      <w:r w:rsidR="00120B0C">
        <w:t>kupc</w:t>
      </w:r>
      <w:r w:rsidR="000A2415" w:rsidRPr="0015001A">
        <w:t>u vse v prvem odstavku tega člena definirane nastale stroške.</w:t>
      </w:r>
    </w:p>
    <w:p w:rsidR="002B535C" w:rsidRDefault="002B535C" w:rsidP="008D00E6">
      <w:pPr>
        <w:tabs>
          <w:tab w:val="left" w:pos="3710"/>
        </w:tabs>
        <w:spacing w:before="0"/>
        <w:jc w:val="both"/>
      </w:pPr>
    </w:p>
    <w:p w:rsidR="00AE33A4" w:rsidRDefault="00AE33A4" w:rsidP="008D00E6">
      <w:pPr>
        <w:tabs>
          <w:tab w:val="left" w:pos="3710"/>
        </w:tabs>
        <w:spacing w:before="0"/>
        <w:jc w:val="both"/>
      </w:pPr>
    </w:p>
    <w:p w:rsidR="00530A96" w:rsidRDefault="00530A96" w:rsidP="00530A96">
      <w:pPr>
        <w:spacing w:before="0"/>
        <w:jc w:val="both"/>
        <w:rPr>
          <w:b/>
        </w:rPr>
      </w:pPr>
      <w:r w:rsidRPr="007C6BC2">
        <w:rPr>
          <w:b/>
        </w:rPr>
        <w:t>X</w:t>
      </w:r>
      <w:r w:rsidR="003F2202">
        <w:rPr>
          <w:b/>
        </w:rPr>
        <w:t>I</w:t>
      </w:r>
      <w:r w:rsidRPr="007C6BC2">
        <w:rPr>
          <w:b/>
        </w:rPr>
        <w:t>. FINANČNO ZAVAROVANJE</w:t>
      </w:r>
    </w:p>
    <w:p w:rsidR="00530A96" w:rsidRPr="007C6BC2" w:rsidRDefault="00530A96" w:rsidP="00530A96">
      <w:pPr>
        <w:spacing w:before="0"/>
        <w:jc w:val="both"/>
        <w:rPr>
          <w:b/>
        </w:rPr>
      </w:pPr>
    </w:p>
    <w:p w:rsidR="00530A96" w:rsidRPr="008347DC" w:rsidRDefault="00530A96" w:rsidP="00530A96">
      <w:pPr>
        <w:tabs>
          <w:tab w:val="left" w:pos="3710"/>
        </w:tabs>
        <w:spacing w:before="0" w:line="276" w:lineRule="auto"/>
        <w:jc w:val="center"/>
        <w:rPr>
          <w:b/>
        </w:rPr>
      </w:pPr>
      <w:r w:rsidRPr="008347DC">
        <w:rPr>
          <w:b/>
        </w:rPr>
        <w:t>1</w:t>
      </w:r>
      <w:r w:rsidR="00516366">
        <w:rPr>
          <w:b/>
        </w:rPr>
        <w:t>8</w:t>
      </w:r>
      <w:r w:rsidRPr="008347DC">
        <w:rPr>
          <w:b/>
        </w:rPr>
        <w:t>. člen</w:t>
      </w:r>
    </w:p>
    <w:p w:rsidR="00366F3F" w:rsidRDefault="00530A96" w:rsidP="00530A96">
      <w:pPr>
        <w:autoSpaceDE w:val="0"/>
        <w:autoSpaceDN w:val="0"/>
        <w:adjustRightInd w:val="0"/>
        <w:spacing w:before="0"/>
        <w:jc w:val="both"/>
      </w:pPr>
      <w:r w:rsidRPr="00D17AE3">
        <w:rPr>
          <w:color w:val="000000" w:themeColor="text1"/>
        </w:rPr>
        <w:t xml:space="preserve">Za vestno in kakovostno </w:t>
      </w:r>
      <w:r w:rsidR="008A68CD">
        <w:rPr>
          <w:color w:val="000000" w:themeColor="text1"/>
        </w:rPr>
        <w:t xml:space="preserve">dobavo rezervnih delov </w:t>
      </w:r>
      <w:r w:rsidR="00436D91">
        <w:rPr>
          <w:color w:val="000000" w:themeColor="text1"/>
        </w:rPr>
        <w:t>za ELOK 363 in 342</w:t>
      </w:r>
      <w:r w:rsidRPr="00D17AE3">
        <w:rPr>
          <w:color w:val="000000" w:themeColor="text1"/>
        </w:rPr>
        <w:t xml:space="preserve"> po tej pogodbi bo </w:t>
      </w:r>
      <w:r w:rsidR="004B1858">
        <w:rPr>
          <w:color w:val="000000" w:themeColor="text1"/>
        </w:rPr>
        <w:t>prodajal</w:t>
      </w:r>
      <w:r w:rsidR="00687E06">
        <w:rPr>
          <w:color w:val="000000" w:themeColor="text1"/>
        </w:rPr>
        <w:t xml:space="preserve">ec v roku 5 delovnih </w:t>
      </w:r>
      <w:r w:rsidRPr="00D17AE3">
        <w:rPr>
          <w:color w:val="000000" w:themeColor="text1"/>
        </w:rPr>
        <w:t xml:space="preserve">dni po podpisu pogodbe izročil </w:t>
      </w:r>
      <w:r w:rsidR="00120B0C">
        <w:rPr>
          <w:color w:val="000000" w:themeColor="text1"/>
        </w:rPr>
        <w:t>kupc</w:t>
      </w:r>
      <w:r w:rsidRPr="00D17AE3">
        <w:rPr>
          <w:color w:val="000000" w:themeColor="text1"/>
        </w:rPr>
        <w:t xml:space="preserve">u SŽ – Vleka in tehnika, d.o.o., </w:t>
      </w:r>
      <w:r w:rsidR="00436D91" w:rsidRPr="00436D91">
        <w:t>nepreklicno bančno garancijo na prvi poziv ali kavcijsko zavarovanje zavarovalnice</w:t>
      </w:r>
      <w:r w:rsidR="009C6A3D" w:rsidRPr="007C6BC2">
        <w:t xml:space="preserve"> za dobro izvedbo pogodbenih obveznosti v višini </w:t>
      </w:r>
      <w:r w:rsidR="00436D91">
        <w:t>5</w:t>
      </w:r>
      <w:r w:rsidR="009C6A3D" w:rsidRPr="007C6BC2">
        <w:t>% pogodbene vrednosti z DDV</w:t>
      </w:r>
      <w:r w:rsidR="009C6A3D" w:rsidRPr="006D49F6">
        <w:rPr>
          <w:color w:val="000000" w:themeColor="text1"/>
        </w:rPr>
        <w:t xml:space="preserve"> ter veljavnostjo </w:t>
      </w:r>
      <w:r w:rsidR="00436D91" w:rsidRPr="00436D91">
        <w:rPr>
          <w:color w:val="000000" w:themeColor="text1"/>
        </w:rPr>
        <w:t>za ves čas trajanja pogodbenega razmerja</w:t>
      </w:r>
      <w:r w:rsidR="00436D91">
        <w:rPr>
          <w:color w:val="000000" w:themeColor="text1"/>
        </w:rPr>
        <w:t xml:space="preserve"> in še </w:t>
      </w:r>
      <w:r w:rsidR="009C6A3D" w:rsidRPr="006D49F6">
        <w:rPr>
          <w:color w:val="000000" w:themeColor="text1"/>
        </w:rPr>
        <w:t xml:space="preserve">30 dni </w:t>
      </w:r>
      <w:r w:rsidR="00687E06" w:rsidRPr="00687E06">
        <w:rPr>
          <w:color w:val="000000" w:themeColor="text1"/>
        </w:rPr>
        <w:t xml:space="preserve">po končani zadnji dobavi na lokacijo </w:t>
      </w:r>
      <w:r w:rsidR="00FF09B4">
        <w:rPr>
          <w:color w:val="000000" w:themeColor="text1"/>
        </w:rPr>
        <w:t>kupca</w:t>
      </w:r>
      <w:r w:rsidR="00687E06" w:rsidRPr="00687E06">
        <w:rPr>
          <w:color w:val="000000" w:themeColor="text1"/>
        </w:rPr>
        <w:t xml:space="preserve">: SŽ – Vleka in tehnika, d.o.o., </w:t>
      </w:r>
      <w:r w:rsidR="00412BFE" w:rsidRPr="00412BFE">
        <w:rPr>
          <w:color w:val="000000" w:themeColor="text1"/>
        </w:rPr>
        <w:t>Center Ljubljana, Zaloška 217, 1000 Ljubljana</w:t>
      </w:r>
      <w:r w:rsidR="009C6A3D" w:rsidRPr="006D49F6">
        <w:rPr>
          <w:color w:val="000000" w:themeColor="text1"/>
        </w:rPr>
        <w:t>.</w:t>
      </w:r>
    </w:p>
    <w:p w:rsidR="00366F3F" w:rsidRPr="007C6BC2" w:rsidRDefault="00366F3F" w:rsidP="00530A96">
      <w:pPr>
        <w:autoSpaceDE w:val="0"/>
        <w:autoSpaceDN w:val="0"/>
        <w:adjustRightInd w:val="0"/>
        <w:spacing w:before="0"/>
        <w:jc w:val="both"/>
      </w:pPr>
    </w:p>
    <w:p w:rsidR="001A6FEE" w:rsidRPr="008347DC" w:rsidRDefault="001A6FEE" w:rsidP="001A6FEE">
      <w:pPr>
        <w:tabs>
          <w:tab w:val="left" w:pos="864"/>
        </w:tabs>
        <w:ind w:left="864" w:right="-752" w:hanging="864"/>
        <w:jc w:val="both"/>
        <w:rPr>
          <w:b/>
        </w:rPr>
      </w:pPr>
      <w:r w:rsidRPr="008347DC">
        <w:rPr>
          <w:b/>
        </w:rPr>
        <w:t>X</w:t>
      </w:r>
      <w:r w:rsidR="003F2202">
        <w:rPr>
          <w:b/>
        </w:rPr>
        <w:t>I</w:t>
      </w:r>
      <w:r w:rsidR="008C189D">
        <w:rPr>
          <w:b/>
        </w:rPr>
        <w:t>I</w:t>
      </w:r>
      <w:r w:rsidRPr="008347DC">
        <w:rPr>
          <w:b/>
        </w:rPr>
        <w:t xml:space="preserve">. PROTIKORUPCIJSKA KLAVZULA </w:t>
      </w:r>
    </w:p>
    <w:p w:rsidR="001A6FEE" w:rsidRPr="00516366" w:rsidRDefault="003F2202" w:rsidP="00516366">
      <w:pPr>
        <w:jc w:val="center"/>
        <w:rPr>
          <w:b/>
          <w:color w:val="000000" w:themeColor="text1"/>
        </w:rPr>
      </w:pPr>
      <w:r w:rsidRPr="00516366">
        <w:rPr>
          <w:b/>
          <w:color w:val="000000" w:themeColor="text1"/>
        </w:rPr>
        <w:t>1</w:t>
      </w:r>
      <w:r w:rsidR="00516366" w:rsidRPr="00516366">
        <w:rPr>
          <w:b/>
          <w:color w:val="000000" w:themeColor="text1"/>
        </w:rPr>
        <w:t>9</w:t>
      </w:r>
      <w:r w:rsidR="001A6FEE" w:rsidRPr="00516366">
        <w:rPr>
          <w:b/>
          <w:color w:val="000000" w:themeColor="text1"/>
        </w:rPr>
        <w:t>. člen</w:t>
      </w:r>
    </w:p>
    <w:p w:rsidR="001A6FEE" w:rsidRPr="008347DC" w:rsidRDefault="001A6FEE" w:rsidP="001A6FEE">
      <w:pPr>
        <w:jc w:val="both"/>
      </w:pPr>
      <w:r w:rsidRPr="008347DC">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rsidR="001A6FEE" w:rsidRPr="008347DC" w:rsidRDefault="001A6FEE" w:rsidP="0010127D">
      <w:pPr>
        <w:pStyle w:val="Odstavekseznama"/>
        <w:numPr>
          <w:ilvl w:val="0"/>
          <w:numId w:val="13"/>
        </w:numPr>
        <w:ind w:left="360"/>
        <w:jc w:val="both"/>
        <w:rPr>
          <w:rFonts w:ascii="Times New Roman" w:hAnsi="Times New Roman"/>
        </w:rPr>
      </w:pPr>
      <w:r w:rsidRPr="008347DC">
        <w:rPr>
          <w:rFonts w:ascii="Times New Roman" w:hAnsi="Times New Roman"/>
        </w:rPr>
        <w:t>pridobitev posla,</w:t>
      </w:r>
    </w:p>
    <w:p w:rsidR="001A6FEE" w:rsidRPr="008347DC" w:rsidRDefault="001A6FEE" w:rsidP="0010127D">
      <w:pPr>
        <w:pStyle w:val="Odstavekseznama"/>
        <w:numPr>
          <w:ilvl w:val="0"/>
          <w:numId w:val="13"/>
        </w:numPr>
        <w:ind w:left="360"/>
        <w:jc w:val="both"/>
        <w:rPr>
          <w:rFonts w:ascii="Times New Roman" w:hAnsi="Times New Roman"/>
        </w:rPr>
      </w:pPr>
      <w:r w:rsidRPr="008347DC">
        <w:rPr>
          <w:rFonts w:ascii="Times New Roman" w:hAnsi="Times New Roman"/>
        </w:rPr>
        <w:t>za sklenitev posla pod ugodnejšimi pogoji,</w:t>
      </w:r>
    </w:p>
    <w:p w:rsidR="001A6FEE" w:rsidRPr="008347DC" w:rsidRDefault="001A6FEE" w:rsidP="0010127D">
      <w:pPr>
        <w:pStyle w:val="Odstavekseznama"/>
        <w:numPr>
          <w:ilvl w:val="0"/>
          <w:numId w:val="13"/>
        </w:numPr>
        <w:ind w:left="360"/>
        <w:jc w:val="both"/>
        <w:rPr>
          <w:rFonts w:ascii="Times New Roman" w:hAnsi="Times New Roman"/>
        </w:rPr>
      </w:pPr>
      <w:r w:rsidRPr="008347DC">
        <w:rPr>
          <w:rFonts w:ascii="Times New Roman" w:hAnsi="Times New Roman"/>
        </w:rPr>
        <w:t>za opustitev dolžnega nadzora nad izvajanjem pogodbenih obveznosti,</w:t>
      </w:r>
    </w:p>
    <w:p w:rsidR="001A6FEE" w:rsidRPr="008347DC" w:rsidRDefault="001A6FEE" w:rsidP="0010127D">
      <w:pPr>
        <w:pStyle w:val="Odstavekseznama"/>
        <w:numPr>
          <w:ilvl w:val="0"/>
          <w:numId w:val="13"/>
        </w:numPr>
        <w:ind w:left="360"/>
        <w:jc w:val="both"/>
        <w:rPr>
          <w:rFonts w:ascii="Times New Roman" w:hAnsi="Times New Roman"/>
        </w:rPr>
      </w:pPr>
      <w:r w:rsidRPr="008347DC">
        <w:rPr>
          <w:rFonts w:ascii="Times New Roman" w:hAnsi="Times New Roman"/>
        </w:rPr>
        <w:t>ter za vsako drugo ravnanje ali opustitev, s katerim je organu, ki pogodbo sklepa, povzročena škoda ali je omogočena pridobitev nedovoljene koristi predstavniku organa, drugi pogodbeni stranki ali njenemu predstavniku, zastopniku ali posredniku.</w:t>
      </w:r>
    </w:p>
    <w:p w:rsidR="001A6FEE" w:rsidRPr="00D17AE3" w:rsidRDefault="001A6FEE" w:rsidP="001A6FEE">
      <w:pPr>
        <w:jc w:val="both"/>
        <w:rPr>
          <w:color w:val="000000" w:themeColor="text1"/>
        </w:rPr>
      </w:pPr>
      <w:r w:rsidRPr="00D17AE3">
        <w:rPr>
          <w:color w:val="000000" w:themeColor="text1"/>
        </w:rPr>
        <w:lastRenderedPageBreak/>
        <w:t>Pogodbeni stranki sta se dolžni vzdržati vsakršnih ravnanj, ki bi na podlagi vsebine iz I. odstavka pomenila kršitev zakonskih določil.</w:t>
      </w:r>
    </w:p>
    <w:p w:rsidR="001A6FEE" w:rsidRPr="00D17AE3" w:rsidRDefault="001A6FEE" w:rsidP="001A6FEE">
      <w:pPr>
        <w:jc w:val="both"/>
        <w:rPr>
          <w:color w:val="000000" w:themeColor="text1"/>
        </w:rPr>
      </w:pPr>
      <w:r w:rsidRPr="00D17AE3">
        <w:rPr>
          <w:color w:val="000000" w:themeColor="text1"/>
        </w:rPr>
        <w:t xml:space="preserve">V primeru, da </w:t>
      </w:r>
      <w:r w:rsidR="00120B0C">
        <w:rPr>
          <w:color w:val="000000" w:themeColor="text1"/>
        </w:rPr>
        <w:t>kupec</w:t>
      </w:r>
      <w:r w:rsidRPr="00D17AE3">
        <w:rPr>
          <w:color w:val="000000" w:themeColor="text1"/>
        </w:rPr>
        <w:t xml:space="preserve"> ugotovi domnevni obstoj dejanskega stanja iz 1. in 2. odstavka tega člena, je dolžan sprožiti postopek ugotavljanja ničnosti pogodbe ter o tem obvestiti pristojne organe pregona.</w:t>
      </w:r>
    </w:p>
    <w:p w:rsidR="008D00E6" w:rsidRPr="00D17AE3" w:rsidRDefault="008D00E6" w:rsidP="001A6FEE">
      <w:pPr>
        <w:tabs>
          <w:tab w:val="left" w:pos="864"/>
        </w:tabs>
        <w:ind w:left="864" w:right="-752" w:hanging="864"/>
        <w:jc w:val="both"/>
        <w:rPr>
          <w:b/>
          <w:color w:val="000000" w:themeColor="text1"/>
        </w:rPr>
      </w:pPr>
    </w:p>
    <w:p w:rsidR="00EF6B41" w:rsidRPr="00D17AE3" w:rsidRDefault="004A2E9C" w:rsidP="001A6FEE">
      <w:pPr>
        <w:tabs>
          <w:tab w:val="left" w:pos="864"/>
        </w:tabs>
        <w:ind w:left="864" w:right="-752" w:hanging="864"/>
        <w:jc w:val="both"/>
        <w:rPr>
          <w:b/>
          <w:color w:val="000000" w:themeColor="text1"/>
        </w:rPr>
      </w:pPr>
      <w:r w:rsidRPr="00D17AE3">
        <w:rPr>
          <w:b/>
          <w:color w:val="000000" w:themeColor="text1"/>
        </w:rPr>
        <w:t>XIII. SOCIALNA KLAVZULA</w:t>
      </w:r>
    </w:p>
    <w:p w:rsidR="004A2E9C" w:rsidRPr="00D17AE3" w:rsidRDefault="00516366" w:rsidP="004A2E9C">
      <w:pPr>
        <w:jc w:val="center"/>
        <w:rPr>
          <w:b/>
          <w:color w:val="000000" w:themeColor="text1"/>
        </w:rPr>
      </w:pPr>
      <w:r>
        <w:rPr>
          <w:b/>
          <w:color w:val="000000" w:themeColor="text1"/>
        </w:rPr>
        <w:t>20</w:t>
      </w:r>
      <w:r w:rsidR="004A2E9C" w:rsidRPr="00D17AE3">
        <w:rPr>
          <w:b/>
          <w:color w:val="000000" w:themeColor="text1"/>
        </w:rPr>
        <w:t>. člen</w:t>
      </w:r>
    </w:p>
    <w:p w:rsidR="004A2E9C" w:rsidRPr="00D17AE3" w:rsidRDefault="004A2E9C" w:rsidP="004A2E9C">
      <w:pPr>
        <w:jc w:val="both"/>
        <w:rPr>
          <w:color w:val="000000" w:themeColor="text1"/>
        </w:rPr>
      </w:pPr>
      <w:r w:rsidRPr="00D17AE3">
        <w:rPr>
          <w:color w:val="000000" w:themeColor="text1"/>
        </w:rPr>
        <w:t xml:space="preserve">Pogodba preneha veljati, če je </w:t>
      </w:r>
      <w:r w:rsidR="00120B0C">
        <w:rPr>
          <w:color w:val="000000" w:themeColor="text1"/>
        </w:rPr>
        <w:t>kupec</w:t>
      </w:r>
      <w:r w:rsidRPr="00D17AE3">
        <w:rPr>
          <w:color w:val="000000" w:themeColor="text1"/>
        </w:rPr>
        <w:t xml:space="preserve"> seznanjen, da je pristojni državni organ ali sodišče s pravnomočno odločitvijo ugotovilo kršitev delovne, okoljske ali socialne zakonodaje s strani </w:t>
      </w:r>
      <w:r w:rsidR="004B1858">
        <w:rPr>
          <w:color w:val="000000" w:themeColor="text1"/>
        </w:rPr>
        <w:t>prodajal</w:t>
      </w:r>
      <w:r w:rsidRPr="00D17AE3">
        <w:rPr>
          <w:color w:val="000000" w:themeColor="text1"/>
        </w:rPr>
        <w:t>ca pogodbe o izvedbi javnega naročila ali njegovega podizvajalca.</w:t>
      </w:r>
    </w:p>
    <w:p w:rsidR="004A2E9C" w:rsidRDefault="004A2E9C" w:rsidP="001A6FEE">
      <w:pPr>
        <w:tabs>
          <w:tab w:val="left" w:pos="864"/>
        </w:tabs>
        <w:ind w:left="864" w:right="-752" w:hanging="864"/>
        <w:jc w:val="both"/>
        <w:rPr>
          <w:b/>
          <w:color w:val="000000" w:themeColor="text1"/>
        </w:rPr>
      </w:pPr>
    </w:p>
    <w:p w:rsidR="001A6FEE" w:rsidRPr="00D17AE3" w:rsidRDefault="001A6FEE" w:rsidP="00264F79">
      <w:pPr>
        <w:tabs>
          <w:tab w:val="left" w:pos="864"/>
        </w:tabs>
        <w:ind w:left="864" w:right="-752" w:hanging="864"/>
        <w:jc w:val="both"/>
        <w:rPr>
          <w:b/>
          <w:color w:val="000000" w:themeColor="text1"/>
        </w:rPr>
      </w:pPr>
      <w:r w:rsidRPr="00D17AE3">
        <w:rPr>
          <w:b/>
          <w:color w:val="000000" w:themeColor="text1"/>
        </w:rPr>
        <w:t>X</w:t>
      </w:r>
      <w:r w:rsidR="004A2E9C" w:rsidRPr="00D17AE3">
        <w:rPr>
          <w:b/>
          <w:color w:val="000000" w:themeColor="text1"/>
        </w:rPr>
        <w:t>IV</w:t>
      </w:r>
      <w:r w:rsidRPr="00D17AE3">
        <w:rPr>
          <w:b/>
          <w:color w:val="000000" w:themeColor="text1"/>
        </w:rPr>
        <w:t>. KONČNE DOLOČBE</w:t>
      </w:r>
    </w:p>
    <w:p w:rsidR="001A6FEE" w:rsidRPr="00D17AE3" w:rsidRDefault="00530A96" w:rsidP="00264F79">
      <w:pPr>
        <w:pStyle w:val="Oznakadokumenta"/>
        <w:keepNext w:val="0"/>
        <w:keepLines w:val="0"/>
        <w:spacing w:before="0" w:after="0" w:line="240" w:lineRule="auto"/>
        <w:ind w:left="0"/>
        <w:jc w:val="center"/>
        <w:rPr>
          <w:rFonts w:ascii="Times New Roman" w:hAnsi="Times New Roman"/>
          <w:color w:val="000000" w:themeColor="text1"/>
          <w:spacing w:val="0"/>
          <w:kern w:val="0"/>
          <w:sz w:val="24"/>
        </w:rPr>
      </w:pPr>
      <w:r w:rsidRPr="00D17AE3">
        <w:rPr>
          <w:rFonts w:ascii="Times New Roman" w:hAnsi="Times New Roman"/>
          <w:color w:val="000000" w:themeColor="text1"/>
          <w:spacing w:val="0"/>
          <w:kern w:val="0"/>
          <w:sz w:val="24"/>
        </w:rPr>
        <w:t>2</w:t>
      </w:r>
      <w:r w:rsidR="00516366">
        <w:rPr>
          <w:rFonts w:ascii="Times New Roman" w:hAnsi="Times New Roman"/>
          <w:color w:val="000000" w:themeColor="text1"/>
          <w:spacing w:val="0"/>
          <w:kern w:val="0"/>
          <w:sz w:val="24"/>
        </w:rPr>
        <w:t>1</w:t>
      </w:r>
      <w:r w:rsidR="001A6FEE" w:rsidRPr="00D17AE3">
        <w:rPr>
          <w:rFonts w:ascii="Times New Roman" w:hAnsi="Times New Roman"/>
          <w:color w:val="000000" w:themeColor="text1"/>
          <w:spacing w:val="0"/>
          <w:kern w:val="0"/>
          <w:sz w:val="24"/>
        </w:rPr>
        <w:t>. člen</w:t>
      </w:r>
    </w:p>
    <w:p w:rsidR="001A6FEE" w:rsidRPr="008347DC" w:rsidRDefault="001A6FEE" w:rsidP="00264F79">
      <w:pPr>
        <w:pStyle w:val="Oznakadokumenta"/>
        <w:keepNext w:val="0"/>
        <w:keepLines w:val="0"/>
        <w:spacing w:before="0" w:after="0" w:line="240" w:lineRule="auto"/>
        <w:ind w:left="0"/>
        <w:jc w:val="both"/>
        <w:rPr>
          <w:rFonts w:ascii="Times New Roman" w:hAnsi="Times New Roman"/>
          <w:b w:val="0"/>
          <w:spacing w:val="0"/>
          <w:kern w:val="0"/>
          <w:sz w:val="24"/>
        </w:rPr>
      </w:pPr>
      <w:r w:rsidRPr="00D17AE3">
        <w:rPr>
          <w:rFonts w:ascii="Times New Roman" w:hAnsi="Times New Roman"/>
          <w:b w:val="0"/>
          <w:color w:val="000000" w:themeColor="text1"/>
          <w:spacing w:val="0"/>
          <w:kern w:val="0"/>
          <w:sz w:val="24"/>
        </w:rPr>
        <w:t>Morebitna nesoglasja iz te pogodbe bosta pogodbeni stranki reševali sporazumno, v nasprotnem</w:t>
      </w:r>
      <w:r w:rsidRPr="008347DC">
        <w:rPr>
          <w:rFonts w:ascii="Times New Roman" w:hAnsi="Times New Roman"/>
          <w:b w:val="0"/>
          <w:spacing w:val="0"/>
          <w:kern w:val="0"/>
          <w:sz w:val="24"/>
        </w:rPr>
        <w:t xml:space="preserve"> primeru pa bo spore reševalo pristojno sodišče v Ljubljani.</w:t>
      </w:r>
    </w:p>
    <w:p w:rsidR="00AE33A4" w:rsidRPr="008347DC" w:rsidRDefault="00AE33A4" w:rsidP="00264F79">
      <w:pPr>
        <w:pStyle w:val="Oznakadokumenta"/>
        <w:keepNext w:val="0"/>
        <w:keepLines w:val="0"/>
        <w:spacing w:before="0" w:after="0" w:line="240" w:lineRule="auto"/>
        <w:ind w:left="0"/>
        <w:jc w:val="both"/>
        <w:rPr>
          <w:rFonts w:ascii="Times New Roman" w:hAnsi="Times New Roman"/>
          <w:b w:val="0"/>
          <w:spacing w:val="0"/>
          <w:kern w:val="0"/>
          <w:sz w:val="24"/>
        </w:rPr>
      </w:pPr>
    </w:p>
    <w:p w:rsidR="001A6FEE" w:rsidRPr="00D17AE3" w:rsidRDefault="000A2415" w:rsidP="00264F79">
      <w:pPr>
        <w:pStyle w:val="Oznakadokumenta"/>
        <w:keepNext w:val="0"/>
        <w:keepLines w:val="0"/>
        <w:spacing w:before="0" w:after="0" w:line="240" w:lineRule="auto"/>
        <w:ind w:left="0"/>
        <w:jc w:val="center"/>
        <w:rPr>
          <w:rFonts w:ascii="Times New Roman" w:hAnsi="Times New Roman"/>
          <w:color w:val="000000" w:themeColor="text1"/>
          <w:spacing w:val="0"/>
          <w:kern w:val="0"/>
          <w:sz w:val="24"/>
        </w:rPr>
      </w:pPr>
      <w:r w:rsidRPr="00D17AE3">
        <w:rPr>
          <w:rFonts w:ascii="Times New Roman" w:hAnsi="Times New Roman"/>
          <w:color w:val="000000" w:themeColor="text1"/>
          <w:spacing w:val="0"/>
          <w:kern w:val="0"/>
          <w:sz w:val="24"/>
        </w:rPr>
        <w:t>2</w:t>
      </w:r>
      <w:r w:rsidR="00516366">
        <w:rPr>
          <w:rFonts w:ascii="Times New Roman" w:hAnsi="Times New Roman"/>
          <w:color w:val="000000" w:themeColor="text1"/>
          <w:spacing w:val="0"/>
          <w:kern w:val="0"/>
          <w:sz w:val="24"/>
        </w:rPr>
        <w:t>2</w:t>
      </w:r>
      <w:r w:rsidR="001A6FEE" w:rsidRPr="00D17AE3">
        <w:rPr>
          <w:rFonts w:ascii="Times New Roman" w:hAnsi="Times New Roman"/>
          <w:color w:val="000000" w:themeColor="text1"/>
          <w:spacing w:val="0"/>
          <w:kern w:val="0"/>
          <w:sz w:val="24"/>
        </w:rPr>
        <w:t>. člen</w:t>
      </w:r>
    </w:p>
    <w:p w:rsidR="001A6FEE" w:rsidRPr="008347DC" w:rsidRDefault="001A6FEE" w:rsidP="00264F79">
      <w:pPr>
        <w:spacing w:before="0"/>
        <w:jc w:val="both"/>
        <w:rPr>
          <w:bCs/>
          <w:iCs/>
        </w:rPr>
      </w:pPr>
      <w:r w:rsidRPr="008347DC">
        <w:rPr>
          <w:bCs/>
          <w:iCs/>
        </w:rPr>
        <w:t xml:space="preserve">Pogodba je sestavljena v štirih (4) enakih izvodih, od katerih prejme </w:t>
      </w:r>
      <w:r w:rsidR="004B1858">
        <w:rPr>
          <w:bCs/>
          <w:iCs/>
        </w:rPr>
        <w:t>prodajal</w:t>
      </w:r>
      <w:r w:rsidR="005E2EBC">
        <w:rPr>
          <w:bCs/>
          <w:iCs/>
        </w:rPr>
        <w:t>ec</w:t>
      </w:r>
      <w:r w:rsidRPr="008347DC">
        <w:rPr>
          <w:bCs/>
          <w:iCs/>
        </w:rPr>
        <w:t xml:space="preserve"> 1 (en), </w:t>
      </w:r>
      <w:r w:rsidR="00120B0C">
        <w:rPr>
          <w:bCs/>
          <w:iCs/>
        </w:rPr>
        <w:t>kupec</w:t>
      </w:r>
      <w:r w:rsidRPr="008347DC">
        <w:rPr>
          <w:bCs/>
          <w:iCs/>
        </w:rPr>
        <w:t xml:space="preserve"> pa 3 (tri) izvode. </w:t>
      </w:r>
    </w:p>
    <w:p w:rsidR="00B37494" w:rsidRPr="006D49F6" w:rsidRDefault="00B37494" w:rsidP="00B37494">
      <w:pPr>
        <w:tabs>
          <w:tab w:val="left" w:pos="864"/>
        </w:tabs>
        <w:spacing w:before="0"/>
        <w:jc w:val="both"/>
        <w:rPr>
          <w:bCs/>
          <w:iCs/>
          <w:color w:val="000000" w:themeColor="text1"/>
        </w:rPr>
      </w:pPr>
      <w:r w:rsidRPr="00F77B3B">
        <w:rPr>
          <w:bCs/>
          <w:iCs/>
          <w:color w:val="000000" w:themeColor="text1"/>
        </w:rPr>
        <w:t xml:space="preserve">Pogodba stopi v veljavo z dnem, ko jo podpišeta obe pogodbeni stranki in pod pogojem, da </w:t>
      </w:r>
      <w:r w:rsidR="004B1858" w:rsidRPr="00F77B3B">
        <w:rPr>
          <w:bCs/>
          <w:iCs/>
          <w:color w:val="000000" w:themeColor="text1"/>
        </w:rPr>
        <w:t>prodajal</w:t>
      </w:r>
      <w:r w:rsidRPr="00F77B3B">
        <w:rPr>
          <w:bCs/>
          <w:iCs/>
          <w:color w:val="000000" w:themeColor="text1"/>
        </w:rPr>
        <w:t>ec predloži finančno zavarovanje za dobro izvedbo pogodbenih obveznosti</w:t>
      </w:r>
      <w:r w:rsidRPr="0040034C">
        <w:rPr>
          <w:bCs/>
          <w:iCs/>
          <w:color w:val="000000" w:themeColor="text1"/>
        </w:rPr>
        <w:t xml:space="preserve"> ter velja </w:t>
      </w:r>
      <w:r w:rsidR="0085293B">
        <w:rPr>
          <w:bCs/>
          <w:iCs/>
          <w:color w:val="000000" w:themeColor="text1"/>
        </w:rPr>
        <w:t>do izpolnitve pogodbenih obveznosti.</w:t>
      </w:r>
    </w:p>
    <w:p w:rsidR="002B0C19" w:rsidRDefault="002B0C19" w:rsidP="002B0C19">
      <w:pPr>
        <w:spacing w:line="240" w:lineRule="exact"/>
        <w:jc w:val="center"/>
        <w:rPr>
          <w:b/>
          <w:bCs/>
          <w:color w:val="000000"/>
        </w:rPr>
      </w:pPr>
      <w:r>
        <w:rPr>
          <w:b/>
          <w:bCs/>
          <w:color w:val="000000"/>
        </w:rPr>
        <w:t>2</w:t>
      </w:r>
      <w:r w:rsidR="00516366">
        <w:rPr>
          <w:b/>
          <w:bCs/>
          <w:color w:val="000000"/>
        </w:rPr>
        <w:t>3</w:t>
      </w:r>
      <w:r>
        <w:rPr>
          <w:b/>
          <w:bCs/>
          <w:color w:val="000000"/>
        </w:rPr>
        <w:t>. člen</w:t>
      </w:r>
    </w:p>
    <w:p w:rsidR="002B0C19" w:rsidRDefault="002B0C19" w:rsidP="002B0C19">
      <w:pPr>
        <w:spacing w:line="240" w:lineRule="exact"/>
        <w:jc w:val="both"/>
        <w:rPr>
          <w:color w:val="000000"/>
        </w:rPr>
      </w:pPr>
      <w:r>
        <w:t>Skrbnik pogodbe s strani kupca je</w:t>
      </w:r>
      <w:r w:rsidR="0085293B">
        <w:t xml:space="preserve"> ……………………….</w:t>
      </w:r>
      <w:r>
        <w:t xml:space="preserve">, Tel.: </w:t>
      </w:r>
      <w:r w:rsidR="0085293B">
        <w:t>………………….</w:t>
      </w:r>
      <w:r>
        <w:t xml:space="preserve">, e-pošta: </w:t>
      </w:r>
      <w:r w:rsidR="0085293B">
        <w:t>…………………………….</w:t>
      </w:r>
    </w:p>
    <w:p w:rsidR="00B46DBA" w:rsidRDefault="00B46DBA" w:rsidP="00B46DBA">
      <w:pPr>
        <w:spacing w:line="240" w:lineRule="exact"/>
        <w:jc w:val="both"/>
        <w:rPr>
          <w:color w:val="000000" w:themeColor="text1"/>
        </w:rPr>
      </w:pPr>
    </w:p>
    <w:p w:rsidR="0085293B" w:rsidRDefault="0085293B" w:rsidP="0085293B">
      <w:pPr>
        <w:spacing w:line="240" w:lineRule="exact"/>
        <w:jc w:val="both"/>
        <w:rPr>
          <w:color w:val="000000"/>
        </w:rPr>
      </w:pPr>
      <w:r>
        <w:t>Skrbnik pogodbe s strani prodajalca je ………………………., Tel.: …………………., e-pošta: …………………………….</w:t>
      </w:r>
    </w:p>
    <w:p w:rsidR="0085293B" w:rsidRDefault="0085293B" w:rsidP="00B46DBA">
      <w:pPr>
        <w:spacing w:line="240" w:lineRule="exact"/>
        <w:jc w:val="both"/>
        <w:rPr>
          <w:color w:val="000000" w:themeColor="text1"/>
        </w:rPr>
      </w:pPr>
    </w:p>
    <w:p w:rsidR="00B46DBA" w:rsidRPr="00484A26" w:rsidRDefault="00B46DBA" w:rsidP="00B46DBA">
      <w:pPr>
        <w:spacing w:line="240" w:lineRule="exact"/>
        <w:jc w:val="both"/>
        <w:rPr>
          <w:color w:val="000000" w:themeColor="text1"/>
        </w:rPr>
      </w:pPr>
      <w:r w:rsidRPr="00484A26">
        <w:rPr>
          <w:color w:val="000000" w:themeColor="text1"/>
        </w:rPr>
        <w:t>Priloge:</w:t>
      </w:r>
    </w:p>
    <w:p w:rsidR="00B46DBA" w:rsidRPr="00484A26" w:rsidRDefault="00B46DBA" w:rsidP="00B46DBA">
      <w:pPr>
        <w:rPr>
          <w:color w:val="000000" w:themeColor="text1"/>
        </w:rPr>
      </w:pPr>
      <w:r w:rsidRPr="00484A26">
        <w:rPr>
          <w:color w:val="000000" w:themeColor="text1"/>
        </w:rPr>
        <w:t>Priloga 1: Ponudba št. ………….</w:t>
      </w:r>
      <w:r>
        <w:rPr>
          <w:color w:val="000000" w:themeColor="text1"/>
        </w:rPr>
        <w:t xml:space="preserve"> </w:t>
      </w:r>
      <w:r w:rsidRPr="00484A26">
        <w:rPr>
          <w:color w:val="000000" w:themeColor="text1"/>
        </w:rPr>
        <w:t>z dne ……………...</w:t>
      </w:r>
    </w:p>
    <w:p w:rsidR="00B46DBA" w:rsidRPr="00484A26" w:rsidRDefault="00B46DBA" w:rsidP="00B46DBA">
      <w:pPr>
        <w:rPr>
          <w:color w:val="000000" w:themeColor="text1"/>
          <w:spacing w:val="-5"/>
        </w:rPr>
      </w:pPr>
      <w:r w:rsidRPr="00F84B27">
        <w:rPr>
          <w:color w:val="000000" w:themeColor="text1"/>
        </w:rPr>
        <w:t xml:space="preserve">Priloga 2: </w:t>
      </w:r>
      <w:r w:rsidR="001F203E" w:rsidRPr="00F84B27">
        <w:t xml:space="preserve">Razpisni obrazec </w:t>
      </w:r>
      <w:r w:rsidR="00F94737">
        <w:t>1</w:t>
      </w:r>
      <w:r w:rsidR="005C20CC">
        <w:t>8</w:t>
      </w:r>
      <w:r w:rsidR="001F203E" w:rsidRPr="00F84B27">
        <w:t xml:space="preserve"> - Tehnične zahteve</w:t>
      </w:r>
    </w:p>
    <w:tbl>
      <w:tblPr>
        <w:tblW w:w="9776" w:type="dxa"/>
        <w:tblLayout w:type="fixed"/>
        <w:tblCellMar>
          <w:left w:w="70" w:type="dxa"/>
          <w:right w:w="70" w:type="dxa"/>
        </w:tblCellMar>
        <w:tblLook w:val="0000"/>
      </w:tblPr>
      <w:tblGrid>
        <w:gridCol w:w="4888"/>
        <w:gridCol w:w="4888"/>
      </w:tblGrid>
      <w:tr w:rsidR="005F3AD9" w:rsidRPr="008347DC" w:rsidTr="001A6FEE">
        <w:tc>
          <w:tcPr>
            <w:tcW w:w="4888" w:type="dxa"/>
          </w:tcPr>
          <w:p w:rsidR="00EE3AA7" w:rsidRPr="008347DC" w:rsidRDefault="00EE3AA7" w:rsidP="002F6F52"/>
          <w:p w:rsidR="009724D5" w:rsidRPr="008347DC" w:rsidRDefault="009724D5" w:rsidP="002F6F52"/>
          <w:p w:rsidR="005F3AD9" w:rsidRPr="008347DC" w:rsidRDefault="005F3AD9" w:rsidP="002F6F52">
            <w:r w:rsidRPr="008347DC">
              <w:t>V …………….., dne ……………</w:t>
            </w:r>
          </w:p>
        </w:tc>
        <w:tc>
          <w:tcPr>
            <w:tcW w:w="4888" w:type="dxa"/>
          </w:tcPr>
          <w:p w:rsidR="00EE3AA7" w:rsidRPr="008347DC" w:rsidRDefault="00EE3AA7" w:rsidP="002F6F52">
            <w:pPr>
              <w:jc w:val="center"/>
            </w:pPr>
          </w:p>
          <w:p w:rsidR="00EE3AA7" w:rsidRPr="008347DC" w:rsidRDefault="00EE3AA7" w:rsidP="002F6F52">
            <w:pPr>
              <w:jc w:val="center"/>
            </w:pPr>
          </w:p>
          <w:p w:rsidR="005F3AD9" w:rsidRPr="008347DC" w:rsidRDefault="005F3AD9" w:rsidP="002F6F52">
            <w:pPr>
              <w:jc w:val="center"/>
            </w:pPr>
            <w:r w:rsidRPr="008347DC">
              <w:t>V Ljubljani, dne ……………</w:t>
            </w:r>
          </w:p>
        </w:tc>
      </w:tr>
    </w:tbl>
    <w:p w:rsidR="005F3AD9" w:rsidRPr="008347DC" w:rsidRDefault="005F3AD9" w:rsidP="005F3AD9"/>
    <w:tbl>
      <w:tblPr>
        <w:tblW w:w="0" w:type="auto"/>
        <w:jc w:val="center"/>
        <w:tblLayout w:type="fixed"/>
        <w:tblCellMar>
          <w:left w:w="70" w:type="dxa"/>
          <w:right w:w="70" w:type="dxa"/>
        </w:tblCellMar>
        <w:tblLook w:val="0000"/>
      </w:tblPr>
      <w:tblGrid>
        <w:gridCol w:w="4890"/>
        <w:gridCol w:w="4886"/>
      </w:tblGrid>
      <w:tr w:rsidR="005F3AD9" w:rsidRPr="008347DC" w:rsidTr="002F6F52">
        <w:trPr>
          <w:jc w:val="center"/>
        </w:trPr>
        <w:tc>
          <w:tcPr>
            <w:tcW w:w="4890" w:type="dxa"/>
          </w:tcPr>
          <w:p w:rsidR="005F3AD9" w:rsidRPr="008347DC" w:rsidRDefault="005F3AD9" w:rsidP="002F6F52">
            <w:r w:rsidRPr="008347DC">
              <w:t xml:space="preserve">      </w:t>
            </w:r>
            <w:r w:rsidR="004B1858">
              <w:t>PRODAJAL</w:t>
            </w:r>
            <w:r w:rsidR="00B37494">
              <w:t>EC</w:t>
            </w:r>
          </w:p>
          <w:p w:rsidR="005F3AD9" w:rsidRPr="008347DC" w:rsidRDefault="005F3AD9" w:rsidP="002F6F52">
            <w:pPr>
              <w:jc w:val="center"/>
            </w:pPr>
          </w:p>
          <w:p w:rsidR="005F3AD9" w:rsidRPr="008347DC" w:rsidRDefault="005F3AD9" w:rsidP="002F6F52">
            <w:pPr>
              <w:jc w:val="center"/>
            </w:pPr>
          </w:p>
        </w:tc>
        <w:tc>
          <w:tcPr>
            <w:tcW w:w="4886" w:type="dxa"/>
          </w:tcPr>
          <w:p w:rsidR="005F3AD9" w:rsidRPr="008347DC" w:rsidRDefault="00120B0C" w:rsidP="002F6F52">
            <w:pPr>
              <w:jc w:val="center"/>
            </w:pPr>
            <w:r>
              <w:t>KUPEC</w:t>
            </w:r>
          </w:p>
          <w:p w:rsidR="005F3AD9" w:rsidRPr="008347DC" w:rsidRDefault="005F3AD9" w:rsidP="002F6F52">
            <w:pPr>
              <w:ind w:right="360"/>
            </w:pPr>
            <w:r w:rsidRPr="008347DC">
              <w:t xml:space="preserve">                  </w:t>
            </w:r>
            <w:r w:rsidR="00EE3AA7" w:rsidRPr="008347DC">
              <w:t xml:space="preserve">  </w:t>
            </w:r>
            <w:r w:rsidRPr="008347DC">
              <w:t xml:space="preserve">  SŽ – </w:t>
            </w:r>
            <w:r w:rsidR="0050041F" w:rsidRPr="008347DC">
              <w:t>Vleka in tehnika</w:t>
            </w:r>
            <w:r w:rsidRPr="008347DC">
              <w:t>, d.o.o.</w:t>
            </w:r>
          </w:p>
          <w:p w:rsidR="00B51A5D" w:rsidRPr="008347DC" w:rsidRDefault="005F3AD9" w:rsidP="002F6F52">
            <w:r w:rsidRPr="008347DC">
              <w:t xml:space="preserve">                  </w:t>
            </w:r>
            <w:r w:rsidR="00B51A5D" w:rsidRPr="008347DC">
              <w:t xml:space="preserve">       </w:t>
            </w:r>
            <w:r w:rsidR="008D00E6">
              <w:t xml:space="preserve"> </w:t>
            </w:r>
            <w:r w:rsidR="00B51A5D" w:rsidRPr="008347DC">
              <w:t xml:space="preserve"> </w:t>
            </w:r>
            <w:r w:rsidR="00EE3AA7" w:rsidRPr="008347DC">
              <w:t xml:space="preserve">   </w:t>
            </w:r>
            <w:r w:rsidRPr="008347DC">
              <w:t xml:space="preserve">  </w:t>
            </w:r>
            <w:r w:rsidR="0050041F" w:rsidRPr="008347DC">
              <w:t>Dušan Žičkar</w:t>
            </w:r>
          </w:p>
          <w:p w:rsidR="005F3AD9" w:rsidRPr="008347DC" w:rsidRDefault="005F3AD9" w:rsidP="009724D5">
            <w:r w:rsidRPr="008347DC">
              <w:t xml:space="preserve">                  </w:t>
            </w:r>
            <w:r w:rsidR="00B51A5D" w:rsidRPr="008347DC">
              <w:t xml:space="preserve">         </w:t>
            </w:r>
            <w:r w:rsidR="008D00E6">
              <w:t xml:space="preserve"> </w:t>
            </w:r>
            <w:r w:rsidR="00EE3AA7" w:rsidRPr="008347DC">
              <w:t xml:space="preserve">  </w:t>
            </w:r>
            <w:r w:rsidR="008D00E6">
              <w:t xml:space="preserve"> </w:t>
            </w:r>
            <w:r w:rsidR="00B51A5D" w:rsidRPr="008347DC">
              <w:t xml:space="preserve">   </w:t>
            </w:r>
            <w:r w:rsidRPr="008347DC">
              <w:t xml:space="preserve"> </w:t>
            </w:r>
            <w:r w:rsidR="009724D5">
              <w:t xml:space="preserve">Direktor        </w:t>
            </w:r>
            <w:r w:rsidR="00B51A5D" w:rsidRPr="008347DC">
              <w:t xml:space="preserve">   </w:t>
            </w:r>
          </w:p>
        </w:tc>
      </w:tr>
    </w:tbl>
    <w:p w:rsidR="007A16A9" w:rsidRPr="0008045D" w:rsidRDefault="007A16A9" w:rsidP="00D17AE3">
      <w:pPr>
        <w:pStyle w:val="Naslov2"/>
        <w:pageBreakBefore/>
        <w:rPr>
          <w:rFonts w:ascii="Times New Roman" w:hAnsi="Times New Roman"/>
        </w:rPr>
      </w:pPr>
      <w:bookmarkStart w:id="17" w:name="_Toc473713454"/>
      <w:r w:rsidRPr="00C668C4">
        <w:rPr>
          <w:rFonts w:ascii="Times New Roman" w:hAnsi="Times New Roman"/>
          <w:shd w:val="clear" w:color="auto" w:fill="FFFFFF"/>
        </w:rPr>
        <w:lastRenderedPageBreak/>
        <w:t xml:space="preserve">Razpisni obrazec </w:t>
      </w:r>
      <w:r w:rsidRPr="00C668C4">
        <w:rPr>
          <w:rFonts w:ascii="Times New Roman" w:hAnsi="Times New Roman"/>
        </w:rPr>
        <w:t>1</w:t>
      </w:r>
      <w:r w:rsidR="00A40321" w:rsidRPr="00C668C4">
        <w:rPr>
          <w:rFonts w:ascii="Times New Roman" w:hAnsi="Times New Roman"/>
        </w:rPr>
        <w:t>3</w:t>
      </w:r>
      <w:r w:rsidRPr="00C668C4">
        <w:rPr>
          <w:rFonts w:ascii="Times New Roman" w:hAnsi="Times New Roman"/>
        </w:rPr>
        <w:t>:</w:t>
      </w:r>
      <w:r w:rsidRPr="00C668C4">
        <w:rPr>
          <w:rFonts w:ascii="Times New Roman" w:hAnsi="Times New Roman"/>
        </w:rPr>
        <w:tab/>
        <w:t>Reference ponudnika</w:t>
      </w:r>
      <w:bookmarkEnd w:id="17"/>
    </w:p>
    <w:p w:rsidR="007A16A9" w:rsidRPr="005F7410" w:rsidRDefault="007A16A9" w:rsidP="007A16A9">
      <w:r w:rsidRPr="005F7410">
        <w:t xml:space="preserve">(izpolni ponudnik) </w:t>
      </w:r>
    </w:p>
    <w:p w:rsidR="007A16A9" w:rsidRPr="005F7410" w:rsidRDefault="007A16A9" w:rsidP="007A16A9">
      <w:pPr>
        <w:jc w:val="both"/>
        <w:rPr>
          <w:b/>
          <w:sz w:val="20"/>
        </w:rPr>
      </w:pPr>
    </w:p>
    <w:p w:rsidR="007A16A9" w:rsidRPr="005F7410" w:rsidRDefault="007A16A9" w:rsidP="007A16A9">
      <w:pPr>
        <w:jc w:val="both"/>
        <w:rPr>
          <w:b/>
        </w:rPr>
      </w:pPr>
    </w:p>
    <w:p w:rsidR="007A16A9" w:rsidRPr="005F7410" w:rsidRDefault="007A16A9" w:rsidP="007A16A9">
      <w:pPr>
        <w:jc w:val="both"/>
      </w:pPr>
      <w:r w:rsidRPr="005F7410">
        <w:t>Številka ponudbe: ________</w:t>
      </w:r>
    </w:p>
    <w:p w:rsidR="007A16A9" w:rsidRPr="005F7410" w:rsidRDefault="007A16A9" w:rsidP="007A16A9">
      <w:pPr>
        <w:jc w:val="both"/>
      </w:pPr>
      <w:r w:rsidRPr="005F7410">
        <w:t>Datum: ________________</w:t>
      </w:r>
    </w:p>
    <w:p w:rsidR="007A16A9" w:rsidRDefault="007A16A9" w:rsidP="007A16A9">
      <w:pPr>
        <w:pStyle w:val="NASLOV10"/>
      </w:pPr>
    </w:p>
    <w:p w:rsidR="007A16A9" w:rsidRPr="009752CD" w:rsidRDefault="007A16A9" w:rsidP="008F220F">
      <w:pPr>
        <w:pStyle w:val="NASLOV10"/>
        <w:outlineLvl w:val="9"/>
      </w:pPr>
      <w:bookmarkStart w:id="18" w:name="_Toc275246068"/>
      <w:bookmarkStart w:id="19" w:name="_Toc386189392"/>
      <w:bookmarkStart w:id="20" w:name="_Toc445199915"/>
      <w:r w:rsidRPr="00FB6AEB">
        <w:t>REFERENCE PONUDNIKA</w:t>
      </w:r>
      <w:bookmarkEnd w:id="18"/>
      <w:bookmarkEnd w:id="19"/>
      <w:bookmarkEnd w:id="20"/>
    </w:p>
    <w:p w:rsidR="007A16A9" w:rsidRPr="005F7410" w:rsidRDefault="007A16A9" w:rsidP="007A16A9">
      <w:pPr>
        <w:jc w:val="center"/>
        <w:rPr>
          <w:b/>
          <w:iCs/>
          <w:u w:val="single"/>
        </w:rPr>
      </w:pPr>
    </w:p>
    <w:p w:rsidR="00432493" w:rsidRDefault="00432493" w:rsidP="0025135F">
      <w:pPr>
        <w:pStyle w:val="Preformatted"/>
        <w:jc w:val="both"/>
        <w:rPr>
          <w:rFonts w:ascii="Times New Roman" w:hAnsi="Times New Roman"/>
          <w:color w:val="000000" w:themeColor="text1"/>
          <w:sz w:val="24"/>
          <w:szCs w:val="24"/>
        </w:rPr>
      </w:pPr>
    </w:p>
    <w:p w:rsidR="00C668C4" w:rsidRPr="00534F8C" w:rsidRDefault="00C668C4" w:rsidP="00C668C4">
      <w:pPr>
        <w:jc w:val="both"/>
        <w:rPr>
          <w:color w:val="000000" w:themeColor="text1"/>
        </w:rPr>
      </w:pPr>
      <w:r w:rsidRPr="00C15CC2">
        <w:t xml:space="preserve">Potrebno je navesti podatke za zaključene dobave, </w:t>
      </w:r>
      <w:r w:rsidR="00D57C34">
        <w:t xml:space="preserve">iz katerih bo razvidno, da je ponudnik/proizvajalec v zadnjih 10 (desetih) letih pred dnevom objave tega javnega razpisa dobavil najmanj enako število količin vsakega od rezervnih delov, ki so predmet tega javnega naročila in so v preteklosti že uspešno obratovali na vozilih ELOK 363 in 342, </w:t>
      </w:r>
      <w:r w:rsidR="00D57C34">
        <w:rPr>
          <w:b/>
          <w:bCs/>
        </w:rPr>
        <w:t>najmanj enemu železniškemu prevoznemu podjetju ali pooblaščeni delavnici za vzdrževanje železniških vozil, ki so članice UIC, ali proizvajalcu železniških vozil.</w:t>
      </w:r>
    </w:p>
    <w:p w:rsidR="002318F3" w:rsidRPr="001463D8" w:rsidRDefault="002318F3" w:rsidP="002318F3">
      <w:pPr>
        <w:jc w:val="both"/>
        <w:rPr>
          <w:sz w:val="22"/>
          <w:szCs w:val="22"/>
        </w:rPr>
      </w:pPr>
    </w:p>
    <w:tbl>
      <w:tblPr>
        <w:tblW w:w="9765"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04"/>
        <w:gridCol w:w="2074"/>
        <w:gridCol w:w="3432"/>
        <w:gridCol w:w="1955"/>
      </w:tblGrid>
      <w:tr w:rsidR="004B2FE3" w:rsidRPr="00E806CD" w:rsidTr="004B2FE3">
        <w:trPr>
          <w:jc w:val="center"/>
        </w:trPr>
        <w:tc>
          <w:tcPr>
            <w:tcW w:w="2304" w:type="dxa"/>
            <w:vAlign w:val="center"/>
          </w:tcPr>
          <w:p w:rsidR="004B2FE3" w:rsidRPr="00E806CD" w:rsidRDefault="004B2FE3" w:rsidP="005778A0">
            <w:pPr>
              <w:jc w:val="center"/>
              <w:rPr>
                <w:color w:val="000000" w:themeColor="text1"/>
              </w:rPr>
            </w:pPr>
            <w:r w:rsidRPr="00E806CD">
              <w:rPr>
                <w:color w:val="000000" w:themeColor="text1"/>
                <w:sz w:val="22"/>
                <w:szCs w:val="22"/>
              </w:rPr>
              <w:t>Dobava/Pogodba</w:t>
            </w:r>
          </w:p>
        </w:tc>
        <w:tc>
          <w:tcPr>
            <w:tcW w:w="2074" w:type="dxa"/>
            <w:vAlign w:val="center"/>
          </w:tcPr>
          <w:p w:rsidR="004B2FE3" w:rsidRPr="00E806CD" w:rsidRDefault="004B2FE3" w:rsidP="005778A0">
            <w:pPr>
              <w:jc w:val="center"/>
              <w:rPr>
                <w:color w:val="000000" w:themeColor="text1"/>
              </w:rPr>
            </w:pPr>
            <w:r w:rsidRPr="00E806CD">
              <w:rPr>
                <w:color w:val="000000" w:themeColor="text1"/>
                <w:sz w:val="22"/>
                <w:szCs w:val="22"/>
              </w:rPr>
              <w:t>Datum zaključka</w:t>
            </w:r>
          </w:p>
        </w:tc>
        <w:tc>
          <w:tcPr>
            <w:tcW w:w="3432" w:type="dxa"/>
            <w:vAlign w:val="center"/>
          </w:tcPr>
          <w:p w:rsidR="004B2FE3" w:rsidRPr="00E806CD" w:rsidRDefault="004B2FE3" w:rsidP="005778A0">
            <w:pPr>
              <w:jc w:val="center"/>
              <w:rPr>
                <w:color w:val="000000" w:themeColor="text1"/>
              </w:rPr>
            </w:pPr>
            <w:r w:rsidRPr="00E806CD">
              <w:rPr>
                <w:color w:val="000000" w:themeColor="text1"/>
                <w:sz w:val="22"/>
                <w:szCs w:val="22"/>
              </w:rPr>
              <w:t>Naročnik</w:t>
            </w:r>
          </w:p>
          <w:p w:rsidR="004B2FE3" w:rsidRPr="00E806CD" w:rsidRDefault="004B2FE3" w:rsidP="005778A0">
            <w:pPr>
              <w:jc w:val="center"/>
              <w:rPr>
                <w:color w:val="000000" w:themeColor="text1"/>
              </w:rPr>
            </w:pPr>
            <w:r w:rsidRPr="00E806CD">
              <w:rPr>
                <w:color w:val="000000" w:themeColor="text1"/>
                <w:sz w:val="22"/>
                <w:szCs w:val="22"/>
              </w:rPr>
              <w:t>(naziv in naslov)</w:t>
            </w:r>
          </w:p>
        </w:tc>
        <w:tc>
          <w:tcPr>
            <w:tcW w:w="1955" w:type="dxa"/>
            <w:vAlign w:val="center"/>
          </w:tcPr>
          <w:p w:rsidR="004B2FE3" w:rsidRPr="00E806CD" w:rsidRDefault="004B2FE3" w:rsidP="004B2FE3">
            <w:pPr>
              <w:jc w:val="center"/>
              <w:rPr>
                <w:color w:val="000000" w:themeColor="text1"/>
                <w:sz w:val="22"/>
                <w:szCs w:val="22"/>
              </w:rPr>
            </w:pPr>
            <w:r w:rsidRPr="00FA54EB">
              <w:rPr>
                <w:sz w:val="22"/>
                <w:szCs w:val="22"/>
              </w:rPr>
              <w:t xml:space="preserve">Število </w:t>
            </w:r>
            <w:r>
              <w:rPr>
                <w:sz w:val="22"/>
                <w:szCs w:val="22"/>
              </w:rPr>
              <w:t>dobavljenih rezervnih delov</w:t>
            </w:r>
          </w:p>
        </w:tc>
      </w:tr>
      <w:tr w:rsidR="004B2FE3" w:rsidRPr="00E806CD" w:rsidTr="004B2FE3">
        <w:trPr>
          <w:jc w:val="center"/>
        </w:trPr>
        <w:tc>
          <w:tcPr>
            <w:tcW w:w="2304" w:type="dxa"/>
            <w:vAlign w:val="center"/>
          </w:tcPr>
          <w:p w:rsidR="004B2FE3" w:rsidRPr="00E806CD" w:rsidRDefault="004B2FE3" w:rsidP="005778A0">
            <w:pPr>
              <w:jc w:val="center"/>
              <w:rPr>
                <w:color w:val="000000" w:themeColor="text1"/>
              </w:rPr>
            </w:pPr>
          </w:p>
          <w:p w:rsidR="004B2FE3" w:rsidRPr="00E806CD" w:rsidRDefault="004B2FE3" w:rsidP="005778A0">
            <w:pPr>
              <w:jc w:val="center"/>
              <w:rPr>
                <w:color w:val="000000" w:themeColor="text1"/>
              </w:rPr>
            </w:pPr>
          </w:p>
        </w:tc>
        <w:tc>
          <w:tcPr>
            <w:tcW w:w="2074" w:type="dxa"/>
            <w:vAlign w:val="center"/>
          </w:tcPr>
          <w:p w:rsidR="004B2FE3" w:rsidRPr="00E806CD" w:rsidRDefault="004B2FE3" w:rsidP="005778A0">
            <w:pPr>
              <w:jc w:val="center"/>
              <w:rPr>
                <w:color w:val="000000" w:themeColor="text1"/>
              </w:rPr>
            </w:pPr>
          </w:p>
        </w:tc>
        <w:tc>
          <w:tcPr>
            <w:tcW w:w="3432" w:type="dxa"/>
            <w:vAlign w:val="center"/>
          </w:tcPr>
          <w:p w:rsidR="004B2FE3" w:rsidRPr="00E806CD" w:rsidRDefault="004B2FE3" w:rsidP="005778A0">
            <w:pPr>
              <w:jc w:val="center"/>
              <w:rPr>
                <w:color w:val="000000" w:themeColor="text1"/>
              </w:rPr>
            </w:pPr>
          </w:p>
        </w:tc>
        <w:tc>
          <w:tcPr>
            <w:tcW w:w="1955" w:type="dxa"/>
          </w:tcPr>
          <w:p w:rsidR="004B2FE3" w:rsidRPr="00E806CD" w:rsidRDefault="004B2FE3" w:rsidP="005778A0">
            <w:pPr>
              <w:jc w:val="center"/>
              <w:rPr>
                <w:color w:val="000000" w:themeColor="text1"/>
              </w:rPr>
            </w:pPr>
          </w:p>
        </w:tc>
      </w:tr>
      <w:tr w:rsidR="004B2FE3" w:rsidRPr="00E806CD" w:rsidTr="004B2FE3">
        <w:trPr>
          <w:jc w:val="center"/>
        </w:trPr>
        <w:tc>
          <w:tcPr>
            <w:tcW w:w="2304" w:type="dxa"/>
            <w:vAlign w:val="center"/>
          </w:tcPr>
          <w:p w:rsidR="004B2FE3" w:rsidRPr="00E806CD" w:rsidRDefault="004B2FE3" w:rsidP="005778A0">
            <w:pPr>
              <w:jc w:val="center"/>
              <w:rPr>
                <w:color w:val="000000" w:themeColor="text1"/>
              </w:rPr>
            </w:pPr>
          </w:p>
          <w:p w:rsidR="004B2FE3" w:rsidRPr="00E806CD" w:rsidRDefault="004B2FE3" w:rsidP="005778A0">
            <w:pPr>
              <w:jc w:val="center"/>
              <w:rPr>
                <w:color w:val="000000" w:themeColor="text1"/>
              </w:rPr>
            </w:pPr>
          </w:p>
        </w:tc>
        <w:tc>
          <w:tcPr>
            <w:tcW w:w="2074" w:type="dxa"/>
            <w:vAlign w:val="center"/>
          </w:tcPr>
          <w:p w:rsidR="004B2FE3" w:rsidRPr="00E806CD" w:rsidRDefault="004B2FE3" w:rsidP="005778A0">
            <w:pPr>
              <w:jc w:val="center"/>
              <w:rPr>
                <w:color w:val="000000" w:themeColor="text1"/>
              </w:rPr>
            </w:pPr>
          </w:p>
        </w:tc>
        <w:tc>
          <w:tcPr>
            <w:tcW w:w="3432" w:type="dxa"/>
            <w:vAlign w:val="center"/>
          </w:tcPr>
          <w:p w:rsidR="004B2FE3" w:rsidRPr="00E806CD" w:rsidRDefault="004B2FE3" w:rsidP="005778A0">
            <w:pPr>
              <w:jc w:val="center"/>
              <w:rPr>
                <w:color w:val="000000" w:themeColor="text1"/>
              </w:rPr>
            </w:pPr>
          </w:p>
        </w:tc>
        <w:tc>
          <w:tcPr>
            <w:tcW w:w="1955" w:type="dxa"/>
          </w:tcPr>
          <w:p w:rsidR="004B2FE3" w:rsidRPr="00E806CD" w:rsidRDefault="004B2FE3" w:rsidP="005778A0">
            <w:pPr>
              <w:jc w:val="center"/>
              <w:rPr>
                <w:color w:val="000000" w:themeColor="text1"/>
              </w:rPr>
            </w:pPr>
          </w:p>
        </w:tc>
      </w:tr>
      <w:tr w:rsidR="004B2FE3" w:rsidRPr="00E806CD" w:rsidTr="004B2FE3">
        <w:trPr>
          <w:jc w:val="center"/>
        </w:trPr>
        <w:tc>
          <w:tcPr>
            <w:tcW w:w="2304" w:type="dxa"/>
            <w:vAlign w:val="center"/>
          </w:tcPr>
          <w:p w:rsidR="004B2FE3" w:rsidRPr="00E806CD" w:rsidRDefault="004B2FE3" w:rsidP="005778A0">
            <w:pPr>
              <w:jc w:val="center"/>
              <w:rPr>
                <w:color w:val="000000" w:themeColor="text1"/>
              </w:rPr>
            </w:pPr>
          </w:p>
          <w:p w:rsidR="004B2FE3" w:rsidRPr="00E806CD" w:rsidRDefault="004B2FE3" w:rsidP="005778A0">
            <w:pPr>
              <w:jc w:val="center"/>
              <w:rPr>
                <w:color w:val="000000" w:themeColor="text1"/>
              </w:rPr>
            </w:pPr>
          </w:p>
        </w:tc>
        <w:tc>
          <w:tcPr>
            <w:tcW w:w="2074" w:type="dxa"/>
            <w:vAlign w:val="center"/>
          </w:tcPr>
          <w:p w:rsidR="004B2FE3" w:rsidRPr="00E806CD" w:rsidRDefault="004B2FE3" w:rsidP="005778A0">
            <w:pPr>
              <w:jc w:val="center"/>
              <w:rPr>
                <w:color w:val="000000" w:themeColor="text1"/>
              </w:rPr>
            </w:pPr>
          </w:p>
        </w:tc>
        <w:tc>
          <w:tcPr>
            <w:tcW w:w="3432" w:type="dxa"/>
            <w:vAlign w:val="center"/>
          </w:tcPr>
          <w:p w:rsidR="004B2FE3" w:rsidRPr="00E806CD" w:rsidRDefault="004B2FE3" w:rsidP="005778A0">
            <w:pPr>
              <w:jc w:val="center"/>
              <w:rPr>
                <w:color w:val="000000" w:themeColor="text1"/>
              </w:rPr>
            </w:pPr>
          </w:p>
        </w:tc>
        <w:tc>
          <w:tcPr>
            <w:tcW w:w="1955" w:type="dxa"/>
          </w:tcPr>
          <w:p w:rsidR="004B2FE3" w:rsidRPr="00E806CD" w:rsidRDefault="004B2FE3" w:rsidP="005778A0">
            <w:pPr>
              <w:jc w:val="center"/>
              <w:rPr>
                <w:color w:val="000000" w:themeColor="text1"/>
              </w:rPr>
            </w:pPr>
          </w:p>
        </w:tc>
      </w:tr>
      <w:tr w:rsidR="004B2FE3" w:rsidRPr="00E806CD" w:rsidTr="004B2FE3">
        <w:trPr>
          <w:jc w:val="center"/>
        </w:trPr>
        <w:tc>
          <w:tcPr>
            <w:tcW w:w="2304" w:type="dxa"/>
            <w:vAlign w:val="center"/>
          </w:tcPr>
          <w:p w:rsidR="004B2FE3" w:rsidRPr="00E806CD" w:rsidRDefault="004B2FE3" w:rsidP="005778A0">
            <w:pPr>
              <w:jc w:val="center"/>
              <w:rPr>
                <w:color w:val="000000" w:themeColor="text1"/>
              </w:rPr>
            </w:pPr>
          </w:p>
          <w:p w:rsidR="004B2FE3" w:rsidRPr="00E806CD" w:rsidRDefault="004B2FE3" w:rsidP="005778A0">
            <w:pPr>
              <w:jc w:val="center"/>
              <w:rPr>
                <w:color w:val="000000" w:themeColor="text1"/>
              </w:rPr>
            </w:pPr>
          </w:p>
        </w:tc>
        <w:tc>
          <w:tcPr>
            <w:tcW w:w="2074" w:type="dxa"/>
            <w:vAlign w:val="center"/>
          </w:tcPr>
          <w:p w:rsidR="004B2FE3" w:rsidRPr="00E806CD" w:rsidRDefault="004B2FE3" w:rsidP="005778A0">
            <w:pPr>
              <w:jc w:val="center"/>
              <w:rPr>
                <w:color w:val="000000" w:themeColor="text1"/>
              </w:rPr>
            </w:pPr>
          </w:p>
        </w:tc>
        <w:tc>
          <w:tcPr>
            <w:tcW w:w="3432" w:type="dxa"/>
            <w:vAlign w:val="center"/>
          </w:tcPr>
          <w:p w:rsidR="004B2FE3" w:rsidRPr="00E806CD" w:rsidRDefault="004B2FE3" w:rsidP="005778A0">
            <w:pPr>
              <w:jc w:val="center"/>
              <w:rPr>
                <w:color w:val="000000" w:themeColor="text1"/>
              </w:rPr>
            </w:pPr>
          </w:p>
        </w:tc>
        <w:tc>
          <w:tcPr>
            <w:tcW w:w="1955" w:type="dxa"/>
          </w:tcPr>
          <w:p w:rsidR="004B2FE3" w:rsidRPr="00E806CD" w:rsidRDefault="004B2FE3" w:rsidP="005778A0">
            <w:pPr>
              <w:jc w:val="center"/>
              <w:rPr>
                <w:color w:val="000000" w:themeColor="text1"/>
              </w:rPr>
            </w:pPr>
          </w:p>
        </w:tc>
      </w:tr>
    </w:tbl>
    <w:p w:rsidR="002318F3" w:rsidRDefault="002318F3" w:rsidP="002318F3">
      <w:pPr>
        <w:rPr>
          <w:b/>
          <w:color w:val="000000" w:themeColor="text1"/>
          <w:sz w:val="22"/>
          <w:szCs w:val="22"/>
        </w:rPr>
      </w:pPr>
    </w:p>
    <w:p w:rsidR="00C668C4" w:rsidRPr="00D57C34" w:rsidRDefault="00C668C4" w:rsidP="00C668C4">
      <w:pPr>
        <w:spacing w:before="0"/>
        <w:jc w:val="both"/>
        <w:rPr>
          <w:b/>
          <w:bCs/>
          <w:u w:val="single"/>
        </w:rPr>
      </w:pPr>
      <w:r w:rsidRPr="00D57C34">
        <w:rPr>
          <w:b/>
          <w:bCs/>
          <w:u w:val="single"/>
        </w:rPr>
        <w:t xml:space="preserve">K temu obrazcu, se kot dokaz priloži pisno potrdilo vsaj enega železniškega prevoznega podjetja ali pooblaščene delavnice za vzdrževanje železniških vozil, ki so članice UIC, ali proizvajalca železniških vozil, kateremu je ponudnik/proizvajalec v zadnjih </w:t>
      </w:r>
      <w:r w:rsidR="00D57C34" w:rsidRPr="00D57C34">
        <w:rPr>
          <w:b/>
          <w:bCs/>
          <w:u w:val="single"/>
        </w:rPr>
        <w:t>desetih</w:t>
      </w:r>
      <w:r w:rsidR="00C15CC2" w:rsidRPr="00D57C34">
        <w:rPr>
          <w:b/>
          <w:bCs/>
          <w:u w:val="single"/>
        </w:rPr>
        <w:t xml:space="preserve"> </w:t>
      </w:r>
      <w:r w:rsidRPr="00D57C34">
        <w:rPr>
          <w:b/>
          <w:bCs/>
          <w:u w:val="single"/>
        </w:rPr>
        <w:t xml:space="preserve">letih pred objavo tega javnega naročila, dobavil </w:t>
      </w:r>
      <w:r w:rsidR="00D57C34" w:rsidRPr="00D57C34">
        <w:rPr>
          <w:b/>
          <w:u w:val="single"/>
        </w:rPr>
        <w:t>najmanj enako število količin vsakega od rezervnih delov, ki so predmet tega javnega naročila in so v preteklosti že uspešno obratovali na vozilih ELOK 363 in 342</w:t>
      </w:r>
      <w:r w:rsidRPr="00D57C34">
        <w:rPr>
          <w:b/>
          <w:bCs/>
          <w:u w:val="single"/>
        </w:rPr>
        <w:t>.</w:t>
      </w:r>
    </w:p>
    <w:p w:rsidR="007A16A9" w:rsidRDefault="007A16A9" w:rsidP="00DD5DF6">
      <w:pPr>
        <w:spacing w:before="0"/>
        <w:jc w:val="both"/>
      </w:pPr>
      <w:r w:rsidRPr="005F7410">
        <w:tab/>
      </w:r>
      <w:r w:rsidRPr="005F7410">
        <w:tab/>
      </w:r>
      <w:r w:rsidRPr="005F7410">
        <w:tab/>
      </w:r>
    </w:p>
    <w:p w:rsidR="00DD5DF6" w:rsidRPr="005F7410" w:rsidRDefault="00DD5DF6" w:rsidP="00DD5DF6">
      <w:pPr>
        <w:spacing w:before="0"/>
        <w:jc w:val="both"/>
        <w:rPr>
          <w:b/>
        </w:rPr>
      </w:pPr>
    </w:p>
    <w:p w:rsidR="007A16A9" w:rsidRPr="005F7410" w:rsidRDefault="007A16A9" w:rsidP="007A16A9">
      <w:pPr>
        <w:jc w:val="both"/>
      </w:pPr>
      <w:r w:rsidRPr="005F7410">
        <w:t>Pooblaščen za podpis v imenu ponudnika:                               _______________________</w:t>
      </w:r>
    </w:p>
    <w:p w:rsidR="007A16A9" w:rsidRPr="005F7410" w:rsidRDefault="007A16A9" w:rsidP="008D00E6">
      <w:pPr>
        <w:ind w:firstLine="360"/>
        <w:jc w:val="both"/>
      </w:pPr>
      <w:r w:rsidRPr="005F7410">
        <w:t xml:space="preserve">                                    </w:t>
      </w:r>
      <w:r w:rsidRPr="005F7410">
        <w:tab/>
      </w:r>
      <w:r w:rsidRPr="005F7410">
        <w:tab/>
      </w:r>
      <w:r w:rsidRPr="005F7410">
        <w:tab/>
        <w:t xml:space="preserve">                                    </w:t>
      </w:r>
      <w:r w:rsidR="008D00E6">
        <w:tab/>
      </w:r>
      <w:r w:rsidRPr="005F7410">
        <w:t xml:space="preserve">   (ime in priimek)</w:t>
      </w:r>
    </w:p>
    <w:p w:rsidR="007A16A9" w:rsidRDefault="007A16A9" w:rsidP="007A16A9">
      <w:pPr>
        <w:rPr>
          <w:b/>
        </w:rPr>
      </w:pPr>
    </w:p>
    <w:tbl>
      <w:tblPr>
        <w:tblW w:w="9709" w:type="dxa"/>
        <w:tblInd w:w="496" w:type="dxa"/>
        <w:tblLayout w:type="fixed"/>
        <w:tblCellMar>
          <w:left w:w="70" w:type="dxa"/>
          <w:right w:w="70" w:type="dxa"/>
        </w:tblCellMar>
        <w:tblLook w:val="0000"/>
      </w:tblPr>
      <w:tblGrid>
        <w:gridCol w:w="3402"/>
        <w:gridCol w:w="2977"/>
        <w:gridCol w:w="3330"/>
      </w:tblGrid>
      <w:tr w:rsidR="007A16A9" w:rsidRPr="005F7410" w:rsidTr="008D00E6">
        <w:tc>
          <w:tcPr>
            <w:tcW w:w="3402" w:type="dxa"/>
          </w:tcPr>
          <w:p w:rsidR="007A16A9" w:rsidRPr="005F7410" w:rsidRDefault="007A16A9" w:rsidP="00EE3AA7">
            <w:r w:rsidRPr="005F7410">
              <w:t>Datum:</w:t>
            </w:r>
          </w:p>
        </w:tc>
        <w:tc>
          <w:tcPr>
            <w:tcW w:w="2977" w:type="dxa"/>
          </w:tcPr>
          <w:p w:rsidR="007A16A9" w:rsidRPr="005F7410" w:rsidRDefault="007A16A9" w:rsidP="008D00E6">
            <w:pPr>
              <w:ind w:left="71" w:hanging="71"/>
            </w:pPr>
            <w:r w:rsidRPr="005F7410">
              <w:t>Žig</w:t>
            </w:r>
            <w:r w:rsidR="00EE3AA7">
              <w:t xml:space="preserve">   </w:t>
            </w:r>
          </w:p>
        </w:tc>
        <w:tc>
          <w:tcPr>
            <w:tcW w:w="3330" w:type="dxa"/>
          </w:tcPr>
          <w:p w:rsidR="007A16A9" w:rsidRPr="005F7410" w:rsidRDefault="007A16A9" w:rsidP="00EE3AA7">
            <w:r w:rsidRPr="005F7410">
              <w:t>Podpis:</w:t>
            </w:r>
          </w:p>
        </w:tc>
      </w:tr>
    </w:tbl>
    <w:p w:rsidR="00742197" w:rsidRPr="00C50F5A" w:rsidRDefault="00E248D8" w:rsidP="00DD5DF6">
      <w:pPr>
        <w:pStyle w:val="Naslov2"/>
        <w:pageBreakBefore/>
        <w:rPr>
          <w:rFonts w:ascii="Times New Roman" w:hAnsi="Times New Roman"/>
        </w:rPr>
      </w:pPr>
      <w:bookmarkStart w:id="21" w:name="_Toc473713455"/>
      <w:r w:rsidRPr="00C50F5A">
        <w:rPr>
          <w:rFonts w:ascii="Times New Roman" w:hAnsi="Times New Roman"/>
        </w:rPr>
        <w:lastRenderedPageBreak/>
        <w:t xml:space="preserve">Razpisni obrazec </w:t>
      </w:r>
      <w:r w:rsidR="00742197" w:rsidRPr="00C50F5A">
        <w:rPr>
          <w:rFonts w:ascii="Times New Roman" w:hAnsi="Times New Roman"/>
        </w:rPr>
        <w:t>1</w:t>
      </w:r>
      <w:r w:rsidR="00A40321">
        <w:rPr>
          <w:rFonts w:ascii="Times New Roman" w:hAnsi="Times New Roman"/>
        </w:rPr>
        <w:t>4</w:t>
      </w:r>
      <w:r w:rsidR="007B3F29" w:rsidRPr="00C50F5A">
        <w:rPr>
          <w:rFonts w:ascii="Times New Roman" w:hAnsi="Times New Roman"/>
        </w:rPr>
        <w:t>:</w:t>
      </w:r>
      <w:r w:rsidR="007B3F29" w:rsidRPr="00C50F5A">
        <w:rPr>
          <w:rFonts w:ascii="Times New Roman" w:hAnsi="Times New Roman"/>
        </w:rPr>
        <w:tab/>
      </w:r>
      <w:r w:rsidR="008D30B0" w:rsidRPr="00C50F5A">
        <w:rPr>
          <w:rFonts w:ascii="Times New Roman" w:hAnsi="Times New Roman"/>
        </w:rPr>
        <w:t>I</w:t>
      </w:r>
      <w:r w:rsidRPr="00C50F5A">
        <w:rPr>
          <w:rFonts w:ascii="Times New Roman" w:hAnsi="Times New Roman"/>
        </w:rPr>
        <w:t>zjava ponudnika, da ne nastopa s podizvajalci</w:t>
      </w:r>
      <w:bookmarkEnd w:id="21"/>
    </w:p>
    <w:p w:rsidR="00F1180E" w:rsidRPr="00C50F5A" w:rsidRDefault="00F1180E" w:rsidP="000260F9">
      <w:pPr>
        <w:autoSpaceDE w:val="0"/>
        <w:autoSpaceDN w:val="0"/>
        <w:adjustRightInd w:val="0"/>
        <w:jc w:val="both"/>
      </w:pPr>
    </w:p>
    <w:p w:rsidR="00A16C21" w:rsidRDefault="00A16C21" w:rsidP="000260F9">
      <w:pPr>
        <w:autoSpaceDE w:val="0"/>
        <w:autoSpaceDN w:val="0"/>
        <w:adjustRightInd w:val="0"/>
        <w:jc w:val="both"/>
      </w:pPr>
    </w:p>
    <w:p w:rsidR="00742197" w:rsidRPr="00C50F5A" w:rsidRDefault="00742197" w:rsidP="000260F9">
      <w:pPr>
        <w:autoSpaceDE w:val="0"/>
        <w:autoSpaceDN w:val="0"/>
        <w:adjustRightInd w:val="0"/>
        <w:jc w:val="both"/>
      </w:pPr>
      <w:r w:rsidRPr="00C50F5A">
        <w:t>PONUDNIK:</w:t>
      </w:r>
    </w:p>
    <w:p w:rsidR="00742197" w:rsidRPr="00C50F5A" w:rsidRDefault="00742197" w:rsidP="000260F9">
      <w:pPr>
        <w:autoSpaceDE w:val="0"/>
        <w:autoSpaceDN w:val="0"/>
        <w:adjustRightInd w:val="0"/>
        <w:jc w:val="both"/>
      </w:pPr>
      <w:r w:rsidRPr="00C50F5A">
        <w:t>__________________________</w:t>
      </w:r>
    </w:p>
    <w:p w:rsidR="00742197" w:rsidRPr="00C50F5A" w:rsidRDefault="00742197" w:rsidP="000260F9">
      <w:pPr>
        <w:autoSpaceDE w:val="0"/>
        <w:autoSpaceDN w:val="0"/>
        <w:adjustRightInd w:val="0"/>
        <w:jc w:val="both"/>
      </w:pPr>
      <w:r w:rsidRPr="00C50F5A">
        <w:t>__________________________</w:t>
      </w:r>
    </w:p>
    <w:p w:rsidR="00742197" w:rsidRPr="00C50F5A" w:rsidRDefault="00742197" w:rsidP="000260F9">
      <w:pPr>
        <w:autoSpaceDE w:val="0"/>
        <w:autoSpaceDN w:val="0"/>
        <w:adjustRightInd w:val="0"/>
        <w:jc w:val="both"/>
      </w:pPr>
      <w:r w:rsidRPr="00C50F5A">
        <w:t>__________________________</w:t>
      </w:r>
    </w:p>
    <w:p w:rsidR="00742197" w:rsidRPr="00C50F5A" w:rsidRDefault="00742197" w:rsidP="000260F9">
      <w:pPr>
        <w:autoSpaceDE w:val="0"/>
        <w:autoSpaceDN w:val="0"/>
        <w:adjustRightInd w:val="0"/>
        <w:jc w:val="both"/>
        <w:rPr>
          <w:b/>
        </w:rPr>
      </w:pPr>
    </w:p>
    <w:p w:rsidR="00742197" w:rsidRPr="00C50F5A" w:rsidRDefault="00742197" w:rsidP="000260F9">
      <w:pPr>
        <w:autoSpaceDE w:val="0"/>
        <w:autoSpaceDN w:val="0"/>
        <w:adjustRightInd w:val="0"/>
        <w:jc w:val="both"/>
      </w:pPr>
    </w:p>
    <w:p w:rsidR="00742197" w:rsidRPr="00C50F5A" w:rsidRDefault="008D30B0" w:rsidP="00A16C21">
      <w:pPr>
        <w:spacing w:line="276" w:lineRule="auto"/>
        <w:jc w:val="center"/>
        <w:rPr>
          <w:b/>
        </w:rPr>
      </w:pPr>
      <w:r w:rsidRPr="00C50F5A">
        <w:rPr>
          <w:b/>
        </w:rPr>
        <w:t>IZJAVA</w:t>
      </w:r>
    </w:p>
    <w:p w:rsidR="00742197" w:rsidRPr="00C50F5A" w:rsidRDefault="00742197" w:rsidP="00A16C21">
      <w:pPr>
        <w:autoSpaceDE w:val="0"/>
        <w:autoSpaceDN w:val="0"/>
        <w:adjustRightInd w:val="0"/>
        <w:spacing w:line="276" w:lineRule="auto"/>
        <w:jc w:val="both"/>
      </w:pPr>
      <w:r w:rsidRPr="00C50F5A">
        <w:t xml:space="preserve">V zvezi z javnim naročilom za oddajo </w:t>
      </w:r>
      <w:r w:rsidRPr="00DC7A7C">
        <w:t xml:space="preserve">naročila </w:t>
      </w:r>
      <w:r w:rsidR="00DC7A7C" w:rsidRPr="00DD5DF6">
        <w:rPr>
          <w:b/>
          <w:bCs/>
        </w:rPr>
        <w:t>»</w:t>
      </w:r>
      <w:r w:rsidR="00CF6442" w:rsidRPr="00CF6442">
        <w:rPr>
          <w:b/>
          <w:bCs/>
        </w:rPr>
        <w:t>Rezervni deli za ELOK 363 in 342</w:t>
      </w:r>
      <w:r w:rsidRPr="00DD5DF6">
        <w:rPr>
          <w:b/>
          <w:bCs/>
        </w:rPr>
        <w:t>«</w:t>
      </w:r>
      <w:r w:rsidRPr="00DC7A7C">
        <w:rPr>
          <w:bCs/>
        </w:rPr>
        <w:t>,</w:t>
      </w:r>
      <w:r w:rsidRPr="00C50F5A">
        <w:rPr>
          <w:b/>
          <w:bCs/>
        </w:rPr>
        <w:t xml:space="preserve"> </w:t>
      </w:r>
      <w:r w:rsidRPr="00C50F5A">
        <w:t>pod kazensko in materialno odgovornostjo izjavljamo, da ne nastopamo s podizvajalci.</w:t>
      </w:r>
    </w:p>
    <w:p w:rsidR="00742197" w:rsidRPr="00C50F5A" w:rsidRDefault="00742197" w:rsidP="00A16C21">
      <w:pPr>
        <w:autoSpaceDE w:val="0"/>
        <w:autoSpaceDN w:val="0"/>
        <w:adjustRightInd w:val="0"/>
        <w:spacing w:line="276" w:lineRule="auto"/>
      </w:pPr>
    </w:p>
    <w:p w:rsidR="00742197" w:rsidRPr="00C50F5A" w:rsidRDefault="00742197" w:rsidP="00A16C21">
      <w:pPr>
        <w:autoSpaceDE w:val="0"/>
        <w:autoSpaceDN w:val="0"/>
        <w:adjustRightInd w:val="0"/>
        <w:spacing w:line="276" w:lineRule="auto"/>
      </w:pPr>
    </w:p>
    <w:p w:rsidR="00742197" w:rsidRPr="00C50F5A" w:rsidRDefault="00742197" w:rsidP="00A16C21">
      <w:pPr>
        <w:autoSpaceDE w:val="0"/>
        <w:autoSpaceDN w:val="0"/>
        <w:adjustRightInd w:val="0"/>
        <w:spacing w:line="276" w:lineRule="auto"/>
        <w:rPr>
          <w:b/>
        </w:rPr>
      </w:pPr>
      <w:r w:rsidRPr="00C50F5A">
        <w:rPr>
          <w:b/>
        </w:rPr>
        <w:t>(OPOMBA: Izjava se izpolni le v primeru, da ponudnik ne nastopa s podizvajalci)</w:t>
      </w:r>
    </w:p>
    <w:p w:rsidR="00742197" w:rsidRPr="00C50F5A" w:rsidRDefault="00742197" w:rsidP="00A16C21">
      <w:pPr>
        <w:autoSpaceDE w:val="0"/>
        <w:autoSpaceDN w:val="0"/>
        <w:adjustRightInd w:val="0"/>
        <w:spacing w:line="276" w:lineRule="auto"/>
      </w:pPr>
    </w:p>
    <w:p w:rsidR="00742197" w:rsidRPr="00C50F5A" w:rsidRDefault="00742197" w:rsidP="00A16C21">
      <w:pPr>
        <w:autoSpaceDE w:val="0"/>
        <w:autoSpaceDN w:val="0"/>
        <w:adjustRightInd w:val="0"/>
        <w:spacing w:line="276" w:lineRule="auto"/>
      </w:pPr>
    </w:p>
    <w:p w:rsidR="00CF5E25" w:rsidRPr="00C50F5A" w:rsidRDefault="00CF5E25" w:rsidP="00A16C21">
      <w:pPr>
        <w:spacing w:before="0" w:line="276" w:lineRule="auto"/>
        <w:jc w:val="both"/>
        <w:rPr>
          <w:rFonts w:eastAsia="Times New Roman"/>
          <w:noProof/>
          <w:lang w:eastAsia="sl-SI"/>
        </w:rPr>
      </w:pPr>
      <w:r w:rsidRPr="00C50F5A">
        <w:rPr>
          <w:rFonts w:eastAsia="Times New Roman"/>
          <w:noProof/>
          <w:lang w:eastAsia="sl-SI"/>
        </w:rPr>
        <w:t>Kraj in datum:</w:t>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00A16C21">
        <w:rPr>
          <w:rFonts w:eastAsia="Times New Roman"/>
          <w:noProof/>
          <w:lang w:eastAsia="sl-SI"/>
        </w:rPr>
        <w:tab/>
      </w:r>
      <w:r w:rsidRPr="00C50F5A">
        <w:rPr>
          <w:rFonts w:eastAsia="Times New Roman"/>
          <w:noProof/>
          <w:lang w:eastAsia="sl-SI"/>
        </w:rPr>
        <w:tab/>
        <w:t>Žig:</w:t>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00A16C21">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t>Podpis ponudnika:</w:t>
      </w:r>
    </w:p>
    <w:p w:rsidR="00B04691" w:rsidRPr="00C50F5A" w:rsidRDefault="00B04691" w:rsidP="00A16C21">
      <w:pPr>
        <w:pStyle w:val="Naslov3"/>
        <w:spacing w:line="276" w:lineRule="auto"/>
        <w:ind w:left="0"/>
        <w:rPr>
          <w:rFonts w:ascii="Times New Roman" w:hAnsi="Times New Roman"/>
        </w:rPr>
      </w:pPr>
    </w:p>
    <w:p w:rsidR="00B04691" w:rsidRPr="00C50F5A" w:rsidRDefault="00B04691" w:rsidP="00856AC1">
      <w:pPr>
        <w:pStyle w:val="Naslov3"/>
        <w:ind w:left="0"/>
        <w:rPr>
          <w:rFonts w:ascii="Times New Roman" w:hAnsi="Times New Roman"/>
        </w:rPr>
      </w:pPr>
    </w:p>
    <w:p w:rsidR="00B04691" w:rsidRPr="00C50F5A" w:rsidRDefault="00B04691" w:rsidP="00856AC1">
      <w:pPr>
        <w:pStyle w:val="Naslov3"/>
        <w:ind w:left="0"/>
        <w:rPr>
          <w:rFonts w:ascii="Times New Roman" w:hAnsi="Times New Roman"/>
        </w:rPr>
      </w:pPr>
    </w:p>
    <w:p w:rsidR="00B04691" w:rsidRPr="00C50F5A" w:rsidRDefault="00B04691" w:rsidP="00856AC1">
      <w:pPr>
        <w:pStyle w:val="Naslov3"/>
        <w:ind w:left="0"/>
        <w:rPr>
          <w:rFonts w:ascii="Times New Roman" w:hAnsi="Times New Roman"/>
        </w:rPr>
      </w:pPr>
    </w:p>
    <w:p w:rsidR="00B04691" w:rsidRPr="00C50F5A" w:rsidRDefault="00B04691" w:rsidP="00856AC1">
      <w:pPr>
        <w:pStyle w:val="Naslov3"/>
        <w:ind w:left="0"/>
        <w:rPr>
          <w:rFonts w:ascii="Times New Roman" w:hAnsi="Times New Roman"/>
        </w:rPr>
      </w:pPr>
    </w:p>
    <w:p w:rsidR="00B04691" w:rsidRPr="00C50F5A" w:rsidRDefault="00B04691" w:rsidP="00856AC1">
      <w:pPr>
        <w:pStyle w:val="Naslov3"/>
        <w:ind w:left="0"/>
        <w:rPr>
          <w:rFonts w:ascii="Times New Roman" w:hAnsi="Times New Roman"/>
        </w:rPr>
      </w:pPr>
    </w:p>
    <w:p w:rsidR="00B04691" w:rsidRPr="00C50F5A" w:rsidRDefault="00B04691" w:rsidP="00856AC1">
      <w:pPr>
        <w:pStyle w:val="Naslov3"/>
        <w:ind w:left="0"/>
        <w:rPr>
          <w:rFonts w:ascii="Times New Roman" w:hAnsi="Times New Roman"/>
        </w:rPr>
      </w:pPr>
    </w:p>
    <w:p w:rsidR="00B04691" w:rsidRPr="00C50F5A" w:rsidRDefault="00B04691" w:rsidP="00856AC1">
      <w:pPr>
        <w:pStyle w:val="Naslov3"/>
        <w:ind w:left="0"/>
        <w:rPr>
          <w:rFonts w:ascii="Times New Roman" w:hAnsi="Times New Roman"/>
        </w:rPr>
      </w:pPr>
    </w:p>
    <w:p w:rsidR="00B04691" w:rsidRPr="00C50F5A" w:rsidRDefault="00B04691" w:rsidP="00856AC1">
      <w:pPr>
        <w:pStyle w:val="Naslov3"/>
        <w:ind w:left="0"/>
        <w:rPr>
          <w:rFonts w:ascii="Times New Roman" w:hAnsi="Times New Roman"/>
        </w:rPr>
      </w:pPr>
    </w:p>
    <w:p w:rsidR="00B04691" w:rsidRPr="00C50F5A" w:rsidRDefault="00B04691" w:rsidP="00856AC1">
      <w:pPr>
        <w:pStyle w:val="Naslov3"/>
        <w:ind w:left="0"/>
        <w:rPr>
          <w:rFonts w:ascii="Times New Roman" w:hAnsi="Times New Roman"/>
        </w:rPr>
      </w:pPr>
    </w:p>
    <w:p w:rsidR="00B04691" w:rsidRPr="00C50F5A" w:rsidRDefault="00B04691" w:rsidP="00856AC1">
      <w:pPr>
        <w:pStyle w:val="Naslov3"/>
        <w:ind w:left="0"/>
        <w:rPr>
          <w:rFonts w:ascii="Times New Roman" w:hAnsi="Times New Roman"/>
        </w:rPr>
      </w:pPr>
    </w:p>
    <w:p w:rsidR="00B04691" w:rsidRPr="00C50F5A" w:rsidRDefault="00B04691" w:rsidP="00856AC1">
      <w:pPr>
        <w:pStyle w:val="Naslov3"/>
        <w:ind w:left="0"/>
        <w:rPr>
          <w:rFonts w:ascii="Times New Roman" w:hAnsi="Times New Roman"/>
        </w:rPr>
      </w:pPr>
    </w:p>
    <w:p w:rsidR="00B04691" w:rsidRDefault="00B04691" w:rsidP="00856AC1">
      <w:pPr>
        <w:pStyle w:val="Naslov3"/>
        <w:ind w:left="0"/>
        <w:rPr>
          <w:rFonts w:ascii="Times New Roman" w:hAnsi="Times New Roman"/>
        </w:rPr>
      </w:pPr>
    </w:p>
    <w:p w:rsidR="00EE3AA7" w:rsidRPr="00EE3AA7" w:rsidRDefault="00EE3AA7" w:rsidP="00EE3AA7">
      <w:pPr>
        <w:pStyle w:val="Telobesedila"/>
      </w:pPr>
    </w:p>
    <w:p w:rsidR="00B04691" w:rsidRPr="00C50F5A" w:rsidRDefault="00B04691" w:rsidP="00856AC1">
      <w:pPr>
        <w:pStyle w:val="Naslov3"/>
        <w:ind w:left="0"/>
        <w:rPr>
          <w:rFonts w:ascii="Times New Roman" w:hAnsi="Times New Roman"/>
        </w:rPr>
      </w:pPr>
    </w:p>
    <w:p w:rsidR="00B04691" w:rsidRPr="00C50F5A" w:rsidRDefault="00B04691" w:rsidP="00B04691">
      <w:pPr>
        <w:pStyle w:val="Telobesedila"/>
      </w:pPr>
    </w:p>
    <w:p w:rsidR="00742197" w:rsidRPr="00C50F5A" w:rsidRDefault="006347DD" w:rsidP="0052359F">
      <w:pPr>
        <w:pStyle w:val="Naslov2"/>
        <w:rPr>
          <w:rFonts w:ascii="Times New Roman" w:hAnsi="Times New Roman"/>
        </w:rPr>
      </w:pPr>
      <w:bookmarkStart w:id="22" w:name="_Toc473713456"/>
      <w:r w:rsidRPr="00C50F5A">
        <w:rPr>
          <w:rFonts w:ascii="Times New Roman" w:hAnsi="Times New Roman"/>
        </w:rPr>
        <w:lastRenderedPageBreak/>
        <w:t>R</w:t>
      </w:r>
      <w:r w:rsidR="00E248D8" w:rsidRPr="00C50F5A">
        <w:rPr>
          <w:rFonts w:ascii="Times New Roman" w:hAnsi="Times New Roman"/>
        </w:rPr>
        <w:t>azpisni obrazec</w:t>
      </w:r>
      <w:r w:rsidR="00742197" w:rsidRPr="00C50F5A">
        <w:rPr>
          <w:rFonts w:ascii="Times New Roman" w:hAnsi="Times New Roman"/>
        </w:rPr>
        <w:t xml:space="preserve"> 1</w:t>
      </w:r>
      <w:r w:rsidR="00A40321">
        <w:rPr>
          <w:rFonts w:ascii="Times New Roman" w:hAnsi="Times New Roman"/>
        </w:rPr>
        <w:t>5</w:t>
      </w:r>
      <w:r w:rsidRPr="00C50F5A">
        <w:rPr>
          <w:rFonts w:ascii="Times New Roman" w:hAnsi="Times New Roman"/>
        </w:rPr>
        <w:t>:</w:t>
      </w:r>
      <w:r w:rsidR="00E248D8" w:rsidRPr="00C50F5A">
        <w:rPr>
          <w:rFonts w:ascii="Times New Roman" w:hAnsi="Times New Roman"/>
        </w:rPr>
        <w:tab/>
      </w:r>
      <w:r w:rsidRPr="00C50F5A">
        <w:rPr>
          <w:rFonts w:ascii="Times New Roman" w:hAnsi="Times New Roman"/>
        </w:rPr>
        <w:t>P</w:t>
      </w:r>
      <w:r w:rsidR="00E248D8" w:rsidRPr="00C50F5A">
        <w:rPr>
          <w:rFonts w:ascii="Times New Roman" w:hAnsi="Times New Roman"/>
        </w:rPr>
        <w:t>odatki o podizvajalcu</w:t>
      </w:r>
      <w:bookmarkEnd w:id="22"/>
    </w:p>
    <w:p w:rsidR="0052359F" w:rsidRPr="00C50F5A" w:rsidRDefault="0052359F" w:rsidP="0052359F">
      <w:pPr>
        <w:pStyle w:val="Telobesedila"/>
      </w:pPr>
    </w:p>
    <w:p w:rsidR="00742197" w:rsidRPr="00C50F5A" w:rsidRDefault="00742197" w:rsidP="00F1180E">
      <w:pPr>
        <w:autoSpaceDE w:val="0"/>
        <w:autoSpaceDN w:val="0"/>
        <w:adjustRightInd w:val="0"/>
        <w:jc w:val="both"/>
      </w:pPr>
      <w:r w:rsidRPr="00C50F5A">
        <w:t>PONUDNIK:</w:t>
      </w:r>
    </w:p>
    <w:p w:rsidR="00E92566" w:rsidRPr="00C50F5A" w:rsidRDefault="00E92566" w:rsidP="00E92566">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E92566" w:rsidRPr="00C50F5A" w:rsidRDefault="00E92566" w:rsidP="00E92566">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E92566" w:rsidRPr="00C50F5A" w:rsidRDefault="00E92566" w:rsidP="00E92566">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742197" w:rsidRPr="00C50F5A" w:rsidRDefault="00B04691" w:rsidP="00B04691">
      <w:pPr>
        <w:tabs>
          <w:tab w:val="left" w:pos="5610"/>
        </w:tabs>
        <w:autoSpaceDE w:val="0"/>
        <w:autoSpaceDN w:val="0"/>
        <w:adjustRightInd w:val="0"/>
        <w:rPr>
          <w:b/>
        </w:rPr>
      </w:pPr>
      <w:r w:rsidRPr="00C50F5A">
        <w:rPr>
          <w:b/>
        </w:rPr>
        <w:tab/>
      </w:r>
    </w:p>
    <w:p w:rsidR="00742197" w:rsidRPr="00C50F5A" w:rsidRDefault="00742197" w:rsidP="00FA54C7">
      <w:pPr>
        <w:autoSpaceDE w:val="0"/>
        <w:autoSpaceDN w:val="0"/>
        <w:adjustRightInd w:val="0"/>
        <w:jc w:val="center"/>
        <w:rPr>
          <w:b/>
        </w:rPr>
      </w:pPr>
      <w:r w:rsidRPr="00C50F5A">
        <w:rPr>
          <w:b/>
        </w:rPr>
        <w:t>PODATKI O PODIZVAJALCU</w:t>
      </w:r>
    </w:p>
    <w:p w:rsidR="00742197" w:rsidRPr="00C50F5A" w:rsidRDefault="00742197" w:rsidP="00FA54C7">
      <w:pPr>
        <w:autoSpaceDE w:val="0"/>
        <w:autoSpaceDN w:val="0"/>
        <w:adjustRightInd w:val="0"/>
        <w:jc w:val="center"/>
        <w:rPr>
          <w:b/>
        </w:rPr>
      </w:pPr>
    </w:p>
    <w:p w:rsidR="00742197" w:rsidRPr="00C50F5A" w:rsidRDefault="00742197" w:rsidP="00FA54C7">
      <w:pPr>
        <w:autoSpaceDE w:val="0"/>
        <w:autoSpaceDN w:val="0"/>
        <w:adjustRightInd w:val="0"/>
      </w:pPr>
      <w:r w:rsidRPr="00C50F5A">
        <w:t xml:space="preserve">NAZIV PODIZVAJALCA:     </w:t>
      </w:r>
      <w:r w:rsidR="001E5DE6">
        <w:tab/>
      </w:r>
      <w:r w:rsidRPr="00C50F5A">
        <w:t xml:space="preserve">  __________________________________________</w:t>
      </w:r>
    </w:p>
    <w:p w:rsidR="00742197" w:rsidRPr="00C50F5A" w:rsidRDefault="00742197" w:rsidP="00FA54C7">
      <w:pPr>
        <w:autoSpaceDE w:val="0"/>
        <w:autoSpaceDN w:val="0"/>
        <w:adjustRightInd w:val="0"/>
      </w:pPr>
    </w:p>
    <w:p w:rsidR="00742197" w:rsidRPr="00C50F5A" w:rsidRDefault="00742197" w:rsidP="00FA54C7">
      <w:pPr>
        <w:autoSpaceDE w:val="0"/>
        <w:autoSpaceDN w:val="0"/>
        <w:adjustRightInd w:val="0"/>
      </w:pPr>
      <w:r w:rsidRPr="00C50F5A">
        <w:t xml:space="preserve">NASLOV PODIZVAJALCA:   </w:t>
      </w:r>
      <w:r w:rsidR="001E5DE6">
        <w:tab/>
      </w:r>
      <w:r w:rsidRPr="00C50F5A">
        <w:t xml:space="preserve">  __________________________________________</w:t>
      </w:r>
    </w:p>
    <w:p w:rsidR="00742197" w:rsidRPr="00C50F5A" w:rsidRDefault="00742197" w:rsidP="00FA54C7">
      <w:pPr>
        <w:autoSpaceDE w:val="0"/>
        <w:autoSpaceDN w:val="0"/>
        <w:adjustRightInd w:val="0"/>
      </w:pPr>
    </w:p>
    <w:p w:rsidR="00742197" w:rsidRPr="00C50F5A" w:rsidRDefault="00742197" w:rsidP="00FA54C7">
      <w:pPr>
        <w:autoSpaceDE w:val="0"/>
        <w:autoSpaceDN w:val="0"/>
        <w:adjustRightInd w:val="0"/>
      </w:pPr>
      <w:r w:rsidRPr="00C50F5A">
        <w:t xml:space="preserve">KONTAKTNA OSEBA:          </w:t>
      </w:r>
      <w:r w:rsidR="001E5DE6">
        <w:tab/>
      </w:r>
      <w:r w:rsidRPr="00C50F5A">
        <w:t xml:space="preserve">  __________________________________________</w:t>
      </w:r>
    </w:p>
    <w:p w:rsidR="00742197" w:rsidRPr="00C50F5A" w:rsidRDefault="00742197" w:rsidP="00FA54C7">
      <w:pPr>
        <w:autoSpaceDE w:val="0"/>
        <w:autoSpaceDN w:val="0"/>
        <w:adjustRightInd w:val="0"/>
      </w:pPr>
    </w:p>
    <w:p w:rsidR="00742197" w:rsidRPr="00C50F5A" w:rsidRDefault="00742197" w:rsidP="00FA54C7">
      <w:pPr>
        <w:autoSpaceDE w:val="0"/>
        <w:autoSpaceDN w:val="0"/>
        <w:adjustRightInd w:val="0"/>
      </w:pPr>
      <w:r w:rsidRPr="00C50F5A">
        <w:t>ELEKTRONSKI NASLOV KONTAKTNE OSEBE: ___________________________</w:t>
      </w:r>
    </w:p>
    <w:p w:rsidR="00742197" w:rsidRPr="00C50F5A" w:rsidRDefault="00742197" w:rsidP="00FA54C7">
      <w:pPr>
        <w:autoSpaceDE w:val="0"/>
        <w:autoSpaceDN w:val="0"/>
        <w:adjustRightInd w:val="0"/>
      </w:pPr>
    </w:p>
    <w:p w:rsidR="00742197" w:rsidRPr="00C50F5A" w:rsidRDefault="00742197" w:rsidP="00FA54C7">
      <w:pPr>
        <w:autoSpaceDE w:val="0"/>
        <w:autoSpaceDN w:val="0"/>
        <w:adjustRightInd w:val="0"/>
      </w:pPr>
      <w:r w:rsidRPr="00C50F5A">
        <w:t xml:space="preserve">TELEFON:                      </w:t>
      </w:r>
      <w:r w:rsidR="001E5DE6">
        <w:tab/>
      </w:r>
      <w:r w:rsidR="001E5DE6">
        <w:tab/>
      </w:r>
      <w:r w:rsidR="001E5DE6">
        <w:tab/>
      </w:r>
      <w:r w:rsidRPr="00C50F5A">
        <w:t xml:space="preserve">   __________________________________________</w:t>
      </w:r>
    </w:p>
    <w:p w:rsidR="00742197" w:rsidRPr="00C50F5A" w:rsidRDefault="00742197" w:rsidP="00FA54C7">
      <w:pPr>
        <w:autoSpaceDE w:val="0"/>
        <w:autoSpaceDN w:val="0"/>
        <w:adjustRightInd w:val="0"/>
      </w:pPr>
    </w:p>
    <w:p w:rsidR="00742197" w:rsidRPr="00C50F5A" w:rsidRDefault="00742197" w:rsidP="0009064D">
      <w:pPr>
        <w:autoSpaceDE w:val="0"/>
        <w:autoSpaceDN w:val="0"/>
        <w:adjustRightInd w:val="0"/>
      </w:pPr>
      <w:r w:rsidRPr="00C50F5A">
        <w:t xml:space="preserve">TELEFAKS:   </w:t>
      </w:r>
      <w:r w:rsidR="001E5DE6">
        <w:tab/>
      </w:r>
      <w:r w:rsidR="001E5DE6">
        <w:tab/>
      </w:r>
      <w:r w:rsidR="001E5DE6">
        <w:tab/>
      </w:r>
      <w:r w:rsidR="001E5DE6">
        <w:tab/>
      </w:r>
      <w:r w:rsidR="001E5DE6">
        <w:tab/>
      </w:r>
      <w:r w:rsidRPr="00C50F5A">
        <w:t xml:space="preserve">   __________________________________________</w:t>
      </w:r>
    </w:p>
    <w:p w:rsidR="00742197" w:rsidRPr="00C50F5A" w:rsidRDefault="00742197" w:rsidP="00FA54C7">
      <w:pPr>
        <w:autoSpaceDE w:val="0"/>
        <w:autoSpaceDN w:val="0"/>
        <w:adjustRightInd w:val="0"/>
      </w:pPr>
    </w:p>
    <w:p w:rsidR="00742197" w:rsidRPr="00C50F5A" w:rsidRDefault="00742197" w:rsidP="00FA54C7">
      <w:pPr>
        <w:autoSpaceDE w:val="0"/>
        <w:autoSpaceDN w:val="0"/>
        <w:adjustRightInd w:val="0"/>
      </w:pPr>
      <w:r w:rsidRPr="00C50F5A">
        <w:t xml:space="preserve">IDENTIFIKACIJSKA ŠTEVILKA ZA DDV: </w:t>
      </w:r>
      <w:r w:rsidR="001E5DE6">
        <w:tab/>
      </w:r>
      <w:r w:rsidRPr="00C50F5A">
        <w:t>________________________________</w:t>
      </w:r>
    </w:p>
    <w:p w:rsidR="00742197" w:rsidRPr="00C50F5A" w:rsidRDefault="00742197" w:rsidP="00FA54C7">
      <w:pPr>
        <w:autoSpaceDE w:val="0"/>
        <w:autoSpaceDN w:val="0"/>
        <w:adjustRightInd w:val="0"/>
      </w:pPr>
    </w:p>
    <w:p w:rsidR="00742197" w:rsidRPr="00C50F5A" w:rsidRDefault="00742197" w:rsidP="00FA54C7">
      <w:pPr>
        <w:autoSpaceDE w:val="0"/>
        <w:autoSpaceDN w:val="0"/>
        <w:adjustRightInd w:val="0"/>
      </w:pPr>
      <w:r w:rsidRPr="00C50F5A">
        <w:t xml:space="preserve">ŠT. TRANSAKCIJSKEGA RAČUNA: </w:t>
      </w:r>
      <w:r w:rsidR="001E5DE6">
        <w:tab/>
      </w:r>
      <w:r w:rsidRPr="00C50F5A">
        <w:t xml:space="preserve"> </w:t>
      </w:r>
      <w:r w:rsidR="001E5DE6">
        <w:tab/>
      </w:r>
      <w:r w:rsidRPr="00C50F5A">
        <w:t>___________________________________</w:t>
      </w:r>
    </w:p>
    <w:p w:rsidR="00742197" w:rsidRPr="00C50F5A" w:rsidRDefault="001E5DE6" w:rsidP="00FA54C7">
      <w:pPr>
        <w:autoSpaceDE w:val="0"/>
        <w:autoSpaceDN w:val="0"/>
        <w:adjustRightInd w:val="0"/>
      </w:pPr>
      <w:r>
        <w:tab/>
      </w:r>
    </w:p>
    <w:p w:rsidR="00742197" w:rsidRPr="00C50F5A" w:rsidRDefault="00742197" w:rsidP="00FA54C7">
      <w:pPr>
        <w:autoSpaceDE w:val="0"/>
        <w:autoSpaceDN w:val="0"/>
        <w:adjustRightInd w:val="0"/>
      </w:pPr>
      <w:r w:rsidRPr="00C50F5A">
        <w:t xml:space="preserve">MATIČNA ŠTEVILKA:     </w:t>
      </w:r>
      <w:r w:rsidR="001E5DE6">
        <w:tab/>
      </w:r>
      <w:r w:rsidRPr="00C50F5A">
        <w:t xml:space="preserve">        ___________________________________________</w:t>
      </w:r>
    </w:p>
    <w:p w:rsidR="00742197" w:rsidRPr="00C50F5A" w:rsidRDefault="00742197" w:rsidP="00FA54C7">
      <w:pPr>
        <w:autoSpaceDE w:val="0"/>
        <w:autoSpaceDN w:val="0"/>
        <w:adjustRightInd w:val="0"/>
      </w:pPr>
    </w:p>
    <w:p w:rsidR="00742197" w:rsidRPr="00C50F5A" w:rsidRDefault="00742197" w:rsidP="00FA54C7">
      <w:pPr>
        <w:autoSpaceDE w:val="0"/>
        <w:autoSpaceDN w:val="0"/>
        <w:adjustRightInd w:val="0"/>
      </w:pPr>
      <w:r w:rsidRPr="00C50F5A">
        <w:t>ŠTEVILKA VPISA V SODNI REGISTER (št. vložka): __________________________</w:t>
      </w:r>
    </w:p>
    <w:p w:rsidR="00742197" w:rsidRPr="00C50F5A" w:rsidRDefault="00742197" w:rsidP="00FA54C7">
      <w:pPr>
        <w:autoSpaceDE w:val="0"/>
        <w:autoSpaceDN w:val="0"/>
        <w:adjustRightInd w:val="0"/>
      </w:pPr>
      <w:r w:rsidRPr="00C50F5A">
        <w:t xml:space="preserve"> </w:t>
      </w:r>
    </w:p>
    <w:p w:rsidR="00742197" w:rsidRPr="00C50F5A" w:rsidRDefault="00742197" w:rsidP="00FA54C7">
      <w:pPr>
        <w:autoSpaceDE w:val="0"/>
        <w:autoSpaceDN w:val="0"/>
        <w:adjustRightInd w:val="0"/>
      </w:pPr>
      <w:r w:rsidRPr="00C50F5A">
        <w:t>ODGOVORNA OSEBA ZA PODPIS POGODBE:______________________________</w:t>
      </w:r>
    </w:p>
    <w:p w:rsidR="00CF5E25" w:rsidRDefault="00CF5E25" w:rsidP="00FA54C7">
      <w:pPr>
        <w:autoSpaceDE w:val="0"/>
        <w:autoSpaceDN w:val="0"/>
        <w:adjustRightInd w:val="0"/>
      </w:pPr>
    </w:p>
    <w:p w:rsidR="0025171D" w:rsidRPr="00D17AE3" w:rsidRDefault="0025171D" w:rsidP="0025171D">
      <w:pPr>
        <w:widowControl w:val="0"/>
        <w:rPr>
          <w:color w:val="000000" w:themeColor="text1"/>
        </w:rPr>
      </w:pPr>
      <w:r w:rsidRPr="00D17AE3">
        <w:rPr>
          <w:color w:val="000000" w:themeColor="text1"/>
        </w:rPr>
        <w:t>V skladu z določbo 5. odstavka 94. člena ZJN-3 zahtevamo neposredno plačilo s strani naročnika:</w:t>
      </w:r>
    </w:p>
    <w:p w:rsidR="0025171D" w:rsidRPr="00D17AE3" w:rsidRDefault="0025171D" w:rsidP="0025171D">
      <w:pPr>
        <w:widowControl w:val="0"/>
        <w:jc w:val="center"/>
        <w:rPr>
          <w:color w:val="000000" w:themeColor="text1"/>
        </w:rPr>
      </w:pPr>
      <w:r w:rsidRPr="00D17AE3">
        <w:rPr>
          <w:color w:val="000000" w:themeColor="text1"/>
        </w:rPr>
        <w:t>DA                       NE</w:t>
      </w:r>
    </w:p>
    <w:p w:rsidR="0025171D" w:rsidRPr="00D17AE3" w:rsidRDefault="0025171D" w:rsidP="0025171D">
      <w:pPr>
        <w:widowControl w:val="0"/>
        <w:jc w:val="center"/>
        <w:rPr>
          <w:color w:val="000000" w:themeColor="text1"/>
        </w:rPr>
      </w:pPr>
      <w:r w:rsidRPr="00D17AE3">
        <w:rPr>
          <w:color w:val="000000" w:themeColor="text1"/>
        </w:rPr>
        <w:t>(ustrezno obkroži)</w:t>
      </w:r>
    </w:p>
    <w:p w:rsidR="008D00E6" w:rsidRPr="00C50F5A" w:rsidRDefault="008D00E6" w:rsidP="00FA54C7">
      <w:pPr>
        <w:autoSpaceDE w:val="0"/>
        <w:autoSpaceDN w:val="0"/>
        <w:adjustRightInd w:val="0"/>
      </w:pPr>
    </w:p>
    <w:p w:rsidR="00140C77" w:rsidRDefault="00CF5E25">
      <w:pPr>
        <w:spacing w:before="0"/>
        <w:rPr>
          <w:rFonts w:eastAsia="Times New Roman"/>
          <w:noProof/>
          <w:lang w:eastAsia="sl-SI"/>
        </w:rPr>
      </w:pPr>
      <w:r w:rsidRPr="00C50F5A">
        <w:rPr>
          <w:rFonts w:eastAsia="Times New Roman"/>
          <w:noProof/>
          <w:lang w:eastAsia="sl-SI"/>
        </w:rPr>
        <w:t>Kraj in datum:</w:t>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00A16C21">
        <w:rPr>
          <w:rFonts w:eastAsia="Times New Roman"/>
          <w:noProof/>
          <w:lang w:eastAsia="sl-SI"/>
        </w:rPr>
        <w:tab/>
      </w:r>
      <w:r w:rsidRPr="00C50F5A">
        <w:rPr>
          <w:rFonts w:eastAsia="Times New Roman"/>
          <w:noProof/>
          <w:lang w:eastAsia="sl-SI"/>
        </w:rPr>
        <w:tab/>
        <w:t>Žig:</w:t>
      </w:r>
      <w:r w:rsidRPr="00C50F5A">
        <w:rPr>
          <w:rFonts w:eastAsia="Times New Roman"/>
          <w:noProof/>
          <w:lang w:eastAsia="sl-SI"/>
        </w:rPr>
        <w:tab/>
      </w:r>
      <w:r w:rsidRPr="00C50F5A">
        <w:rPr>
          <w:rFonts w:eastAsia="Times New Roman"/>
          <w:noProof/>
          <w:lang w:eastAsia="sl-SI"/>
        </w:rPr>
        <w:tab/>
      </w:r>
      <w:r w:rsidR="00A16C21">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D17AE3">
        <w:rPr>
          <w:rFonts w:eastAsia="Times New Roman"/>
          <w:noProof/>
          <w:color w:val="000000" w:themeColor="text1"/>
          <w:lang w:eastAsia="sl-SI"/>
        </w:rPr>
        <w:t xml:space="preserve">Podpis </w:t>
      </w:r>
      <w:r w:rsidR="0025171D" w:rsidRPr="00D17AE3">
        <w:rPr>
          <w:rFonts w:eastAsia="Times New Roman"/>
          <w:noProof/>
          <w:color w:val="000000" w:themeColor="text1"/>
          <w:lang w:eastAsia="sl-SI"/>
        </w:rPr>
        <w:t>podizvajalca</w:t>
      </w:r>
      <w:r w:rsidRPr="00D17AE3">
        <w:rPr>
          <w:rFonts w:eastAsia="Times New Roman"/>
          <w:noProof/>
          <w:color w:val="000000" w:themeColor="text1"/>
          <w:lang w:eastAsia="sl-SI"/>
        </w:rPr>
        <w:t>:</w:t>
      </w:r>
      <w:r w:rsidR="00140C77">
        <w:rPr>
          <w:rFonts w:eastAsia="Times New Roman"/>
          <w:noProof/>
          <w:lang w:eastAsia="sl-SI"/>
        </w:rPr>
        <w:br w:type="page"/>
      </w:r>
    </w:p>
    <w:p w:rsidR="00742197" w:rsidRPr="00C50F5A" w:rsidRDefault="00920A56" w:rsidP="0052359F">
      <w:pPr>
        <w:pStyle w:val="Naslov2"/>
        <w:rPr>
          <w:rFonts w:ascii="Times New Roman" w:hAnsi="Times New Roman"/>
        </w:rPr>
      </w:pPr>
      <w:bookmarkStart w:id="23" w:name="_Toc473713457"/>
      <w:r w:rsidRPr="00C50F5A">
        <w:rPr>
          <w:rFonts w:ascii="Times New Roman" w:hAnsi="Times New Roman"/>
          <w:shd w:val="clear" w:color="auto" w:fill="FFFFFF"/>
        </w:rPr>
        <w:lastRenderedPageBreak/>
        <w:t xml:space="preserve">Razpisni obrazec </w:t>
      </w:r>
      <w:r w:rsidR="00742197" w:rsidRPr="00C50F5A">
        <w:rPr>
          <w:rFonts w:ascii="Times New Roman" w:hAnsi="Times New Roman"/>
        </w:rPr>
        <w:t>1</w:t>
      </w:r>
      <w:r w:rsidR="00A40321">
        <w:rPr>
          <w:rFonts w:ascii="Times New Roman" w:hAnsi="Times New Roman"/>
        </w:rPr>
        <w:t>6</w:t>
      </w:r>
      <w:r w:rsidR="00497C79" w:rsidRPr="00C50F5A">
        <w:rPr>
          <w:rFonts w:ascii="Times New Roman" w:hAnsi="Times New Roman"/>
        </w:rPr>
        <w:t>:</w:t>
      </w:r>
      <w:r w:rsidR="00832E53" w:rsidRPr="00C50F5A">
        <w:rPr>
          <w:rFonts w:ascii="Times New Roman" w:hAnsi="Times New Roman"/>
        </w:rPr>
        <w:tab/>
      </w:r>
      <w:r w:rsidR="00832E53" w:rsidRPr="00C50F5A">
        <w:rPr>
          <w:rFonts w:ascii="Times New Roman" w:hAnsi="Times New Roman"/>
        </w:rPr>
        <w:tab/>
      </w:r>
      <w:r w:rsidR="00497C79" w:rsidRPr="00C50F5A">
        <w:rPr>
          <w:rFonts w:ascii="Times New Roman" w:hAnsi="Times New Roman"/>
        </w:rPr>
        <w:t>S</w:t>
      </w:r>
      <w:r w:rsidRPr="00C50F5A">
        <w:rPr>
          <w:rFonts w:ascii="Times New Roman" w:hAnsi="Times New Roman"/>
        </w:rPr>
        <w:t>oglasje podizvajalca</w:t>
      </w:r>
      <w:bookmarkEnd w:id="23"/>
    </w:p>
    <w:p w:rsidR="00CF5E25" w:rsidRPr="00C50F5A" w:rsidRDefault="00CF5E25" w:rsidP="00FA54C7">
      <w:pPr>
        <w:autoSpaceDE w:val="0"/>
        <w:autoSpaceDN w:val="0"/>
        <w:adjustRightInd w:val="0"/>
      </w:pPr>
    </w:p>
    <w:p w:rsidR="00742197" w:rsidRPr="00C50F5A" w:rsidRDefault="00742197" w:rsidP="00FA54C7">
      <w:pPr>
        <w:autoSpaceDE w:val="0"/>
        <w:autoSpaceDN w:val="0"/>
        <w:adjustRightInd w:val="0"/>
      </w:pPr>
      <w:r w:rsidRPr="00C50F5A">
        <w:t>PONUDNIK:</w:t>
      </w:r>
    </w:p>
    <w:p w:rsidR="00E92566" w:rsidRPr="00C50F5A" w:rsidRDefault="00E92566" w:rsidP="00E92566">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E92566" w:rsidRPr="00C50F5A" w:rsidRDefault="00E92566" w:rsidP="00E92566">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E92566" w:rsidRPr="00C50F5A" w:rsidRDefault="00E92566" w:rsidP="00E92566">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742197" w:rsidRPr="00C50F5A" w:rsidRDefault="00742197" w:rsidP="00FA54C7">
      <w:pPr>
        <w:autoSpaceDE w:val="0"/>
        <w:autoSpaceDN w:val="0"/>
        <w:adjustRightInd w:val="0"/>
      </w:pPr>
    </w:p>
    <w:p w:rsidR="00742197" w:rsidRPr="00C50F5A" w:rsidRDefault="00742197" w:rsidP="00FA54C7">
      <w:pPr>
        <w:autoSpaceDE w:val="0"/>
        <w:autoSpaceDN w:val="0"/>
        <w:adjustRightInd w:val="0"/>
        <w:jc w:val="center"/>
        <w:rPr>
          <w:b/>
        </w:rPr>
      </w:pPr>
      <w:r w:rsidRPr="00C50F5A">
        <w:rPr>
          <w:b/>
        </w:rPr>
        <w:t>SOGLASJE PODIZVAJALCA</w:t>
      </w:r>
    </w:p>
    <w:p w:rsidR="00742197" w:rsidRPr="00C50F5A" w:rsidRDefault="00742197" w:rsidP="00FA54C7">
      <w:pPr>
        <w:autoSpaceDE w:val="0"/>
        <w:autoSpaceDN w:val="0"/>
        <w:adjustRightInd w:val="0"/>
      </w:pPr>
    </w:p>
    <w:p w:rsidR="00CF5E25" w:rsidRPr="00C50F5A" w:rsidRDefault="00742197" w:rsidP="00A16C21">
      <w:pPr>
        <w:autoSpaceDE w:val="0"/>
        <w:autoSpaceDN w:val="0"/>
        <w:adjustRightInd w:val="0"/>
        <w:spacing w:line="276" w:lineRule="auto"/>
      </w:pPr>
      <w:r w:rsidRPr="00C50F5A">
        <w:t xml:space="preserve">Podizvajalec: </w:t>
      </w:r>
      <w:r w:rsidR="00CF5E25" w:rsidRPr="00C50F5A">
        <w:t>………………………</w:t>
      </w:r>
      <w:r w:rsidR="00A16C21">
        <w:t>…………………………………………………………………………</w:t>
      </w:r>
    </w:p>
    <w:p w:rsidR="00742197" w:rsidRPr="00C50F5A" w:rsidRDefault="00742197" w:rsidP="00A16C21">
      <w:pPr>
        <w:autoSpaceDE w:val="0"/>
        <w:autoSpaceDN w:val="0"/>
        <w:adjustRightInd w:val="0"/>
        <w:spacing w:line="276" w:lineRule="auto"/>
      </w:pPr>
      <w:r w:rsidRPr="00C50F5A">
        <w:t>(naziv in naslov podizvajalca)</w:t>
      </w:r>
    </w:p>
    <w:p w:rsidR="00742197" w:rsidRPr="00C50F5A" w:rsidRDefault="00742197" w:rsidP="00A16C21">
      <w:pPr>
        <w:autoSpaceDE w:val="0"/>
        <w:autoSpaceDN w:val="0"/>
        <w:adjustRightInd w:val="0"/>
        <w:spacing w:line="276" w:lineRule="auto"/>
      </w:pPr>
    </w:p>
    <w:p w:rsidR="00742197" w:rsidRDefault="00742197" w:rsidP="00A16C21">
      <w:pPr>
        <w:autoSpaceDE w:val="0"/>
        <w:autoSpaceDN w:val="0"/>
        <w:adjustRightInd w:val="0"/>
        <w:spacing w:line="276" w:lineRule="auto"/>
        <w:jc w:val="both"/>
      </w:pPr>
      <w:r w:rsidRPr="00C50F5A">
        <w:t xml:space="preserve">V zvezi z javnim naročilom št. </w:t>
      </w:r>
      <w:r w:rsidR="00DC7A7C">
        <w:t>JN</w:t>
      </w:r>
      <w:r w:rsidR="00B04691" w:rsidRPr="00C50F5A">
        <w:t>………………………..</w:t>
      </w:r>
      <w:r w:rsidRPr="00C50F5A">
        <w:t xml:space="preserve">, </w:t>
      </w:r>
      <w:r w:rsidR="001E5DE6" w:rsidRPr="00DD5DF6">
        <w:rPr>
          <w:b/>
          <w:bCs/>
        </w:rPr>
        <w:t>»</w:t>
      </w:r>
      <w:r w:rsidR="00CF6442" w:rsidRPr="00CF6442">
        <w:rPr>
          <w:b/>
          <w:bCs/>
        </w:rPr>
        <w:t>Rezervni deli za ELOK 363 in 342</w:t>
      </w:r>
      <w:r w:rsidR="001E5DE6" w:rsidRPr="00DD5DF6">
        <w:rPr>
          <w:b/>
          <w:bCs/>
        </w:rPr>
        <w:t>«</w:t>
      </w:r>
      <w:r w:rsidR="001E5DE6">
        <w:rPr>
          <w:bCs/>
        </w:rPr>
        <w:t xml:space="preserve"> </w:t>
      </w:r>
      <w:r w:rsidRPr="00C50F5A">
        <w:t xml:space="preserve">za potrebe SŽ </w:t>
      </w:r>
      <w:r w:rsidR="00DC5C6B" w:rsidRPr="00C50F5A">
        <w:t>–</w:t>
      </w:r>
      <w:r w:rsidRPr="00C50F5A">
        <w:t xml:space="preserve"> </w:t>
      </w:r>
      <w:r w:rsidR="00C47585">
        <w:t>Vleka in tehnika</w:t>
      </w:r>
      <w:r w:rsidR="00DC5C6B" w:rsidRPr="00C50F5A">
        <w:t>, d</w:t>
      </w:r>
      <w:r w:rsidRPr="00C50F5A">
        <w:t>.o.o., dajemo soglasje, da naročnik namesto glavnega izvajalca (dobavitelja) poravna našo terjatev do glavnega izvajalca (dobavitelja).</w:t>
      </w:r>
    </w:p>
    <w:p w:rsidR="00A16C21" w:rsidRDefault="00A16C21" w:rsidP="00A16C21">
      <w:pPr>
        <w:autoSpaceDE w:val="0"/>
        <w:autoSpaceDN w:val="0"/>
        <w:adjustRightInd w:val="0"/>
        <w:spacing w:line="276" w:lineRule="auto"/>
        <w:jc w:val="both"/>
      </w:pPr>
    </w:p>
    <w:p w:rsidR="00D17AE3" w:rsidRPr="00C50F5A" w:rsidRDefault="00D17AE3" w:rsidP="00A16C21">
      <w:pPr>
        <w:autoSpaceDE w:val="0"/>
        <w:autoSpaceDN w:val="0"/>
        <w:adjustRightInd w:val="0"/>
        <w:spacing w:line="276" w:lineRule="auto"/>
        <w:jc w:val="both"/>
      </w:pPr>
    </w:p>
    <w:p w:rsidR="0006196B" w:rsidRDefault="00742197" w:rsidP="00A16C21">
      <w:pPr>
        <w:spacing w:before="0" w:line="276" w:lineRule="auto"/>
      </w:pPr>
      <w:r w:rsidRPr="00C50F5A">
        <w:t>Kraj in datum:                                                                         Žig in podpis podizvajalca:</w:t>
      </w:r>
    </w:p>
    <w:p w:rsidR="00140C77" w:rsidRDefault="00140C77" w:rsidP="00A16C21">
      <w:pPr>
        <w:spacing w:before="0" w:line="276" w:lineRule="auto"/>
      </w:pPr>
    </w:p>
    <w:p w:rsidR="0025171D" w:rsidRDefault="0025171D" w:rsidP="00A16C21">
      <w:pPr>
        <w:spacing w:before="0" w:line="276" w:lineRule="auto"/>
      </w:pPr>
    </w:p>
    <w:p w:rsidR="0025171D" w:rsidRDefault="0025171D" w:rsidP="00A16C21">
      <w:pPr>
        <w:spacing w:before="0" w:line="276" w:lineRule="auto"/>
      </w:pPr>
    </w:p>
    <w:p w:rsidR="0025171D" w:rsidRDefault="0025171D" w:rsidP="00A16C21">
      <w:pPr>
        <w:spacing w:before="0" w:line="276" w:lineRule="auto"/>
      </w:pPr>
    </w:p>
    <w:p w:rsidR="0025171D" w:rsidRDefault="0025171D" w:rsidP="00A16C21">
      <w:pPr>
        <w:spacing w:before="0" w:line="276" w:lineRule="auto"/>
      </w:pPr>
    </w:p>
    <w:p w:rsidR="0025171D" w:rsidRDefault="0025171D" w:rsidP="00A16C21">
      <w:pPr>
        <w:spacing w:before="0" w:line="276" w:lineRule="auto"/>
      </w:pPr>
    </w:p>
    <w:p w:rsidR="0025171D" w:rsidRDefault="0025171D" w:rsidP="00A16C21">
      <w:pPr>
        <w:spacing w:before="0" w:line="276" w:lineRule="auto"/>
      </w:pPr>
    </w:p>
    <w:p w:rsidR="0025171D" w:rsidRDefault="0025171D" w:rsidP="00A16C21">
      <w:pPr>
        <w:spacing w:before="0" w:line="276" w:lineRule="auto"/>
      </w:pPr>
    </w:p>
    <w:p w:rsidR="0025171D" w:rsidRDefault="0025171D" w:rsidP="00A16C21">
      <w:pPr>
        <w:spacing w:before="0" w:line="276" w:lineRule="auto"/>
      </w:pPr>
    </w:p>
    <w:p w:rsidR="0025171D" w:rsidRDefault="0025171D" w:rsidP="00A16C21">
      <w:pPr>
        <w:spacing w:before="0" w:line="276" w:lineRule="auto"/>
      </w:pPr>
    </w:p>
    <w:p w:rsidR="0025171D" w:rsidRPr="00D17AE3" w:rsidRDefault="0025171D" w:rsidP="00A16C21">
      <w:pPr>
        <w:spacing w:before="0" w:line="276" w:lineRule="auto"/>
        <w:rPr>
          <w:b/>
          <w:color w:val="000000" w:themeColor="text1"/>
        </w:rPr>
      </w:pPr>
      <w:r w:rsidRPr="00D17AE3">
        <w:rPr>
          <w:b/>
          <w:color w:val="000000" w:themeColor="text1"/>
        </w:rPr>
        <w:t>Opomba: Predmetno soglasje podizvajalca se predloži v ponudbi v kolikor podizvajalec v skladu z določbo 5. odstavka 94. člena ZJN-3 zahteva neposredno plačilo s strani naročnika.</w:t>
      </w:r>
    </w:p>
    <w:p w:rsidR="0025171D" w:rsidRDefault="0025171D" w:rsidP="00A16C21">
      <w:pPr>
        <w:spacing w:before="0" w:line="276" w:lineRule="auto"/>
      </w:pPr>
    </w:p>
    <w:p w:rsidR="005A5846" w:rsidRDefault="005A5846" w:rsidP="0052359F">
      <w:pPr>
        <w:pStyle w:val="Naslov2"/>
        <w:rPr>
          <w:rFonts w:ascii="Times New Roman" w:hAnsi="Times New Roman"/>
          <w:shd w:val="clear" w:color="auto" w:fill="FFFFFF"/>
        </w:rPr>
        <w:sectPr w:rsidR="005A5846" w:rsidSect="0031410F">
          <w:footnotePr>
            <w:numRestart w:val="eachPage"/>
          </w:footnotePr>
          <w:pgSz w:w="11907" w:h="16840" w:code="9"/>
          <w:pgMar w:top="992" w:right="1134" w:bottom="1701" w:left="1134" w:header="340" w:footer="454" w:gutter="0"/>
          <w:cols w:space="708"/>
          <w:titlePg/>
          <w:docGrid w:linePitch="326"/>
        </w:sectPr>
      </w:pPr>
    </w:p>
    <w:p w:rsidR="00E417CA" w:rsidRPr="00C50F5A" w:rsidRDefault="00E417CA" w:rsidP="00E417CA">
      <w:pPr>
        <w:pStyle w:val="Naslov2"/>
        <w:rPr>
          <w:rFonts w:ascii="Times New Roman" w:hAnsi="Times New Roman"/>
        </w:rPr>
      </w:pPr>
      <w:bookmarkStart w:id="24" w:name="_Toc473713458"/>
      <w:r w:rsidRPr="00C50F5A">
        <w:rPr>
          <w:rFonts w:ascii="Times New Roman" w:hAnsi="Times New Roman"/>
          <w:shd w:val="clear" w:color="auto" w:fill="FFFFFF"/>
        </w:rPr>
        <w:lastRenderedPageBreak/>
        <w:t xml:space="preserve">Razpisni obrazec </w:t>
      </w:r>
      <w:r w:rsidRPr="00C50F5A">
        <w:rPr>
          <w:rFonts w:ascii="Times New Roman" w:hAnsi="Times New Roman"/>
        </w:rPr>
        <w:t>1</w:t>
      </w:r>
      <w:r w:rsidR="00A40321">
        <w:rPr>
          <w:rFonts w:ascii="Times New Roman" w:hAnsi="Times New Roman"/>
        </w:rPr>
        <w:t>7</w:t>
      </w:r>
      <w:r w:rsidRPr="00C50F5A">
        <w:rPr>
          <w:rFonts w:ascii="Times New Roman" w:hAnsi="Times New Roman"/>
        </w:rPr>
        <w:t>:</w:t>
      </w:r>
      <w:r w:rsidRPr="00C50F5A">
        <w:rPr>
          <w:rFonts w:ascii="Times New Roman" w:hAnsi="Times New Roman"/>
        </w:rPr>
        <w:tab/>
      </w:r>
      <w:r w:rsidRPr="00C50F5A">
        <w:rPr>
          <w:rFonts w:ascii="Times New Roman" w:hAnsi="Times New Roman"/>
        </w:rPr>
        <w:tab/>
      </w:r>
      <w:r>
        <w:rPr>
          <w:rFonts w:ascii="Times New Roman" w:hAnsi="Times New Roman"/>
        </w:rPr>
        <w:t>Seznam podizvajalcev</w:t>
      </w:r>
      <w:bookmarkEnd w:id="24"/>
    </w:p>
    <w:p w:rsidR="00E417CA" w:rsidRPr="00C50F5A" w:rsidRDefault="00E417CA" w:rsidP="00E417CA">
      <w:pPr>
        <w:autoSpaceDE w:val="0"/>
        <w:autoSpaceDN w:val="0"/>
        <w:adjustRightInd w:val="0"/>
      </w:pPr>
    </w:p>
    <w:p w:rsidR="00E417CA" w:rsidRPr="00C50F5A" w:rsidRDefault="00E417CA" w:rsidP="00E417CA">
      <w:pPr>
        <w:autoSpaceDE w:val="0"/>
        <w:autoSpaceDN w:val="0"/>
        <w:adjustRightInd w:val="0"/>
      </w:pPr>
      <w:r w:rsidRPr="00C50F5A">
        <w:t>PONUDNIK:</w:t>
      </w:r>
    </w:p>
    <w:p w:rsidR="00E417CA" w:rsidRPr="00C50F5A" w:rsidRDefault="00E417CA" w:rsidP="00E417C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E417CA" w:rsidRPr="00C50F5A" w:rsidRDefault="00E417CA" w:rsidP="00E417C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E417CA" w:rsidRPr="00C50F5A" w:rsidRDefault="00E417CA" w:rsidP="00E417C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p>
    <w:p w:rsidR="00E417CA" w:rsidRPr="00C50F5A" w:rsidRDefault="00E417CA" w:rsidP="00E417CA">
      <w:pPr>
        <w:autoSpaceDE w:val="0"/>
        <w:autoSpaceDN w:val="0"/>
        <w:adjustRightInd w:val="0"/>
      </w:pPr>
    </w:p>
    <w:p w:rsidR="00E417CA" w:rsidRPr="00E417CA" w:rsidRDefault="00E417CA" w:rsidP="00E417CA">
      <w:pPr>
        <w:autoSpaceDE w:val="0"/>
        <w:autoSpaceDN w:val="0"/>
        <w:adjustRightInd w:val="0"/>
        <w:jc w:val="center"/>
        <w:rPr>
          <w:b/>
        </w:rPr>
      </w:pPr>
      <w:r w:rsidRPr="00E417CA">
        <w:rPr>
          <w:b/>
        </w:rPr>
        <w:t>SEZNAM PODIZVAJALCEV</w:t>
      </w:r>
    </w:p>
    <w:p w:rsidR="00E417CA" w:rsidRPr="00E417CA" w:rsidRDefault="00E417CA" w:rsidP="00E417CA">
      <w:pPr>
        <w:autoSpaceDE w:val="0"/>
        <w:autoSpaceDN w:val="0"/>
        <w:adjustRightInd w:val="0"/>
        <w:jc w:val="both"/>
        <w:rPr>
          <w:b/>
        </w:rPr>
      </w:pPr>
    </w:p>
    <w:p w:rsidR="00E417CA" w:rsidRPr="00E417CA" w:rsidRDefault="00E417CA" w:rsidP="00E417CA">
      <w:pPr>
        <w:autoSpaceDE w:val="0"/>
        <w:autoSpaceDN w:val="0"/>
        <w:adjustRightInd w:val="0"/>
        <w:rPr>
          <w:rFonts w:ascii="TimesNewRoman" w:hAnsi="TimesNewRoman" w:cs="TimesNewRoman"/>
        </w:rPr>
      </w:pPr>
      <w:r w:rsidRPr="00E417CA">
        <w:rPr>
          <w:rFonts w:ascii="TimesNewRoman" w:hAnsi="TimesNewRoman" w:cs="TimesNewRoman"/>
        </w:rPr>
        <w:t xml:space="preserve">Predmet javnega naročila: </w:t>
      </w:r>
      <w:r w:rsidRPr="00DD5DF6">
        <w:rPr>
          <w:b/>
          <w:bCs/>
        </w:rPr>
        <w:t>»</w:t>
      </w:r>
      <w:r w:rsidR="00CF6442" w:rsidRPr="00CF6442">
        <w:rPr>
          <w:b/>
          <w:bCs/>
        </w:rPr>
        <w:t>Rezervni deli za ELOK 363 in 342</w:t>
      </w:r>
      <w:r w:rsidRPr="00DD5DF6">
        <w:rPr>
          <w:b/>
          <w:bCs/>
        </w:rPr>
        <w:t>«</w:t>
      </w:r>
    </w:p>
    <w:p w:rsidR="00E417CA" w:rsidRPr="00E417CA" w:rsidRDefault="00E417CA" w:rsidP="00E417CA">
      <w:pPr>
        <w:autoSpaceDE w:val="0"/>
        <w:autoSpaceDN w:val="0"/>
        <w:adjustRightInd w:val="0"/>
        <w:rPr>
          <w:rFonts w:ascii="TimesNewRoman" w:hAnsi="TimesNewRoman" w:cs="TimesNewRoman"/>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32"/>
        <w:gridCol w:w="3543"/>
        <w:gridCol w:w="3402"/>
      </w:tblGrid>
      <w:tr w:rsidR="00E417CA" w:rsidRPr="00E417CA" w:rsidTr="00D17AE3">
        <w:trPr>
          <w:trHeight w:val="340"/>
        </w:trPr>
        <w:tc>
          <w:tcPr>
            <w:tcW w:w="2632" w:type="dxa"/>
            <w:tcBorders>
              <w:top w:val="single" w:sz="4" w:space="0" w:color="auto"/>
              <w:bottom w:val="single" w:sz="4" w:space="0" w:color="auto"/>
            </w:tcBorders>
            <w:vAlign w:val="center"/>
          </w:tcPr>
          <w:p w:rsidR="00E417CA" w:rsidRPr="00E417CA" w:rsidRDefault="00E417CA" w:rsidP="00D17AE3">
            <w:pPr>
              <w:autoSpaceDE w:val="0"/>
              <w:autoSpaceDN w:val="0"/>
              <w:adjustRightInd w:val="0"/>
              <w:spacing w:before="0"/>
              <w:jc w:val="center"/>
              <w:rPr>
                <w:rFonts w:ascii="TimesNewRoman" w:hAnsi="TimesNewRoman" w:cs="TimesNewRoman"/>
                <w:sz w:val="20"/>
                <w:szCs w:val="20"/>
              </w:rPr>
            </w:pPr>
            <w:r w:rsidRPr="00E417CA">
              <w:rPr>
                <w:rFonts w:ascii="TimesNewRoman" w:hAnsi="TimesNewRoman" w:cs="TimesNewRoman"/>
                <w:sz w:val="20"/>
                <w:szCs w:val="20"/>
              </w:rPr>
              <w:t>Naziv in naslov podizvajalca</w:t>
            </w:r>
          </w:p>
        </w:tc>
        <w:tc>
          <w:tcPr>
            <w:tcW w:w="3543" w:type="dxa"/>
            <w:tcBorders>
              <w:top w:val="single" w:sz="4" w:space="0" w:color="auto"/>
              <w:bottom w:val="single" w:sz="4" w:space="0" w:color="auto"/>
            </w:tcBorders>
            <w:vAlign w:val="bottom"/>
          </w:tcPr>
          <w:p w:rsidR="00E417CA" w:rsidRPr="00E417CA" w:rsidRDefault="00E417CA" w:rsidP="002517A5">
            <w:pPr>
              <w:autoSpaceDE w:val="0"/>
              <w:autoSpaceDN w:val="0"/>
              <w:adjustRightInd w:val="0"/>
              <w:jc w:val="center"/>
              <w:rPr>
                <w:rFonts w:ascii="TimesNewRoman" w:hAnsi="TimesNewRoman" w:cs="TimesNewRoman"/>
                <w:sz w:val="20"/>
                <w:szCs w:val="20"/>
              </w:rPr>
            </w:pPr>
            <w:r w:rsidRPr="00E417CA">
              <w:rPr>
                <w:rFonts w:ascii="TimesNewRoman" w:hAnsi="TimesNewRoman" w:cs="TimesNewRoman"/>
                <w:sz w:val="20"/>
                <w:szCs w:val="20"/>
              </w:rPr>
              <w:t>Vrsta del oz. vsak del javnega naročila, ki ga bo izvedel</w:t>
            </w:r>
          </w:p>
        </w:tc>
        <w:tc>
          <w:tcPr>
            <w:tcW w:w="3402" w:type="dxa"/>
            <w:tcBorders>
              <w:top w:val="single" w:sz="4" w:space="0" w:color="auto"/>
              <w:bottom w:val="single" w:sz="4" w:space="0" w:color="auto"/>
            </w:tcBorders>
            <w:vAlign w:val="bottom"/>
          </w:tcPr>
          <w:p w:rsidR="00E417CA" w:rsidRPr="00E417CA" w:rsidRDefault="00E417CA" w:rsidP="002517A5">
            <w:pPr>
              <w:autoSpaceDE w:val="0"/>
              <w:autoSpaceDN w:val="0"/>
              <w:adjustRightInd w:val="0"/>
              <w:jc w:val="center"/>
              <w:rPr>
                <w:rFonts w:ascii="TimesNewRoman" w:hAnsi="TimesNewRoman" w:cs="TimesNewRoman"/>
                <w:sz w:val="20"/>
                <w:szCs w:val="20"/>
              </w:rPr>
            </w:pPr>
            <w:r w:rsidRPr="00E417CA">
              <w:rPr>
                <w:rFonts w:ascii="TimesNewRoman" w:hAnsi="TimesNewRoman" w:cs="TimesNewRoman"/>
                <w:sz w:val="20"/>
                <w:szCs w:val="20"/>
              </w:rPr>
              <w:t>Vrednost (v EUR z DDV) in delež (v %):</w:t>
            </w:r>
          </w:p>
        </w:tc>
      </w:tr>
      <w:tr w:rsidR="00E417CA" w:rsidRPr="00E417CA" w:rsidTr="00D17AE3">
        <w:trPr>
          <w:trHeight w:val="1418"/>
        </w:trPr>
        <w:tc>
          <w:tcPr>
            <w:tcW w:w="2632" w:type="dxa"/>
            <w:tcBorders>
              <w:top w:val="single" w:sz="4" w:space="0" w:color="auto"/>
            </w:tcBorders>
            <w:shd w:val="clear" w:color="auto" w:fill="FFFFCC"/>
          </w:tcPr>
          <w:p w:rsidR="00E417CA" w:rsidRPr="00E417CA" w:rsidRDefault="00E417CA" w:rsidP="002517A5">
            <w:pPr>
              <w:widowControl w:val="0"/>
              <w:spacing w:before="60"/>
              <w:rPr>
                <w:rFonts w:ascii="Calibri" w:hAnsi="Calibri" w:cs="Arial"/>
                <w:sz w:val="20"/>
              </w:rPr>
            </w:pPr>
          </w:p>
        </w:tc>
        <w:tc>
          <w:tcPr>
            <w:tcW w:w="3543" w:type="dxa"/>
            <w:tcBorders>
              <w:top w:val="single" w:sz="4" w:space="0" w:color="auto"/>
            </w:tcBorders>
            <w:shd w:val="clear" w:color="auto" w:fill="FFFFCC"/>
          </w:tcPr>
          <w:p w:rsidR="00E417CA" w:rsidRPr="00E417CA" w:rsidRDefault="00E417CA" w:rsidP="002517A5">
            <w:pPr>
              <w:widowControl w:val="0"/>
              <w:spacing w:before="60"/>
              <w:rPr>
                <w:rFonts w:ascii="Calibri" w:hAnsi="Calibri" w:cs="Arial"/>
                <w:sz w:val="20"/>
              </w:rPr>
            </w:pPr>
          </w:p>
        </w:tc>
        <w:tc>
          <w:tcPr>
            <w:tcW w:w="3402" w:type="dxa"/>
            <w:tcBorders>
              <w:top w:val="single" w:sz="4" w:space="0" w:color="auto"/>
            </w:tcBorders>
            <w:shd w:val="clear" w:color="auto" w:fill="FFFFCC"/>
          </w:tcPr>
          <w:p w:rsidR="00E417CA" w:rsidRPr="00E417CA" w:rsidRDefault="00E417CA" w:rsidP="002517A5">
            <w:pPr>
              <w:widowControl w:val="0"/>
              <w:spacing w:before="60"/>
              <w:rPr>
                <w:rFonts w:ascii="Calibri" w:hAnsi="Calibri" w:cs="Arial"/>
                <w:sz w:val="20"/>
              </w:rPr>
            </w:pPr>
          </w:p>
        </w:tc>
      </w:tr>
      <w:tr w:rsidR="00E417CA" w:rsidRPr="00E417CA" w:rsidTr="00D17AE3">
        <w:trPr>
          <w:trHeight w:val="1418"/>
        </w:trPr>
        <w:tc>
          <w:tcPr>
            <w:tcW w:w="2632" w:type="dxa"/>
            <w:tcBorders>
              <w:top w:val="single" w:sz="4" w:space="0" w:color="auto"/>
              <w:bottom w:val="single" w:sz="4" w:space="0" w:color="auto"/>
            </w:tcBorders>
            <w:shd w:val="clear" w:color="auto" w:fill="FFFFCC"/>
          </w:tcPr>
          <w:p w:rsidR="00E417CA" w:rsidRPr="00E417CA" w:rsidRDefault="00E417CA" w:rsidP="002517A5">
            <w:pPr>
              <w:widowControl w:val="0"/>
              <w:spacing w:before="60"/>
              <w:rPr>
                <w:rFonts w:ascii="Calibri" w:hAnsi="Calibri" w:cs="Arial"/>
                <w:sz w:val="20"/>
              </w:rPr>
            </w:pPr>
          </w:p>
        </w:tc>
        <w:tc>
          <w:tcPr>
            <w:tcW w:w="3543" w:type="dxa"/>
            <w:tcBorders>
              <w:top w:val="single" w:sz="4" w:space="0" w:color="auto"/>
              <w:bottom w:val="single" w:sz="4" w:space="0" w:color="auto"/>
            </w:tcBorders>
            <w:shd w:val="clear" w:color="auto" w:fill="FFFFCC"/>
          </w:tcPr>
          <w:p w:rsidR="00E417CA" w:rsidRPr="00E417CA" w:rsidRDefault="00E417CA" w:rsidP="002517A5">
            <w:pPr>
              <w:widowControl w:val="0"/>
              <w:spacing w:before="60"/>
              <w:rPr>
                <w:rFonts w:ascii="Calibri" w:hAnsi="Calibri" w:cs="Arial"/>
                <w:sz w:val="20"/>
              </w:rPr>
            </w:pPr>
          </w:p>
        </w:tc>
        <w:tc>
          <w:tcPr>
            <w:tcW w:w="3402" w:type="dxa"/>
            <w:shd w:val="clear" w:color="auto" w:fill="FFFFCC"/>
          </w:tcPr>
          <w:p w:rsidR="00E417CA" w:rsidRPr="00E417CA" w:rsidRDefault="00E417CA" w:rsidP="002517A5">
            <w:pPr>
              <w:widowControl w:val="0"/>
              <w:spacing w:before="60"/>
              <w:rPr>
                <w:rFonts w:ascii="Calibri" w:hAnsi="Calibri" w:cs="Arial"/>
                <w:sz w:val="20"/>
              </w:rPr>
            </w:pPr>
          </w:p>
        </w:tc>
      </w:tr>
      <w:tr w:rsidR="00E417CA" w:rsidRPr="00E417CA" w:rsidTr="00D17AE3">
        <w:trPr>
          <w:trHeight w:val="1418"/>
        </w:trPr>
        <w:tc>
          <w:tcPr>
            <w:tcW w:w="2632" w:type="dxa"/>
            <w:tcBorders>
              <w:top w:val="single" w:sz="4" w:space="0" w:color="auto"/>
            </w:tcBorders>
            <w:shd w:val="clear" w:color="auto" w:fill="FFFFCC"/>
          </w:tcPr>
          <w:p w:rsidR="00E417CA" w:rsidRPr="00E417CA" w:rsidRDefault="00E417CA" w:rsidP="002517A5">
            <w:pPr>
              <w:widowControl w:val="0"/>
              <w:spacing w:before="60"/>
              <w:rPr>
                <w:rFonts w:ascii="Calibri" w:hAnsi="Calibri" w:cs="Arial"/>
                <w:sz w:val="20"/>
              </w:rPr>
            </w:pPr>
          </w:p>
        </w:tc>
        <w:tc>
          <w:tcPr>
            <w:tcW w:w="3543" w:type="dxa"/>
            <w:tcBorders>
              <w:top w:val="single" w:sz="4" w:space="0" w:color="auto"/>
            </w:tcBorders>
            <w:shd w:val="clear" w:color="auto" w:fill="FFFFCC"/>
          </w:tcPr>
          <w:p w:rsidR="00E417CA" w:rsidRPr="00E417CA" w:rsidRDefault="00E417CA" w:rsidP="002517A5">
            <w:pPr>
              <w:widowControl w:val="0"/>
              <w:spacing w:before="60"/>
              <w:rPr>
                <w:rFonts w:ascii="Calibri" w:hAnsi="Calibri" w:cs="Arial"/>
                <w:sz w:val="20"/>
              </w:rPr>
            </w:pPr>
          </w:p>
        </w:tc>
        <w:tc>
          <w:tcPr>
            <w:tcW w:w="3402" w:type="dxa"/>
            <w:shd w:val="clear" w:color="auto" w:fill="FFFFCC"/>
          </w:tcPr>
          <w:p w:rsidR="00E417CA" w:rsidRPr="00E417CA" w:rsidRDefault="00E417CA" w:rsidP="002517A5">
            <w:pPr>
              <w:widowControl w:val="0"/>
              <w:spacing w:before="60"/>
              <w:rPr>
                <w:rFonts w:ascii="Calibri" w:hAnsi="Calibri" w:cs="Arial"/>
                <w:sz w:val="20"/>
              </w:rPr>
            </w:pPr>
          </w:p>
        </w:tc>
      </w:tr>
    </w:tbl>
    <w:p w:rsidR="00E417CA" w:rsidRPr="00E417CA" w:rsidRDefault="00E417CA" w:rsidP="00E417CA">
      <w:pPr>
        <w:autoSpaceDE w:val="0"/>
        <w:autoSpaceDN w:val="0"/>
        <w:adjustRightInd w:val="0"/>
        <w:rPr>
          <w:rFonts w:ascii="TimesNewRoman" w:hAnsi="TimesNewRoman" w:cs="TimesNewRoman"/>
        </w:rPr>
      </w:pPr>
    </w:p>
    <w:p w:rsidR="00E417CA" w:rsidRPr="00E417CA" w:rsidRDefault="00E417CA" w:rsidP="00E417CA">
      <w:pPr>
        <w:autoSpaceDE w:val="0"/>
        <w:autoSpaceDN w:val="0"/>
        <w:adjustRightInd w:val="0"/>
        <w:jc w:val="center"/>
        <w:rPr>
          <w:rFonts w:ascii="TimesNewRoman" w:hAnsi="TimesNewRoman" w:cs="TimesNewRoman"/>
          <w:b/>
          <w:strike/>
        </w:rPr>
      </w:pPr>
    </w:p>
    <w:p w:rsidR="00E417CA" w:rsidRPr="00E417CA" w:rsidRDefault="00E417CA" w:rsidP="00E417CA">
      <w:pPr>
        <w:autoSpaceDE w:val="0"/>
        <w:autoSpaceDN w:val="0"/>
        <w:adjustRightInd w:val="0"/>
        <w:jc w:val="center"/>
        <w:rPr>
          <w:rFonts w:ascii="TimesNewRoman" w:hAnsi="TimesNewRoman" w:cs="TimesNewRoman"/>
          <w:b/>
          <w:strike/>
        </w:rPr>
      </w:pPr>
    </w:p>
    <w:p w:rsidR="00E417CA" w:rsidRPr="00E417CA" w:rsidRDefault="00E417CA" w:rsidP="00E417CA">
      <w:pPr>
        <w:autoSpaceDE w:val="0"/>
        <w:autoSpaceDN w:val="0"/>
        <w:adjustRightInd w:val="0"/>
        <w:jc w:val="both"/>
      </w:pPr>
      <w:r w:rsidRPr="00E417CA">
        <w:t>Kraj in datum:</w:t>
      </w:r>
      <w:r w:rsidRPr="00E417CA">
        <w:tab/>
      </w:r>
      <w:r w:rsidRPr="00E417CA">
        <w:tab/>
      </w:r>
      <w:r w:rsidRPr="00E417CA">
        <w:tab/>
      </w:r>
      <w:r w:rsidRPr="00E417CA">
        <w:tab/>
      </w:r>
      <w:r w:rsidRPr="00E417CA">
        <w:tab/>
      </w:r>
      <w:r w:rsidRPr="00E417CA">
        <w:tab/>
      </w:r>
      <w:r w:rsidRPr="00E417CA">
        <w:tab/>
      </w:r>
      <w:r w:rsidRPr="00E417CA">
        <w:tab/>
      </w:r>
      <w:r w:rsidRPr="00E417CA">
        <w:tab/>
      </w:r>
      <w:r w:rsidRPr="00E417CA">
        <w:tab/>
      </w:r>
      <w:r w:rsidRPr="00E417CA">
        <w:tab/>
        <w:t>Žig in podpis ponudnika:</w:t>
      </w:r>
    </w:p>
    <w:p w:rsidR="00E417CA" w:rsidRPr="00E417CA" w:rsidRDefault="00E417CA" w:rsidP="00E417CA">
      <w:pPr>
        <w:autoSpaceDE w:val="0"/>
        <w:autoSpaceDN w:val="0"/>
        <w:adjustRightInd w:val="0"/>
        <w:rPr>
          <w:rFonts w:ascii="TimesNewRoman" w:hAnsi="TimesNewRoman" w:cs="TimesNewRoman"/>
          <w:b/>
          <w:strike/>
        </w:rPr>
      </w:pPr>
    </w:p>
    <w:p w:rsidR="00E417CA" w:rsidRPr="00E417CA" w:rsidRDefault="00E417CA" w:rsidP="0096214D">
      <w:pPr>
        <w:pStyle w:val="Naslov2"/>
        <w:rPr>
          <w:rFonts w:ascii="Times New Roman" w:hAnsi="Times New Roman"/>
          <w:shd w:val="clear" w:color="auto" w:fill="FFFFFF"/>
        </w:rPr>
      </w:pPr>
    </w:p>
    <w:p w:rsidR="00E417CA" w:rsidRDefault="00E417CA" w:rsidP="0096214D">
      <w:pPr>
        <w:pStyle w:val="Naslov2"/>
        <w:rPr>
          <w:rFonts w:ascii="Times New Roman" w:hAnsi="Times New Roman"/>
          <w:shd w:val="clear" w:color="auto" w:fill="FFFFFF"/>
        </w:rPr>
      </w:pPr>
    </w:p>
    <w:p w:rsidR="002D76DC" w:rsidRDefault="002D76DC" w:rsidP="00E417CA">
      <w:pPr>
        <w:pStyle w:val="Naslov2"/>
        <w:pageBreakBefore/>
        <w:rPr>
          <w:rFonts w:ascii="Times New Roman" w:hAnsi="Times New Roman"/>
          <w:shd w:val="clear" w:color="auto" w:fill="FFFFFF"/>
        </w:rPr>
        <w:sectPr w:rsidR="002D76DC" w:rsidSect="0031410F">
          <w:footnotePr>
            <w:numRestart w:val="eachPage"/>
          </w:footnotePr>
          <w:pgSz w:w="11907" w:h="16840" w:code="9"/>
          <w:pgMar w:top="992" w:right="1134" w:bottom="1701" w:left="1134" w:header="340" w:footer="454" w:gutter="0"/>
          <w:cols w:space="708"/>
          <w:titlePg/>
          <w:docGrid w:linePitch="326"/>
        </w:sectPr>
      </w:pPr>
    </w:p>
    <w:p w:rsidR="0096214D" w:rsidRDefault="005C5DE4" w:rsidP="00E417CA">
      <w:pPr>
        <w:pStyle w:val="Naslov2"/>
        <w:pageBreakBefore/>
        <w:rPr>
          <w:rFonts w:ascii="Times New Roman" w:hAnsi="Times New Roman"/>
        </w:rPr>
      </w:pPr>
      <w:bookmarkStart w:id="25" w:name="_Toc473713459"/>
      <w:r w:rsidRPr="00471236">
        <w:rPr>
          <w:rFonts w:ascii="Times New Roman" w:hAnsi="Times New Roman"/>
          <w:shd w:val="clear" w:color="auto" w:fill="FFFFFF"/>
        </w:rPr>
        <w:lastRenderedPageBreak/>
        <w:t xml:space="preserve">Razpisni obrazec </w:t>
      </w:r>
      <w:r w:rsidR="002318F3" w:rsidRPr="00471236">
        <w:rPr>
          <w:rFonts w:ascii="Times New Roman" w:hAnsi="Times New Roman"/>
          <w:shd w:val="clear" w:color="auto" w:fill="FFFFFF"/>
        </w:rPr>
        <w:t>1</w:t>
      </w:r>
      <w:r w:rsidR="00A40321" w:rsidRPr="00471236">
        <w:rPr>
          <w:rFonts w:ascii="Times New Roman" w:hAnsi="Times New Roman"/>
          <w:shd w:val="clear" w:color="auto" w:fill="FFFFFF"/>
        </w:rPr>
        <w:t>8</w:t>
      </w:r>
      <w:r w:rsidR="00497C79" w:rsidRPr="00471236">
        <w:rPr>
          <w:rFonts w:ascii="Times New Roman" w:hAnsi="Times New Roman"/>
        </w:rPr>
        <w:t>:</w:t>
      </w:r>
      <w:r w:rsidR="00C07CD7" w:rsidRPr="00471236">
        <w:rPr>
          <w:rFonts w:ascii="Times New Roman" w:hAnsi="Times New Roman"/>
        </w:rPr>
        <w:t xml:space="preserve"> </w:t>
      </w:r>
      <w:r w:rsidR="00832E53" w:rsidRPr="00471236">
        <w:rPr>
          <w:rFonts w:ascii="Times New Roman" w:hAnsi="Times New Roman"/>
        </w:rPr>
        <w:t>T</w:t>
      </w:r>
      <w:r w:rsidR="00920A56" w:rsidRPr="00471236">
        <w:rPr>
          <w:rFonts w:ascii="Times New Roman" w:hAnsi="Times New Roman"/>
        </w:rPr>
        <w:t>ehnične zahteve</w:t>
      </w:r>
      <w:r w:rsidR="00324B7B" w:rsidRPr="00471236">
        <w:rPr>
          <w:rFonts w:ascii="Times New Roman" w:hAnsi="Times New Roman"/>
        </w:rPr>
        <w:t xml:space="preserve"> in izjava o kakovosti</w:t>
      </w:r>
      <w:bookmarkEnd w:id="25"/>
    </w:p>
    <w:p w:rsidR="00324B7B" w:rsidRDefault="00324B7B" w:rsidP="00D1397E">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720"/>
        <w:rPr>
          <w:rFonts w:ascii="Arial" w:eastAsia="Batang" w:hAnsi="Arial"/>
          <w:snapToGrid/>
          <w:sz w:val="24"/>
          <w:szCs w:val="24"/>
          <w:lang w:eastAsia="ko-KR"/>
        </w:rPr>
      </w:pPr>
    </w:p>
    <w:p w:rsidR="00E44801" w:rsidRDefault="00E44801" w:rsidP="00E44801">
      <w:pPr>
        <w:jc w:val="both"/>
        <w:rPr>
          <w:rFonts w:eastAsia="Times New Roman"/>
          <w:lang w:eastAsia="sl-SI"/>
        </w:rPr>
      </w:pPr>
      <w:r w:rsidRPr="00331828">
        <w:rPr>
          <w:rFonts w:eastAsia="Times New Roman"/>
          <w:lang w:eastAsia="sl-SI"/>
        </w:rPr>
        <w:t xml:space="preserve">Vse tehnične zahteve za izdelavo rezervnih delov, </w:t>
      </w:r>
      <w:r>
        <w:rPr>
          <w:rFonts w:eastAsia="Times New Roman"/>
          <w:lang w:eastAsia="sl-SI"/>
        </w:rPr>
        <w:t xml:space="preserve">ki so predmet javnega naročila, </w:t>
      </w:r>
      <w:r w:rsidRPr="00331828">
        <w:rPr>
          <w:rFonts w:eastAsia="Times New Roman"/>
          <w:lang w:eastAsia="sl-SI"/>
        </w:rPr>
        <w:t>kot so kvaliteta, struktura in obdelava materiala, so razvidne iz priloženih</w:t>
      </w:r>
      <w:r>
        <w:rPr>
          <w:rFonts w:eastAsia="Times New Roman"/>
          <w:lang w:eastAsia="sl-SI"/>
        </w:rPr>
        <w:t xml:space="preserve"> </w:t>
      </w:r>
      <w:r w:rsidRPr="00331828">
        <w:rPr>
          <w:rFonts w:eastAsia="Times New Roman"/>
          <w:lang w:eastAsia="sl-SI"/>
        </w:rPr>
        <w:t>načrtov</w:t>
      </w:r>
      <w:r>
        <w:rPr>
          <w:rFonts w:eastAsia="Times New Roman"/>
          <w:lang w:eastAsia="sl-SI"/>
        </w:rPr>
        <w:t xml:space="preserve"> za ELOK 363</w:t>
      </w:r>
      <w:r w:rsidR="00471236">
        <w:rPr>
          <w:rFonts w:eastAsia="Times New Roman"/>
          <w:lang w:eastAsia="sl-SI"/>
        </w:rPr>
        <w:t xml:space="preserve"> in 342</w:t>
      </w:r>
      <w:r>
        <w:rPr>
          <w:rFonts w:eastAsia="Times New Roman"/>
          <w:lang w:eastAsia="sl-SI"/>
        </w:rPr>
        <w:t>.</w:t>
      </w:r>
    </w:p>
    <w:p w:rsidR="00622A64" w:rsidRDefault="00622A64" w:rsidP="00E44801">
      <w:pPr>
        <w:jc w:val="both"/>
        <w:rPr>
          <w:lang w:eastAsia="sl-SI"/>
        </w:rPr>
      </w:pPr>
    </w:p>
    <w:p w:rsidR="00E44801" w:rsidRPr="00C15CC2" w:rsidRDefault="00E44801" w:rsidP="00E44801">
      <w:pPr>
        <w:jc w:val="both"/>
        <w:rPr>
          <w:lang w:eastAsia="sl-SI"/>
        </w:rPr>
      </w:pPr>
      <w:r w:rsidRPr="00C15CC2">
        <w:rPr>
          <w:lang w:eastAsia="sl-SI"/>
        </w:rPr>
        <w:t xml:space="preserve">Rezervni deli, ki so predmet </w:t>
      </w:r>
      <w:r w:rsidR="00C15CC2">
        <w:rPr>
          <w:lang w:eastAsia="sl-SI"/>
        </w:rPr>
        <w:t xml:space="preserve">tega </w:t>
      </w:r>
      <w:r w:rsidRPr="00C15CC2">
        <w:rPr>
          <w:lang w:eastAsia="sl-SI"/>
        </w:rPr>
        <w:t xml:space="preserve">javnega naročila </w:t>
      </w:r>
      <w:r w:rsidR="00C15CC2" w:rsidRPr="00C15CC2">
        <w:rPr>
          <w:bCs/>
        </w:rPr>
        <w:t>so v preteklosti že uspešno obratovali na vozilih ELOK 363 in 342</w:t>
      </w:r>
      <w:r w:rsidR="00622A64" w:rsidRPr="00C15CC2">
        <w:rPr>
          <w:lang w:eastAsia="sl-SI"/>
        </w:rPr>
        <w:t>.</w:t>
      </w:r>
    </w:p>
    <w:p w:rsidR="00E44801" w:rsidRDefault="00E44801" w:rsidP="00E44801">
      <w:pPr>
        <w:jc w:val="both"/>
        <w:rPr>
          <w:rFonts w:eastAsia="Times New Roman"/>
          <w:lang w:eastAsia="sl-SI"/>
        </w:rPr>
      </w:pPr>
    </w:p>
    <w:p w:rsidR="00E44801" w:rsidRPr="00471236" w:rsidRDefault="001C3B4A" w:rsidP="00E44801">
      <w:pPr>
        <w:jc w:val="both"/>
        <w:rPr>
          <w:rFonts w:eastAsia="Times New Roman"/>
          <w:lang w:eastAsia="sl-SI"/>
        </w:rPr>
      </w:pPr>
      <w:r>
        <w:rPr>
          <w:rFonts w:eastAsia="Times New Roman"/>
          <w:lang w:eastAsia="sl-SI"/>
        </w:rPr>
        <w:t>P</w:t>
      </w:r>
      <w:r w:rsidR="00E44801" w:rsidRPr="00471236">
        <w:rPr>
          <w:rFonts w:eastAsia="Times New Roman"/>
          <w:lang w:eastAsia="sl-SI"/>
        </w:rPr>
        <w:t>roizvajalec naj predloži dokazila o:</w:t>
      </w:r>
    </w:p>
    <w:p w:rsidR="00471236" w:rsidRPr="00471236" w:rsidRDefault="00E44801" w:rsidP="00471236">
      <w:pPr>
        <w:pStyle w:val="Odstavekseznama"/>
        <w:numPr>
          <w:ilvl w:val="0"/>
          <w:numId w:val="39"/>
        </w:numPr>
        <w:jc w:val="both"/>
        <w:rPr>
          <w:rFonts w:ascii="Times New Roman" w:hAnsi="Times New Roman"/>
          <w:lang w:eastAsia="sl-SI"/>
        </w:rPr>
      </w:pPr>
      <w:r w:rsidRPr="00471236">
        <w:rPr>
          <w:rFonts w:ascii="Times New Roman" w:hAnsi="Times New Roman"/>
          <w:lang w:eastAsia="sl-SI"/>
        </w:rPr>
        <w:t xml:space="preserve">vzpostavljenem sodobnem nivoju kakovosti blaga in storitev </w:t>
      </w:r>
      <w:r w:rsidR="00471236" w:rsidRPr="00471236">
        <w:rPr>
          <w:rFonts w:ascii="Times New Roman" w:hAnsi="Times New Roman"/>
        </w:rPr>
        <w:t>v skladu z ISO 9001:2008 in EN 14001:2004, ali novejšimi.</w:t>
      </w:r>
    </w:p>
    <w:p w:rsidR="00E44801" w:rsidRPr="00471236" w:rsidRDefault="00E44801" w:rsidP="00E44801">
      <w:pPr>
        <w:jc w:val="both"/>
        <w:rPr>
          <w:rFonts w:eastAsia="Times New Roman"/>
          <w:lang w:eastAsia="sl-SI"/>
        </w:rPr>
      </w:pPr>
    </w:p>
    <w:p w:rsidR="00E44801" w:rsidRDefault="00E44801" w:rsidP="00E44801">
      <w:pPr>
        <w:jc w:val="both"/>
        <w:rPr>
          <w:lang w:eastAsia="sl-SI"/>
        </w:rPr>
      </w:pPr>
      <w:r>
        <w:rPr>
          <w:lang w:eastAsia="sl-SI"/>
        </w:rPr>
        <w:t>Garancija na vse rezervne dele, ki so predmet javnega naročila, traja 12 mesecev in teče od trenutka, ko železniško vozilo z vgrajenimi le-temi deli, prične redno obratovati oziroma 24 mesecev od dobave.</w:t>
      </w:r>
    </w:p>
    <w:p w:rsidR="00E44801" w:rsidRPr="00966C21" w:rsidRDefault="00E44801" w:rsidP="00E44801">
      <w:pPr>
        <w:jc w:val="both"/>
        <w:rPr>
          <w:rStyle w:val="Krepko"/>
          <w:rFonts w:eastAsia="Times New Roman"/>
          <w:b w:val="0"/>
          <w:lang w:eastAsia="sl-SI"/>
        </w:rPr>
      </w:pPr>
    </w:p>
    <w:p w:rsidR="00E44801" w:rsidRDefault="00E44801" w:rsidP="00E44801">
      <w:pPr>
        <w:jc w:val="both"/>
        <w:rPr>
          <w:lang w:eastAsia="sl-SI"/>
        </w:rPr>
      </w:pPr>
      <w:r w:rsidRPr="00471236">
        <w:rPr>
          <w:lang w:eastAsia="sl-SI"/>
        </w:rPr>
        <w:t>Prodajalec je odgovoren za vsa odstopanja od teh zahtev in priloženih načrtov.</w:t>
      </w:r>
    </w:p>
    <w:p w:rsidR="004D4BB5" w:rsidRDefault="004D4BB5" w:rsidP="00E44801">
      <w:pPr>
        <w:jc w:val="both"/>
        <w:rPr>
          <w:lang w:eastAsia="sl-SI"/>
        </w:rPr>
      </w:pPr>
    </w:p>
    <w:tbl>
      <w:tblPr>
        <w:tblW w:w="5928" w:type="dxa"/>
        <w:tblCellMar>
          <w:left w:w="70" w:type="dxa"/>
          <w:right w:w="70" w:type="dxa"/>
        </w:tblCellMar>
        <w:tblLook w:val="04A0"/>
      </w:tblPr>
      <w:tblGrid>
        <w:gridCol w:w="631"/>
        <w:gridCol w:w="975"/>
        <w:gridCol w:w="3142"/>
        <w:gridCol w:w="1180"/>
      </w:tblGrid>
      <w:tr w:rsidR="004D4BB5" w:rsidRPr="00F952D3" w:rsidTr="004D4BB5">
        <w:trPr>
          <w:trHeight w:val="340"/>
        </w:trPr>
        <w:tc>
          <w:tcPr>
            <w:tcW w:w="631" w:type="dxa"/>
            <w:tcBorders>
              <w:top w:val="single" w:sz="4" w:space="0" w:color="auto"/>
              <w:left w:val="single" w:sz="4" w:space="0" w:color="auto"/>
              <w:bottom w:val="single" w:sz="4" w:space="0" w:color="auto"/>
              <w:right w:val="single" w:sz="4" w:space="0" w:color="auto"/>
            </w:tcBorders>
            <w:vAlign w:val="center"/>
          </w:tcPr>
          <w:p w:rsidR="004D4BB5" w:rsidRPr="00EF193B" w:rsidRDefault="004D4BB5" w:rsidP="000560D2">
            <w:pPr>
              <w:jc w:val="center"/>
              <w:rPr>
                <w:rFonts w:eastAsia="Times New Roman"/>
                <w:b/>
                <w:sz w:val="23"/>
                <w:szCs w:val="23"/>
                <w:lang w:eastAsia="sl-SI"/>
              </w:rPr>
            </w:pPr>
            <w:proofErr w:type="spellStart"/>
            <w:r w:rsidRPr="00EF193B">
              <w:rPr>
                <w:rFonts w:eastAsia="Times New Roman"/>
                <w:b/>
                <w:sz w:val="23"/>
                <w:szCs w:val="23"/>
                <w:lang w:eastAsia="sl-SI"/>
              </w:rPr>
              <w:t>Zap</w:t>
            </w:r>
            <w:proofErr w:type="spellEnd"/>
            <w:r w:rsidRPr="00EF193B">
              <w:rPr>
                <w:rFonts w:eastAsia="Times New Roman"/>
                <w:b/>
                <w:sz w:val="23"/>
                <w:szCs w:val="23"/>
                <w:lang w:eastAsia="sl-SI"/>
              </w:rPr>
              <w:t>. št.:</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4BB5" w:rsidRPr="00EF193B" w:rsidRDefault="004D4BB5" w:rsidP="000560D2">
            <w:pPr>
              <w:jc w:val="center"/>
              <w:rPr>
                <w:rFonts w:eastAsia="Times New Roman"/>
                <w:b/>
                <w:sz w:val="23"/>
                <w:szCs w:val="23"/>
                <w:lang w:eastAsia="sl-SI"/>
              </w:rPr>
            </w:pPr>
            <w:r w:rsidRPr="00EF193B">
              <w:rPr>
                <w:rFonts w:eastAsia="Times New Roman"/>
                <w:b/>
                <w:sz w:val="23"/>
                <w:szCs w:val="23"/>
                <w:lang w:eastAsia="sl-SI"/>
              </w:rPr>
              <w:t>PD</w:t>
            </w:r>
          </w:p>
        </w:tc>
        <w:tc>
          <w:tcPr>
            <w:tcW w:w="3142" w:type="dxa"/>
            <w:tcBorders>
              <w:top w:val="single" w:sz="4" w:space="0" w:color="auto"/>
              <w:left w:val="nil"/>
              <w:bottom w:val="single" w:sz="4" w:space="0" w:color="auto"/>
              <w:right w:val="single" w:sz="4" w:space="0" w:color="auto"/>
            </w:tcBorders>
            <w:shd w:val="clear" w:color="auto" w:fill="auto"/>
            <w:noWrap/>
            <w:vAlign w:val="center"/>
            <w:hideMark/>
          </w:tcPr>
          <w:p w:rsidR="004D4BB5" w:rsidRPr="00EF193B" w:rsidRDefault="004D4BB5" w:rsidP="000560D2">
            <w:pPr>
              <w:jc w:val="center"/>
              <w:rPr>
                <w:rFonts w:eastAsia="Times New Roman"/>
                <w:b/>
                <w:sz w:val="23"/>
                <w:szCs w:val="23"/>
                <w:lang w:eastAsia="sl-SI"/>
              </w:rPr>
            </w:pPr>
            <w:r w:rsidRPr="00EF193B">
              <w:rPr>
                <w:rFonts w:eastAsia="Times New Roman"/>
                <w:b/>
                <w:sz w:val="23"/>
                <w:szCs w:val="23"/>
                <w:lang w:eastAsia="sl-SI"/>
              </w:rPr>
              <w:t>NAZIV</w:t>
            </w:r>
          </w:p>
        </w:tc>
        <w:tc>
          <w:tcPr>
            <w:tcW w:w="1180" w:type="dxa"/>
            <w:tcBorders>
              <w:top w:val="single" w:sz="4" w:space="0" w:color="auto"/>
              <w:left w:val="nil"/>
              <w:bottom w:val="single" w:sz="4" w:space="0" w:color="auto"/>
              <w:right w:val="single" w:sz="4" w:space="0" w:color="auto"/>
            </w:tcBorders>
            <w:vAlign w:val="center"/>
          </w:tcPr>
          <w:p w:rsidR="004D4BB5" w:rsidRPr="00EF193B" w:rsidRDefault="004D4BB5" w:rsidP="000560D2">
            <w:pPr>
              <w:spacing w:before="0"/>
              <w:jc w:val="center"/>
              <w:rPr>
                <w:rFonts w:eastAsia="Times New Roman"/>
                <w:b/>
                <w:sz w:val="23"/>
                <w:szCs w:val="23"/>
                <w:lang w:eastAsia="sl-SI"/>
              </w:rPr>
            </w:pPr>
            <w:r w:rsidRPr="00EF193B">
              <w:rPr>
                <w:rFonts w:eastAsia="Times New Roman"/>
                <w:b/>
                <w:sz w:val="23"/>
                <w:szCs w:val="23"/>
                <w:lang w:eastAsia="sl-SI"/>
              </w:rPr>
              <w:t>Količina</w:t>
            </w:r>
          </w:p>
        </w:tc>
      </w:tr>
      <w:tr w:rsidR="004D4BB5" w:rsidRPr="00F952D3" w:rsidTr="004D4BB5">
        <w:trPr>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4D4BB5" w:rsidRPr="00F952D3" w:rsidRDefault="004D4BB5" w:rsidP="000560D2">
            <w:pPr>
              <w:spacing w:before="0"/>
              <w:jc w:val="center"/>
              <w:rPr>
                <w:rFonts w:eastAsia="Times New Roman"/>
                <w:color w:val="000000"/>
                <w:sz w:val="23"/>
                <w:szCs w:val="23"/>
                <w:lang w:eastAsia="sl-SI"/>
              </w:rPr>
            </w:pPr>
            <w:r w:rsidRPr="00F952D3">
              <w:rPr>
                <w:color w:val="000000"/>
                <w:sz w:val="23"/>
                <w:szCs w:val="23"/>
              </w:rPr>
              <w:t>1</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4BB5" w:rsidRPr="00F952D3" w:rsidRDefault="004D4BB5" w:rsidP="000560D2">
            <w:pPr>
              <w:spacing w:before="0"/>
              <w:jc w:val="center"/>
              <w:rPr>
                <w:rFonts w:eastAsia="Times New Roman"/>
                <w:color w:val="000000"/>
                <w:sz w:val="23"/>
                <w:szCs w:val="23"/>
                <w:lang w:eastAsia="sl-SI"/>
              </w:rPr>
            </w:pPr>
            <w:r w:rsidRPr="00F952D3">
              <w:rPr>
                <w:rFonts w:eastAsia="Times New Roman"/>
                <w:color w:val="000000"/>
                <w:sz w:val="23"/>
                <w:szCs w:val="23"/>
                <w:lang w:eastAsia="sl-SI"/>
              </w:rPr>
              <w:t>74103/1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4BB5" w:rsidRPr="00F952D3" w:rsidRDefault="004D4BB5" w:rsidP="000560D2">
            <w:pPr>
              <w:spacing w:before="0"/>
              <w:jc w:val="center"/>
              <w:rPr>
                <w:rFonts w:eastAsia="Times New Roman"/>
                <w:color w:val="000000"/>
                <w:sz w:val="23"/>
                <w:szCs w:val="23"/>
                <w:lang w:eastAsia="sl-SI"/>
              </w:rPr>
            </w:pPr>
            <w:r w:rsidRPr="00F952D3">
              <w:rPr>
                <w:rFonts w:eastAsia="Times New Roman"/>
                <w:sz w:val="23"/>
                <w:szCs w:val="23"/>
                <w:lang w:eastAsia="sl-SI"/>
              </w:rPr>
              <w:t>drog vlečni TR 7026874</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4D4BB5" w:rsidRPr="00F952D3" w:rsidRDefault="004D4BB5" w:rsidP="000560D2">
            <w:pPr>
              <w:spacing w:before="0"/>
              <w:jc w:val="center"/>
              <w:rPr>
                <w:color w:val="000000"/>
                <w:sz w:val="23"/>
                <w:szCs w:val="23"/>
              </w:rPr>
            </w:pPr>
            <w:r w:rsidRPr="00F952D3">
              <w:rPr>
                <w:color w:val="000000"/>
                <w:sz w:val="23"/>
                <w:szCs w:val="23"/>
              </w:rPr>
              <w:t>8 kos</w:t>
            </w:r>
          </w:p>
        </w:tc>
      </w:tr>
      <w:tr w:rsidR="004D4BB5" w:rsidRPr="00F952D3" w:rsidTr="004D4BB5">
        <w:trPr>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4D4BB5" w:rsidRPr="00F952D3" w:rsidRDefault="004D4BB5" w:rsidP="000560D2">
            <w:pPr>
              <w:spacing w:before="0"/>
              <w:jc w:val="center"/>
              <w:rPr>
                <w:color w:val="000000"/>
                <w:sz w:val="23"/>
                <w:szCs w:val="23"/>
              </w:rPr>
            </w:pPr>
            <w:r w:rsidRPr="00F952D3">
              <w:rPr>
                <w:color w:val="000000"/>
                <w:sz w:val="23"/>
                <w:szCs w:val="23"/>
              </w:rPr>
              <w:t>2</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4BB5" w:rsidRPr="00F952D3" w:rsidRDefault="004D4BB5" w:rsidP="000560D2">
            <w:pPr>
              <w:spacing w:before="0"/>
              <w:jc w:val="center"/>
              <w:rPr>
                <w:color w:val="000000"/>
                <w:sz w:val="23"/>
                <w:szCs w:val="23"/>
              </w:rPr>
            </w:pPr>
            <w:r w:rsidRPr="00F952D3">
              <w:rPr>
                <w:color w:val="000000"/>
                <w:sz w:val="23"/>
                <w:szCs w:val="23"/>
              </w:rPr>
              <w:t>18251/1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4BB5" w:rsidRPr="00F952D3" w:rsidRDefault="004D4BB5" w:rsidP="000560D2">
            <w:pPr>
              <w:spacing w:before="0"/>
              <w:jc w:val="center"/>
              <w:rPr>
                <w:color w:val="000000"/>
                <w:sz w:val="23"/>
                <w:szCs w:val="23"/>
              </w:rPr>
            </w:pPr>
            <w:r w:rsidRPr="00F952D3">
              <w:rPr>
                <w:rFonts w:eastAsia="Times New Roman"/>
                <w:sz w:val="23"/>
                <w:szCs w:val="23"/>
                <w:lang w:eastAsia="sl-SI"/>
              </w:rPr>
              <w:t>drog TR7015798</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4D4BB5" w:rsidRPr="00F952D3" w:rsidRDefault="004D4BB5" w:rsidP="000560D2">
            <w:pPr>
              <w:spacing w:before="0"/>
              <w:jc w:val="center"/>
              <w:rPr>
                <w:color w:val="000000"/>
                <w:sz w:val="23"/>
                <w:szCs w:val="23"/>
              </w:rPr>
            </w:pPr>
            <w:r w:rsidRPr="00F952D3">
              <w:rPr>
                <w:color w:val="000000"/>
                <w:sz w:val="23"/>
                <w:szCs w:val="23"/>
              </w:rPr>
              <w:t>8 kos</w:t>
            </w:r>
          </w:p>
        </w:tc>
      </w:tr>
      <w:tr w:rsidR="004D4BB5" w:rsidRPr="00F952D3" w:rsidTr="004D4BB5">
        <w:trPr>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4D4BB5" w:rsidRPr="00F952D3" w:rsidRDefault="004D4BB5" w:rsidP="000560D2">
            <w:pPr>
              <w:spacing w:before="0"/>
              <w:jc w:val="center"/>
              <w:rPr>
                <w:color w:val="000000"/>
                <w:sz w:val="23"/>
                <w:szCs w:val="23"/>
              </w:rPr>
            </w:pPr>
            <w:r w:rsidRPr="00F952D3">
              <w:rPr>
                <w:color w:val="000000"/>
                <w:sz w:val="23"/>
                <w:szCs w:val="23"/>
              </w:rPr>
              <w:t>3</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4BB5" w:rsidRPr="00F952D3" w:rsidRDefault="004D4BB5" w:rsidP="000560D2">
            <w:pPr>
              <w:spacing w:before="0"/>
              <w:jc w:val="center"/>
              <w:rPr>
                <w:color w:val="000000"/>
                <w:sz w:val="23"/>
                <w:szCs w:val="23"/>
              </w:rPr>
            </w:pPr>
            <w:r w:rsidRPr="00F952D3">
              <w:rPr>
                <w:color w:val="000000"/>
                <w:sz w:val="23"/>
                <w:szCs w:val="23"/>
              </w:rPr>
              <w:t>68490/1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4BB5" w:rsidRPr="00F952D3" w:rsidRDefault="004D4BB5" w:rsidP="000560D2">
            <w:pPr>
              <w:spacing w:before="0"/>
              <w:jc w:val="center"/>
              <w:rPr>
                <w:color w:val="000000"/>
                <w:sz w:val="23"/>
                <w:szCs w:val="23"/>
              </w:rPr>
            </w:pPr>
            <w:r w:rsidRPr="00F952D3">
              <w:rPr>
                <w:rFonts w:eastAsia="Times New Roman"/>
                <w:sz w:val="23"/>
                <w:szCs w:val="23"/>
                <w:lang w:eastAsia="sl-SI"/>
              </w:rPr>
              <w:t>ohišje sklopke citroen TR8021907</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4D4BB5" w:rsidRPr="00F952D3" w:rsidRDefault="004D4BB5" w:rsidP="000560D2">
            <w:pPr>
              <w:spacing w:before="0"/>
              <w:jc w:val="center"/>
              <w:rPr>
                <w:color w:val="000000"/>
                <w:sz w:val="23"/>
                <w:szCs w:val="23"/>
              </w:rPr>
            </w:pPr>
            <w:r w:rsidRPr="00F952D3">
              <w:rPr>
                <w:color w:val="000000"/>
                <w:sz w:val="23"/>
                <w:szCs w:val="23"/>
              </w:rPr>
              <w:t>10 kos</w:t>
            </w:r>
          </w:p>
        </w:tc>
      </w:tr>
      <w:tr w:rsidR="004D4BB5" w:rsidRPr="00F952D3" w:rsidTr="004D4BB5">
        <w:trPr>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4D4BB5" w:rsidRPr="00F952D3" w:rsidRDefault="004D4BB5" w:rsidP="000560D2">
            <w:pPr>
              <w:spacing w:before="0"/>
              <w:jc w:val="center"/>
              <w:rPr>
                <w:color w:val="000000"/>
                <w:sz w:val="23"/>
                <w:szCs w:val="23"/>
              </w:rPr>
            </w:pPr>
            <w:r w:rsidRPr="00F952D3">
              <w:rPr>
                <w:color w:val="000000"/>
                <w:sz w:val="23"/>
                <w:szCs w:val="23"/>
              </w:rPr>
              <w:t>4</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4BB5" w:rsidRPr="00F952D3" w:rsidRDefault="004D4BB5" w:rsidP="000560D2">
            <w:pPr>
              <w:spacing w:before="0"/>
              <w:jc w:val="center"/>
              <w:rPr>
                <w:color w:val="000000"/>
                <w:sz w:val="23"/>
                <w:szCs w:val="23"/>
              </w:rPr>
            </w:pPr>
            <w:r w:rsidRPr="00F952D3">
              <w:rPr>
                <w:color w:val="000000"/>
                <w:sz w:val="23"/>
                <w:szCs w:val="23"/>
              </w:rPr>
              <w:t>79432/1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4BB5" w:rsidRPr="00F952D3" w:rsidRDefault="004D4BB5" w:rsidP="000560D2">
            <w:pPr>
              <w:spacing w:before="0"/>
              <w:jc w:val="center"/>
              <w:rPr>
                <w:color w:val="000000"/>
                <w:sz w:val="23"/>
                <w:szCs w:val="23"/>
              </w:rPr>
            </w:pPr>
            <w:r w:rsidRPr="00F952D3">
              <w:rPr>
                <w:rFonts w:eastAsia="Times New Roman"/>
                <w:sz w:val="23"/>
                <w:szCs w:val="23"/>
                <w:lang w:eastAsia="sl-SI"/>
              </w:rPr>
              <w:t>zobnik 25 TR8018118 - 1089742</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4D4BB5" w:rsidRPr="00F952D3" w:rsidRDefault="004D4BB5" w:rsidP="000560D2">
            <w:pPr>
              <w:spacing w:before="0"/>
              <w:jc w:val="center"/>
              <w:rPr>
                <w:color w:val="000000"/>
                <w:sz w:val="23"/>
                <w:szCs w:val="23"/>
              </w:rPr>
            </w:pPr>
            <w:r w:rsidRPr="00F952D3">
              <w:rPr>
                <w:color w:val="000000"/>
                <w:sz w:val="23"/>
                <w:szCs w:val="23"/>
              </w:rPr>
              <w:t>23 kos</w:t>
            </w:r>
          </w:p>
        </w:tc>
      </w:tr>
      <w:tr w:rsidR="004D4BB5" w:rsidRPr="00F952D3" w:rsidTr="004D4BB5">
        <w:trPr>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4D4BB5" w:rsidRPr="00F952D3" w:rsidRDefault="004D4BB5" w:rsidP="000560D2">
            <w:pPr>
              <w:spacing w:before="0"/>
              <w:jc w:val="center"/>
              <w:rPr>
                <w:color w:val="000000"/>
                <w:sz w:val="23"/>
                <w:szCs w:val="23"/>
              </w:rPr>
            </w:pPr>
            <w:r w:rsidRPr="00F952D3">
              <w:rPr>
                <w:color w:val="000000"/>
                <w:sz w:val="23"/>
                <w:szCs w:val="23"/>
              </w:rPr>
              <w:t>5</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4BB5" w:rsidRPr="00F952D3" w:rsidRDefault="004D4BB5" w:rsidP="000560D2">
            <w:pPr>
              <w:spacing w:before="0"/>
              <w:jc w:val="center"/>
              <w:rPr>
                <w:color w:val="000000"/>
                <w:sz w:val="23"/>
                <w:szCs w:val="23"/>
              </w:rPr>
            </w:pPr>
            <w:r w:rsidRPr="00F952D3">
              <w:rPr>
                <w:color w:val="000000"/>
                <w:sz w:val="23"/>
                <w:szCs w:val="23"/>
              </w:rPr>
              <w:t>69314/1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4BB5" w:rsidRPr="00F952D3" w:rsidRDefault="004D4BB5" w:rsidP="000560D2">
            <w:pPr>
              <w:spacing w:before="0"/>
              <w:jc w:val="center"/>
              <w:rPr>
                <w:color w:val="000000"/>
                <w:sz w:val="23"/>
                <w:szCs w:val="23"/>
              </w:rPr>
            </w:pPr>
            <w:proofErr w:type="spellStart"/>
            <w:r w:rsidRPr="00F952D3">
              <w:rPr>
                <w:rFonts w:eastAsia="Times New Roman"/>
                <w:sz w:val="23"/>
                <w:szCs w:val="23"/>
                <w:lang w:eastAsia="sl-SI"/>
              </w:rPr>
              <w:t>karter</w:t>
            </w:r>
            <w:proofErr w:type="spellEnd"/>
            <w:r w:rsidRPr="00F952D3">
              <w:rPr>
                <w:rFonts w:eastAsia="Times New Roman"/>
                <w:sz w:val="23"/>
                <w:szCs w:val="23"/>
                <w:lang w:eastAsia="sl-SI"/>
              </w:rPr>
              <w:t xml:space="preserve"> TR 9021176 poz. 1,2-1133279</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4D4BB5" w:rsidRPr="00F952D3" w:rsidRDefault="004D4BB5" w:rsidP="000560D2">
            <w:pPr>
              <w:spacing w:before="0"/>
              <w:jc w:val="center"/>
              <w:rPr>
                <w:color w:val="000000"/>
                <w:sz w:val="23"/>
                <w:szCs w:val="23"/>
              </w:rPr>
            </w:pPr>
            <w:r w:rsidRPr="00F952D3">
              <w:rPr>
                <w:color w:val="000000"/>
                <w:sz w:val="23"/>
                <w:szCs w:val="23"/>
              </w:rPr>
              <w:t>4 kos</w:t>
            </w:r>
          </w:p>
        </w:tc>
      </w:tr>
      <w:tr w:rsidR="004D4BB5" w:rsidRPr="00F952D3" w:rsidTr="004D4BB5">
        <w:trPr>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4D4BB5" w:rsidRPr="00F952D3" w:rsidRDefault="004D4BB5" w:rsidP="000560D2">
            <w:pPr>
              <w:spacing w:before="0"/>
              <w:jc w:val="center"/>
              <w:rPr>
                <w:color w:val="000000"/>
                <w:sz w:val="23"/>
                <w:szCs w:val="23"/>
              </w:rPr>
            </w:pPr>
            <w:r w:rsidRPr="00F952D3">
              <w:rPr>
                <w:color w:val="000000"/>
                <w:sz w:val="23"/>
                <w:szCs w:val="23"/>
              </w:rPr>
              <w:t>6</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4BB5" w:rsidRPr="00F952D3" w:rsidRDefault="004D4BB5" w:rsidP="000560D2">
            <w:pPr>
              <w:spacing w:before="0"/>
              <w:jc w:val="center"/>
              <w:rPr>
                <w:color w:val="000000"/>
                <w:sz w:val="23"/>
                <w:szCs w:val="23"/>
              </w:rPr>
            </w:pPr>
            <w:r w:rsidRPr="00F952D3">
              <w:rPr>
                <w:color w:val="000000"/>
                <w:sz w:val="23"/>
                <w:szCs w:val="23"/>
              </w:rPr>
              <w:t>79522/1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4BB5" w:rsidRPr="00F952D3" w:rsidRDefault="004D4BB5" w:rsidP="000560D2">
            <w:pPr>
              <w:spacing w:before="0"/>
              <w:jc w:val="center"/>
              <w:rPr>
                <w:color w:val="000000"/>
                <w:sz w:val="23"/>
                <w:szCs w:val="23"/>
              </w:rPr>
            </w:pPr>
            <w:r w:rsidRPr="00F952D3">
              <w:rPr>
                <w:rFonts w:eastAsia="Times New Roman"/>
                <w:sz w:val="23"/>
                <w:szCs w:val="23"/>
                <w:lang w:eastAsia="sl-SI"/>
              </w:rPr>
              <w:t>zobnik 28 TR 8018119 RED</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4D4BB5" w:rsidRPr="00F952D3" w:rsidRDefault="004D4BB5" w:rsidP="000560D2">
            <w:pPr>
              <w:spacing w:before="0"/>
              <w:jc w:val="center"/>
              <w:rPr>
                <w:color w:val="000000"/>
                <w:sz w:val="23"/>
                <w:szCs w:val="23"/>
              </w:rPr>
            </w:pPr>
            <w:r w:rsidRPr="00F952D3">
              <w:rPr>
                <w:color w:val="000000"/>
                <w:sz w:val="23"/>
                <w:szCs w:val="23"/>
              </w:rPr>
              <w:t>46 kos</w:t>
            </w:r>
          </w:p>
        </w:tc>
      </w:tr>
      <w:tr w:rsidR="004D4BB5" w:rsidRPr="00F952D3" w:rsidTr="004D4BB5">
        <w:trPr>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4D4BB5" w:rsidRPr="00F952D3" w:rsidRDefault="004D4BB5" w:rsidP="000560D2">
            <w:pPr>
              <w:spacing w:before="0"/>
              <w:jc w:val="center"/>
              <w:rPr>
                <w:color w:val="000000"/>
                <w:sz w:val="23"/>
                <w:szCs w:val="23"/>
              </w:rPr>
            </w:pPr>
            <w:r w:rsidRPr="00F952D3">
              <w:rPr>
                <w:color w:val="000000"/>
                <w:sz w:val="23"/>
                <w:szCs w:val="23"/>
              </w:rPr>
              <w:t>7</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4BB5" w:rsidRPr="00F952D3" w:rsidRDefault="004D4BB5" w:rsidP="000560D2">
            <w:pPr>
              <w:spacing w:before="0"/>
              <w:jc w:val="center"/>
              <w:rPr>
                <w:color w:val="000000"/>
                <w:sz w:val="23"/>
                <w:szCs w:val="23"/>
              </w:rPr>
            </w:pPr>
            <w:r w:rsidRPr="00F952D3">
              <w:rPr>
                <w:color w:val="000000"/>
                <w:sz w:val="23"/>
                <w:szCs w:val="23"/>
              </w:rPr>
              <w:t>79115/1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4BB5" w:rsidRPr="00F952D3" w:rsidRDefault="004D4BB5" w:rsidP="000560D2">
            <w:pPr>
              <w:spacing w:before="0"/>
              <w:jc w:val="center"/>
              <w:rPr>
                <w:color w:val="000000"/>
                <w:sz w:val="23"/>
                <w:szCs w:val="23"/>
              </w:rPr>
            </w:pPr>
            <w:r w:rsidRPr="00F952D3">
              <w:rPr>
                <w:rFonts w:eastAsia="Times New Roman"/>
                <w:sz w:val="23"/>
                <w:szCs w:val="23"/>
                <w:lang w:eastAsia="sl-SI"/>
              </w:rPr>
              <w:t xml:space="preserve">menjalnik P+T </w:t>
            </w:r>
            <w:proofErr w:type="spellStart"/>
            <w:r w:rsidRPr="00F952D3">
              <w:rPr>
                <w:rFonts w:eastAsia="Times New Roman"/>
                <w:sz w:val="23"/>
                <w:szCs w:val="23"/>
                <w:lang w:eastAsia="sl-SI"/>
              </w:rPr>
              <w:t>kpl</w:t>
            </w:r>
            <w:proofErr w:type="spellEnd"/>
            <w:r w:rsidRPr="00F952D3">
              <w:rPr>
                <w:rFonts w:eastAsia="Times New Roman"/>
                <w:sz w:val="23"/>
                <w:szCs w:val="23"/>
                <w:lang w:eastAsia="sl-SI"/>
              </w:rPr>
              <w:t>. 9021178 1089796</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4D4BB5" w:rsidRPr="00F952D3" w:rsidRDefault="004D4BB5" w:rsidP="000560D2">
            <w:pPr>
              <w:spacing w:before="0"/>
              <w:jc w:val="center"/>
              <w:rPr>
                <w:color w:val="000000"/>
                <w:sz w:val="23"/>
                <w:szCs w:val="23"/>
              </w:rPr>
            </w:pPr>
            <w:r w:rsidRPr="00F952D3">
              <w:rPr>
                <w:color w:val="000000"/>
                <w:sz w:val="23"/>
                <w:szCs w:val="23"/>
              </w:rPr>
              <w:t>4 kos</w:t>
            </w:r>
          </w:p>
        </w:tc>
      </w:tr>
      <w:tr w:rsidR="004D4BB5" w:rsidRPr="00F952D3" w:rsidTr="004D4BB5">
        <w:trPr>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4D4BB5" w:rsidRPr="00F952D3" w:rsidRDefault="004D4BB5" w:rsidP="000560D2">
            <w:pPr>
              <w:spacing w:before="0"/>
              <w:jc w:val="center"/>
              <w:rPr>
                <w:color w:val="000000"/>
                <w:sz w:val="23"/>
                <w:szCs w:val="23"/>
              </w:rPr>
            </w:pPr>
            <w:r w:rsidRPr="00F952D3">
              <w:rPr>
                <w:color w:val="000000"/>
                <w:sz w:val="23"/>
                <w:szCs w:val="23"/>
              </w:rPr>
              <w:t>8</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4BB5" w:rsidRPr="00F952D3" w:rsidRDefault="004D4BB5" w:rsidP="000560D2">
            <w:pPr>
              <w:spacing w:before="0"/>
              <w:jc w:val="center"/>
              <w:rPr>
                <w:color w:val="000000"/>
                <w:sz w:val="23"/>
                <w:szCs w:val="23"/>
              </w:rPr>
            </w:pPr>
            <w:r w:rsidRPr="00F952D3">
              <w:rPr>
                <w:color w:val="000000"/>
                <w:sz w:val="23"/>
                <w:szCs w:val="23"/>
              </w:rPr>
              <w:t>90245/1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4BB5" w:rsidRPr="00F952D3" w:rsidRDefault="004D4BB5" w:rsidP="000560D2">
            <w:pPr>
              <w:spacing w:before="0"/>
              <w:jc w:val="center"/>
              <w:rPr>
                <w:color w:val="000000"/>
                <w:sz w:val="23"/>
                <w:szCs w:val="23"/>
              </w:rPr>
            </w:pPr>
            <w:r w:rsidRPr="00F952D3">
              <w:rPr>
                <w:rFonts w:eastAsia="Times New Roman"/>
                <w:sz w:val="23"/>
                <w:szCs w:val="23"/>
                <w:lang w:eastAsia="sl-SI"/>
              </w:rPr>
              <w:t xml:space="preserve">zobnik 30 TR 8018120 </w:t>
            </w:r>
            <w:proofErr w:type="spellStart"/>
            <w:r w:rsidRPr="00F952D3">
              <w:rPr>
                <w:rFonts w:eastAsia="Times New Roman"/>
                <w:sz w:val="23"/>
                <w:szCs w:val="23"/>
                <w:lang w:eastAsia="sl-SI"/>
              </w:rPr>
              <w:t>RED.P</w:t>
            </w:r>
            <w:proofErr w:type="spellEnd"/>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4D4BB5" w:rsidRPr="00F952D3" w:rsidRDefault="004D4BB5" w:rsidP="000560D2">
            <w:pPr>
              <w:spacing w:before="0"/>
              <w:jc w:val="center"/>
              <w:rPr>
                <w:color w:val="000000"/>
                <w:sz w:val="23"/>
                <w:szCs w:val="23"/>
              </w:rPr>
            </w:pPr>
            <w:r w:rsidRPr="00F952D3">
              <w:rPr>
                <w:color w:val="000000"/>
                <w:sz w:val="23"/>
                <w:szCs w:val="23"/>
              </w:rPr>
              <w:t>10 kos</w:t>
            </w:r>
          </w:p>
        </w:tc>
      </w:tr>
      <w:tr w:rsidR="004D4BB5" w:rsidRPr="00F952D3" w:rsidTr="004D4BB5">
        <w:trPr>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4D4BB5" w:rsidRPr="00F952D3" w:rsidRDefault="004D4BB5" w:rsidP="000560D2">
            <w:pPr>
              <w:spacing w:before="0"/>
              <w:jc w:val="center"/>
              <w:rPr>
                <w:color w:val="000000"/>
                <w:sz w:val="23"/>
                <w:szCs w:val="23"/>
              </w:rPr>
            </w:pPr>
            <w:r w:rsidRPr="00F952D3">
              <w:rPr>
                <w:color w:val="000000"/>
                <w:sz w:val="23"/>
                <w:szCs w:val="23"/>
              </w:rPr>
              <w:t>9</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4BB5" w:rsidRPr="00F952D3" w:rsidRDefault="004D4BB5" w:rsidP="000560D2">
            <w:pPr>
              <w:spacing w:before="0"/>
              <w:jc w:val="center"/>
              <w:rPr>
                <w:color w:val="000000"/>
                <w:sz w:val="23"/>
                <w:szCs w:val="23"/>
              </w:rPr>
            </w:pPr>
            <w:r w:rsidRPr="00F952D3">
              <w:rPr>
                <w:color w:val="000000"/>
                <w:sz w:val="23"/>
                <w:szCs w:val="23"/>
              </w:rPr>
              <w:t>79523/1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4BB5" w:rsidRPr="00F952D3" w:rsidRDefault="004D4BB5" w:rsidP="000560D2">
            <w:pPr>
              <w:spacing w:before="0"/>
              <w:jc w:val="center"/>
              <w:rPr>
                <w:color w:val="000000"/>
                <w:sz w:val="23"/>
                <w:szCs w:val="23"/>
              </w:rPr>
            </w:pPr>
            <w:r w:rsidRPr="00F952D3">
              <w:rPr>
                <w:rFonts w:eastAsia="Times New Roman"/>
                <w:sz w:val="23"/>
                <w:szCs w:val="23"/>
                <w:lang w:eastAsia="sl-SI"/>
              </w:rPr>
              <w:t>zobnik 61 TR 8019091</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4D4BB5" w:rsidRPr="00F952D3" w:rsidRDefault="004D4BB5" w:rsidP="000560D2">
            <w:pPr>
              <w:spacing w:before="0"/>
              <w:jc w:val="center"/>
              <w:rPr>
                <w:color w:val="000000"/>
                <w:sz w:val="23"/>
                <w:szCs w:val="23"/>
              </w:rPr>
            </w:pPr>
            <w:r w:rsidRPr="00F952D3">
              <w:rPr>
                <w:color w:val="000000"/>
                <w:sz w:val="23"/>
                <w:szCs w:val="23"/>
              </w:rPr>
              <w:t>5 kos</w:t>
            </w:r>
          </w:p>
        </w:tc>
      </w:tr>
      <w:tr w:rsidR="004D4BB5" w:rsidRPr="00F952D3" w:rsidTr="004D4BB5">
        <w:trPr>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4D4BB5" w:rsidRPr="00F952D3" w:rsidRDefault="004D4BB5" w:rsidP="000560D2">
            <w:pPr>
              <w:spacing w:before="0"/>
              <w:jc w:val="center"/>
              <w:rPr>
                <w:color w:val="000000"/>
                <w:sz w:val="23"/>
                <w:szCs w:val="23"/>
              </w:rPr>
            </w:pPr>
            <w:r w:rsidRPr="00F952D3">
              <w:rPr>
                <w:color w:val="000000"/>
                <w:sz w:val="23"/>
                <w:szCs w:val="23"/>
              </w:rPr>
              <w:t>10</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4BB5" w:rsidRPr="00F952D3" w:rsidRDefault="004D4BB5" w:rsidP="000560D2">
            <w:pPr>
              <w:spacing w:before="0"/>
              <w:jc w:val="center"/>
              <w:rPr>
                <w:color w:val="000000"/>
                <w:sz w:val="23"/>
                <w:szCs w:val="23"/>
              </w:rPr>
            </w:pPr>
            <w:r w:rsidRPr="00F952D3">
              <w:rPr>
                <w:color w:val="000000"/>
                <w:sz w:val="23"/>
                <w:szCs w:val="23"/>
              </w:rPr>
              <w:t>79526/1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4BB5" w:rsidRPr="00F952D3" w:rsidRDefault="004D4BB5" w:rsidP="000560D2">
            <w:pPr>
              <w:spacing w:before="0"/>
              <w:jc w:val="center"/>
              <w:rPr>
                <w:color w:val="000000"/>
                <w:sz w:val="23"/>
                <w:szCs w:val="23"/>
              </w:rPr>
            </w:pPr>
            <w:r w:rsidRPr="00F952D3">
              <w:rPr>
                <w:rFonts w:eastAsia="Times New Roman"/>
                <w:sz w:val="23"/>
                <w:szCs w:val="23"/>
                <w:lang w:eastAsia="sl-SI"/>
              </w:rPr>
              <w:t>zobnik 33 TR 8018129 1089056</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4D4BB5" w:rsidRPr="00F952D3" w:rsidRDefault="004D4BB5" w:rsidP="000560D2">
            <w:pPr>
              <w:spacing w:before="0"/>
              <w:jc w:val="center"/>
              <w:rPr>
                <w:color w:val="000000"/>
                <w:sz w:val="23"/>
                <w:szCs w:val="23"/>
              </w:rPr>
            </w:pPr>
            <w:r w:rsidRPr="00F952D3">
              <w:rPr>
                <w:color w:val="000000"/>
                <w:sz w:val="23"/>
                <w:szCs w:val="23"/>
              </w:rPr>
              <w:t>10 kos</w:t>
            </w:r>
          </w:p>
        </w:tc>
      </w:tr>
      <w:tr w:rsidR="004D4BB5" w:rsidRPr="00F952D3" w:rsidTr="004D4BB5">
        <w:trPr>
          <w:trHeight w:val="340"/>
        </w:trPr>
        <w:tc>
          <w:tcPr>
            <w:tcW w:w="631" w:type="dxa"/>
            <w:tcBorders>
              <w:top w:val="single" w:sz="4" w:space="0" w:color="auto"/>
              <w:left w:val="single" w:sz="4" w:space="0" w:color="auto"/>
              <w:bottom w:val="single" w:sz="4" w:space="0" w:color="auto"/>
              <w:right w:val="nil"/>
            </w:tcBorders>
            <w:shd w:val="clear" w:color="auto" w:fill="auto"/>
            <w:vAlign w:val="center"/>
          </w:tcPr>
          <w:p w:rsidR="004D4BB5" w:rsidRPr="00F952D3" w:rsidRDefault="004D4BB5" w:rsidP="000560D2">
            <w:pPr>
              <w:spacing w:before="0"/>
              <w:jc w:val="center"/>
              <w:rPr>
                <w:color w:val="000000"/>
                <w:sz w:val="23"/>
                <w:szCs w:val="23"/>
              </w:rPr>
            </w:pPr>
            <w:r w:rsidRPr="00F952D3">
              <w:rPr>
                <w:color w:val="000000"/>
                <w:sz w:val="23"/>
                <w:szCs w:val="23"/>
              </w:rPr>
              <w:t>11</w:t>
            </w:r>
          </w:p>
        </w:tc>
        <w:tc>
          <w:tcPr>
            <w:tcW w:w="9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4BB5" w:rsidRPr="00F952D3" w:rsidRDefault="004D4BB5" w:rsidP="000560D2">
            <w:pPr>
              <w:spacing w:before="0"/>
              <w:jc w:val="center"/>
              <w:rPr>
                <w:color w:val="000000"/>
                <w:sz w:val="23"/>
                <w:szCs w:val="23"/>
              </w:rPr>
            </w:pPr>
            <w:r w:rsidRPr="00F952D3">
              <w:rPr>
                <w:color w:val="000000"/>
                <w:sz w:val="23"/>
                <w:szCs w:val="23"/>
              </w:rPr>
              <w:t>68705/1</w:t>
            </w:r>
          </w:p>
        </w:tc>
        <w:tc>
          <w:tcPr>
            <w:tcW w:w="31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4BB5" w:rsidRPr="00F952D3" w:rsidRDefault="004D4BB5" w:rsidP="000560D2">
            <w:pPr>
              <w:spacing w:before="0"/>
              <w:jc w:val="center"/>
              <w:rPr>
                <w:color w:val="000000"/>
                <w:sz w:val="23"/>
                <w:szCs w:val="23"/>
              </w:rPr>
            </w:pPr>
            <w:r w:rsidRPr="00F952D3">
              <w:rPr>
                <w:rFonts w:eastAsia="Times New Roman"/>
                <w:sz w:val="23"/>
                <w:szCs w:val="23"/>
                <w:lang w:eastAsia="sl-SI"/>
              </w:rPr>
              <w:t>zobnik 76/12 112.03.64</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rsidR="004D4BB5" w:rsidRPr="00F952D3" w:rsidRDefault="004D4BB5" w:rsidP="000560D2">
            <w:pPr>
              <w:spacing w:before="0"/>
              <w:jc w:val="center"/>
              <w:rPr>
                <w:color w:val="000000"/>
                <w:sz w:val="23"/>
                <w:szCs w:val="23"/>
              </w:rPr>
            </w:pPr>
            <w:r w:rsidRPr="00F952D3">
              <w:rPr>
                <w:color w:val="000000"/>
                <w:sz w:val="23"/>
                <w:szCs w:val="23"/>
              </w:rPr>
              <w:t>4 kos</w:t>
            </w:r>
          </w:p>
        </w:tc>
      </w:tr>
    </w:tbl>
    <w:p w:rsidR="004D4BB5" w:rsidRPr="00331828" w:rsidRDefault="004D4BB5" w:rsidP="00E44801">
      <w:pPr>
        <w:jc w:val="both"/>
        <w:rPr>
          <w:lang w:eastAsia="sl-SI"/>
        </w:rPr>
      </w:pPr>
    </w:p>
    <w:p w:rsidR="00E44801" w:rsidRDefault="00E44801" w:rsidP="00E44801">
      <w:pPr>
        <w:jc w:val="both"/>
        <w:rPr>
          <w:rStyle w:val="Krepko"/>
          <w:rFonts w:eastAsia="Times New Roman"/>
          <w:b w:val="0"/>
          <w:lang w:eastAsia="sl-SI"/>
        </w:rPr>
      </w:pPr>
    </w:p>
    <w:p w:rsidR="00E44801" w:rsidRDefault="00E44801" w:rsidP="00E44801">
      <w:pPr>
        <w:jc w:val="both"/>
        <w:rPr>
          <w:lang w:eastAsia="sl-SI"/>
        </w:rPr>
      </w:pPr>
    </w:p>
    <w:p w:rsidR="00E44801" w:rsidRDefault="00E44801" w:rsidP="00E44801">
      <w:pPr>
        <w:jc w:val="both"/>
        <w:rPr>
          <w:rFonts w:eastAsia="Times New Roman"/>
          <w:lang w:eastAsia="sl-SI"/>
        </w:rPr>
      </w:pPr>
    </w:p>
    <w:p w:rsidR="00E44801" w:rsidRDefault="00E44801" w:rsidP="00CB51C0">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sz w:val="24"/>
        </w:rPr>
      </w:pPr>
    </w:p>
    <w:p w:rsidR="00E44801" w:rsidRDefault="00E44801" w:rsidP="00CB51C0">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sz w:val="24"/>
        </w:rPr>
      </w:pPr>
    </w:p>
    <w:p w:rsidR="00CB51C0" w:rsidRDefault="00CB51C0" w:rsidP="00CB51C0">
      <w:pPr>
        <w:jc w:val="both"/>
        <w:rPr>
          <w:lang w:eastAsia="sl-SI"/>
        </w:rPr>
      </w:pPr>
      <w:r>
        <w:rPr>
          <w:lang w:eastAsia="sl-SI"/>
        </w:rPr>
        <w:lastRenderedPageBreak/>
        <w:t xml:space="preserve">Naročnik zahteva da ponudnik v svojem tehnološkem postopku nedvoumno označi </w:t>
      </w:r>
      <w:r w:rsidR="004F60EA">
        <w:rPr>
          <w:lang w:eastAsia="sl-SI"/>
        </w:rPr>
        <w:t>rezervne dele</w:t>
      </w:r>
      <w:r>
        <w:rPr>
          <w:lang w:eastAsia="sl-SI"/>
        </w:rPr>
        <w:t>, ki so predmet tega javnega naročila in sicer:</w:t>
      </w:r>
    </w:p>
    <w:p w:rsidR="00CB51C0" w:rsidRPr="00183E1E" w:rsidRDefault="00CB51C0" w:rsidP="00CB51C0">
      <w:pPr>
        <w:pStyle w:val="Odstavekseznama"/>
        <w:numPr>
          <w:ilvl w:val="0"/>
          <w:numId w:val="49"/>
        </w:numPr>
        <w:jc w:val="both"/>
        <w:rPr>
          <w:rFonts w:ascii="Times New Roman" w:hAnsi="Times New Roman"/>
          <w:lang w:eastAsia="sl-SI"/>
        </w:rPr>
      </w:pPr>
      <w:r w:rsidRPr="00183E1E">
        <w:rPr>
          <w:rFonts w:ascii="Times New Roman" w:hAnsi="Times New Roman"/>
          <w:lang w:eastAsia="sl-SI"/>
        </w:rPr>
        <w:t>Ime proizvajalc</w:t>
      </w:r>
      <w:r w:rsidR="004F60EA">
        <w:rPr>
          <w:rFonts w:ascii="Times New Roman" w:hAnsi="Times New Roman"/>
          <w:lang w:eastAsia="sl-SI"/>
        </w:rPr>
        <w:t>a</w:t>
      </w:r>
      <w:r w:rsidRPr="00183E1E">
        <w:rPr>
          <w:rFonts w:ascii="Times New Roman" w:hAnsi="Times New Roman"/>
          <w:lang w:eastAsia="sl-SI"/>
        </w:rPr>
        <w:t xml:space="preserve"> </w:t>
      </w:r>
    </w:p>
    <w:p w:rsidR="00CB51C0" w:rsidRPr="00183E1E" w:rsidRDefault="004F60EA" w:rsidP="00CB51C0">
      <w:pPr>
        <w:pStyle w:val="Odstavekseznama"/>
        <w:numPr>
          <w:ilvl w:val="0"/>
          <w:numId w:val="49"/>
        </w:numPr>
        <w:jc w:val="both"/>
        <w:rPr>
          <w:rFonts w:ascii="Times New Roman" w:hAnsi="Times New Roman"/>
          <w:lang w:eastAsia="sl-SI"/>
        </w:rPr>
      </w:pPr>
      <w:r>
        <w:rPr>
          <w:rFonts w:ascii="Times New Roman" w:hAnsi="Times New Roman"/>
          <w:lang w:eastAsia="sl-SI"/>
        </w:rPr>
        <w:t>Tip rezervnega dela</w:t>
      </w:r>
    </w:p>
    <w:p w:rsidR="00CB51C0" w:rsidRPr="00183E1E" w:rsidRDefault="00CB51C0" w:rsidP="00CB51C0">
      <w:pPr>
        <w:pStyle w:val="Odstavekseznama"/>
        <w:numPr>
          <w:ilvl w:val="0"/>
          <w:numId w:val="49"/>
        </w:numPr>
        <w:jc w:val="both"/>
        <w:rPr>
          <w:rFonts w:ascii="Times New Roman" w:hAnsi="Times New Roman"/>
          <w:lang w:eastAsia="sl-SI"/>
        </w:rPr>
      </w:pPr>
      <w:r w:rsidRPr="00183E1E">
        <w:rPr>
          <w:rFonts w:ascii="Times New Roman" w:hAnsi="Times New Roman"/>
          <w:lang w:eastAsia="sl-SI"/>
        </w:rPr>
        <w:t xml:space="preserve">Serijska številka </w:t>
      </w:r>
      <w:r w:rsidR="004F60EA">
        <w:rPr>
          <w:rFonts w:ascii="Times New Roman" w:hAnsi="Times New Roman"/>
          <w:lang w:eastAsia="sl-SI"/>
        </w:rPr>
        <w:t>rezervnega dela</w:t>
      </w:r>
    </w:p>
    <w:p w:rsidR="00CB51C0" w:rsidRPr="00183E1E" w:rsidRDefault="00CB51C0" w:rsidP="00CB51C0">
      <w:pPr>
        <w:pStyle w:val="Odstavekseznama"/>
        <w:numPr>
          <w:ilvl w:val="0"/>
          <w:numId w:val="49"/>
        </w:numPr>
        <w:jc w:val="both"/>
        <w:rPr>
          <w:rFonts w:ascii="Times New Roman" w:hAnsi="Times New Roman"/>
          <w:lang w:eastAsia="sl-SI"/>
        </w:rPr>
      </w:pPr>
      <w:r w:rsidRPr="00183E1E">
        <w:rPr>
          <w:rFonts w:ascii="Times New Roman" w:hAnsi="Times New Roman"/>
          <w:lang w:eastAsia="sl-SI"/>
        </w:rPr>
        <w:t>Leto izdelave</w:t>
      </w:r>
    </w:p>
    <w:p w:rsidR="00CB51C0" w:rsidRDefault="00CB51C0" w:rsidP="00CB51C0">
      <w:pPr>
        <w:jc w:val="both"/>
        <w:rPr>
          <w:lang w:eastAsia="sl-SI"/>
        </w:rPr>
      </w:pPr>
    </w:p>
    <w:p w:rsidR="00CB51C0" w:rsidRPr="004F60EA" w:rsidRDefault="00CB51C0" w:rsidP="00CB51C0">
      <w:pPr>
        <w:jc w:val="both"/>
        <w:rPr>
          <w:b/>
          <w:lang w:eastAsia="sl-SI"/>
        </w:rPr>
      </w:pPr>
      <w:r w:rsidRPr="00471236">
        <w:rPr>
          <w:lang w:eastAsia="sl-SI"/>
        </w:rPr>
        <w:t xml:space="preserve">V </w:t>
      </w:r>
      <w:proofErr w:type="spellStart"/>
      <w:r w:rsidRPr="00471236">
        <w:rPr>
          <w:lang w:eastAsia="sl-SI"/>
        </w:rPr>
        <w:t>izogib</w:t>
      </w:r>
      <w:proofErr w:type="spellEnd"/>
      <w:r w:rsidRPr="00471236">
        <w:rPr>
          <w:lang w:eastAsia="sl-SI"/>
        </w:rPr>
        <w:t xml:space="preserve"> nejasnostim ter lažje razumevanje predmeta javnega naročila, prilagamo načrte</w:t>
      </w:r>
      <w:r w:rsidR="004F60EA">
        <w:rPr>
          <w:lang w:eastAsia="sl-SI"/>
        </w:rPr>
        <w:t xml:space="preserve"> </w:t>
      </w:r>
      <w:r w:rsidRPr="004F60EA">
        <w:rPr>
          <w:b/>
          <w:lang w:eastAsia="sl-SI"/>
        </w:rPr>
        <w:t xml:space="preserve">posameznih </w:t>
      </w:r>
      <w:r w:rsidR="004F60EA" w:rsidRPr="004F60EA">
        <w:rPr>
          <w:b/>
          <w:lang w:eastAsia="sl-SI"/>
        </w:rPr>
        <w:t>rezervnih delov</w:t>
      </w:r>
      <w:r w:rsidRPr="004F60EA">
        <w:rPr>
          <w:b/>
          <w:lang w:eastAsia="sl-SI"/>
        </w:rPr>
        <w:t>, ki so predmet javnega naročila.</w:t>
      </w:r>
    </w:p>
    <w:p w:rsidR="00CB51C0" w:rsidRDefault="00CB51C0" w:rsidP="00CB51C0">
      <w:pPr>
        <w:jc w:val="both"/>
        <w:rPr>
          <w:rFonts w:eastAsia="Times New Roman"/>
          <w:lang w:eastAsia="sl-SI"/>
        </w:rPr>
      </w:pPr>
    </w:p>
    <w:p w:rsidR="005E59AB" w:rsidRDefault="005E59AB" w:rsidP="005E59AB">
      <w:pPr>
        <w:pStyle w:val="Preformatted"/>
        <w:jc w:val="both"/>
        <w:rPr>
          <w:rFonts w:ascii="Calibri" w:hAnsi="Calibri"/>
          <w:sz w:val="24"/>
          <w:szCs w:val="24"/>
        </w:rPr>
      </w:pPr>
    </w:p>
    <w:p w:rsidR="005E59AB" w:rsidRPr="005E59AB" w:rsidRDefault="005E59AB" w:rsidP="005E59AB">
      <w:pPr>
        <w:pStyle w:val="Preformatted"/>
        <w:jc w:val="both"/>
        <w:rPr>
          <w:rFonts w:ascii="Times New Roman" w:hAnsi="Times New Roman"/>
          <w:snapToGrid/>
          <w:color w:val="000000" w:themeColor="text1"/>
          <w:sz w:val="24"/>
          <w:szCs w:val="24"/>
          <w:lang w:eastAsia="ko-KR"/>
        </w:rPr>
      </w:pPr>
      <w:r w:rsidRPr="005E59AB">
        <w:rPr>
          <w:rFonts w:ascii="Times New Roman" w:hAnsi="Times New Roman"/>
          <w:snapToGrid/>
          <w:color w:val="000000" w:themeColor="text1"/>
          <w:sz w:val="24"/>
          <w:szCs w:val="24"/>
          <w:lang w:eastAsia="ko-KR"/>
        </w:rPr>
        <w:t xml:space="preserve">V primeru, da bo na razpisu izbran proizvajalec </w:t>
      </w:r>
      <w:r w:rsidR="004F60EA">
        <w:rPr>
          <w:rFonts w:ascii="Times New Roman" w:hAnsi="Times New Roman"/>
          <w:snapToGrid/>
          <w:color w:val="000000" w:themeColor="text1"/>
          <w:sz w:val="24"/>
          <w:szCs w:val="24"/>
          <w:lang w:eastAsia="ko-KR"/>
        </w:rPr>
        <w:t>rezervnih delov</w:t>
      </w:r>
      <w:r w:rsidRPr="005E59AB">
        <w:rPr>
          <w:rFonts w:ascii="Times New Roman" w:hAnsi="Times New Roman"/>
          <w:snapToGrid/>
          <w:color w:val="000000" w:themeColor="text1"/>
          <w:sz w:val="24"/>
          <w:szCs w:val="24"/>
          <w:lang w:eastAsia="ko-KR"/>
        </w:rPr>
        <w:t xml:space="preserve"> oz. prodajalec, ki bo zastopal proizvajalca </w:t>
      </w:r>
      <w:r w:rsidR="004F60EA">
        <w:rPr>
          <w:rFonts w:ascii="Times New Roman" w:hAnsi="Times New Roman"/>
          <w:snapToGrid/>
          <w:color w:val="000000" w:themeColor="text1"/>
          <w:sz w:val="24"/>
          <w:szCs w:val="24"/>
          <w:lang w:eastAsia="ko-KR"/>
        </w:rPr>
        <w:t>rezervnih delov</w:t>
      </w:r>
      <w:r w:rsidRPr="005E59AB">
        <w:rPr>
          <w:rFonts w:ascii="Times New Roman" w:hAnsi="Times New Roman"/>
          <w:snapToGrid/>
          <w:color w:val="000000" w:themeColor="text1"/>
          <w:sz w:val="24"/>
          <w:szCs w:val="24"/>
          <w:lang w:eastAsia="ko-KR"/>
        </w:rPr>
        <w:t>, kateri  podjetju SŽ-VIT d.o.o. še ni dobavljal le-te</w:t>
      </w:r>
      <w:r w:rsidR="004F60EA">
        <w:rPr>
          <w:rFonts w:ascii="Times New Roman" w:hAnsi="Times New Roman"/>
          <w:snapToGrid/>
          <w:color w:val="000000" w:themeColor="text1"/>
          <w:sz w:val="24"/>
          <w:szCs w:val="24"/>
          <w:lang w:eastAsia="ko-KR"/>
        </w:rPr>
        <w:t>h</w:t>
      </w:r>
      <w:r w:rsidRPr="005E59AB">
        <w:rPr>
          <w:rFonts w:ascii="Times New Roman" w:hAnsi="Times New Roman"/>
          <w:snapToGrid/>
          <w:color w:val="000000" w:themeColor="text1"/>
          <w:sz w:val="24"/>
          <w:szCs w:val="24"/>
          <w:lang w:eastAsia="ko-KR"/>
        </w:rPr>
        <w:t xml:space="preserve">, si pred podpisom pogodbe pridržujemo pravico do izvedbe </w:t>
      </w:r>
      <w:proofErr w:type="spellStart"/>
      <w:r w:rsidRPr="005E59AB">
        <w:rPr>
          <w:rFonts w:ascii="Times New Roman" w:hAnsi="Times New Roman"/>
          <w:snapToGrid/>
          <w:color w:val="000000" w:themeColor="text1"/>
          <w:sz w:val="24"/>
          <w:szCs w:val="24"/>
          <w:lang w:eastAsia="ko-KR"/>
        </w:rPr>
        <w:t>audita</w:t>
      </w:r>
      <w:proofErr w:type="spellEnd"/>
      <w:r w:rsidRPr="005E59AB">
        <w:rPr>
          <w:rFonts w:ascii="Times New Roman" w:hAnsi="Times New Roman"/>
          <w:snapToGrid/>
          <w:color w:val="000000" w:themeColor="text1"/>
          <w:sz w:val="24"/>
          <w:szCs w:val="24"/>
          <w:lang w:eastAsia="ko-KR"/>
        </w:rPr>
        <w:t xml:space="preserve">. </w:t>
      </w:r>
    </w:p>
    <w:p w:rsidR="005E59AB" w:rsidRDefault="005E59AB" w:rsidP="005E59AB">
      <w:pPr>
        <w:pStyle w:val="Preformatted"/>
        <w:jc w:val="both"/>
        <w:rPr>
          <w:rFonts w:ascii="Calibri" w:hAnsi="Calibri"/>
          <w:sz w:val="24"/>
          <w:szCs w:val="24"/>
        </w:rPr>
      </w:pPr>
    </w:p>
    <w:p w:rsidR="00310488" w:rsidRPr="004C5FED" w:rsidRDefault="005E59AB" w:rsidP="00C03FF7">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b/>
          <w:sz w:val="22"/>
          <w:szCs w:val="22"/>
        </w:rPr>
      </w:pPr>
      <w:r w:rsidRPr="004C5FED">
        <w:rPr>
          <w:rFonts w:ascii="Times New Roman" w:hAnsi="Times New Roman"/>
          <w:b/>
          <w:sz w:val="22"/>
          <w:szCs w:val="22"/>
        </w:rPr>
        <w:t>PONUDNIK / PROIZVAJALEC</w:t>
      </w:r>
    </w:p>
    <w:p w:rsidR="00D1397E" w:rsidRPr="00310488" w:rsidRDefault="00310488" w:rsidP="00D1397E">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sz w:val="24"/>
        </w:rPr>
      </w:pPr>
      <w:r w:rsidRPr="00310488">
        <w:rPr>
          <w:rFonts w:ascii="Times New Roman" w:hAnsi="Times New Roman"/>
          <w:sz w:val="24"/>
        </w:rPr>
        <w:t>V kolikor ponudnik ni obenem tudi proizvajalec rezervnih delov</w:t>
      </w:r>
      <w:r w:rsidR="004F60EA">
        <w:rPr>
          <w:rFonts w:ascii="Times New Roman" w:hAnsi="Times New Roman"/>
          <w:sz w:val="24"/>
        </w:rPr>
        <w:t>,</w:t>
      </w:r>
      <w:r w:rsidRPr="00310488">
        <w:rPr>
          <w:rFonts w:ascii="Times New Roman" w:hAnsi="Times New Roman"/>
          <w:sz w:val="24"/>
        </w:rPr>
        <w:t xml:space="preserve"> ponujenih v svoji ponudbi,</w:t>
      </w:r>
      <w:r w:rsidR="00D1397E" w:rsidRPr="00310488">
        <w:rPr>
          <w:rFonts w:ascii="Times New Roman" w:hAnsi="Times New Roman"/>
          <w:sz w:val="24"/>
        </w:rPr>
        <w:t xml:space="preserve"> mora v ponudbi navesti </w:t>
      </w:r>
      <w:r w:rsidRPr="00310488">
        <w:rPr>
          <w:rFonts w:ascii="Times New Roman" w:hAnsi="Times New Roman"/>
          <w:sz w:val="24"/>
        </w:rPr>
        <w:t xml:space="preserve">tudi </w:t>
      </w:r>
      <w:r w:rsidR="00D1397E" w:rsidRPr="00310488">
        <w:rPr>
          <w:rFonts w:ascii="Times New Roman" w:hAnsi="Times New Roman"/>
          <w:sz w:val="24"/>
        </w:rPr>
        <w:t xml:space="preserve">naslednje </w:t>
      </w:r>
      <w:r w:rsidRPr="00310488">
        <w:rPr>
          <w:rFonts w:ascii="Times New Roman" w:hAnsi="Times New Roman"/>
          <w:sz w:val="24"/>
        </w:rPr>
        <w:t>osnovne podatke proizvajalca:</w:t>
      </w:r>
    </w:p>
    <w:p w:rsidR="00D1397E" w:rsidRPr="00310488" w:rsidRDefault="00D1397E" w:rsidP="002927A6">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426"/>
        <w:rPr>
          <w:rFonts w:ascii="Times New Roman" w:hAnsi="Times New Roman"/>
          <w:sz w:val="24"/>
        </w:rPr>
      </w:pPr>
      <w:r w:rsidRPr="00310488">
        <w:rPr>
          <w:rFonts w:ascii="Times New Roman" w:hAnsi="Times New Roman"/>
          <w:sz w:val="24"/>
        </w:rPr>
        <w:t>- naziv proizvajalca,</w:t>
      </w:r>
    </w:p>
    <w:p w:rsidR="00D1397E" w:rsidRPr="00310488" w:rsidRDefault="00D1397E" w:rsidP="002927A6">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426"/>
        <w:rPr>
          <w:rFonts w:ascii="Times New Roman" w:hAnsi="Times New Roman"/>
          <w:sz w:val="24"/>
        </w:rPr>
      </w:pPr>
      <w:r w:rsidRPr="00310488">
        <w:rPr>
          <w:rFonts w:ascii="Times New Roman" w:hAnsi="Times New Roman"/>
          <w:sz w:val="24"/>
        </w:rPr>
        <w:t>- naslov proizvajalca,</w:t>
      </w:r>
    </w:p>
    <w:p w:rsidR="00D1397E" w:rsidRPr="00310488" w:rsidRDefault="00D1397E" w:rsidP="002927A6">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426"/>
        <w:rPr>
          <w:rFonts w:ascii="Times New Roman" w:hAnsi="Times New Roman"/>
          <w:sz w:val="24"/>
        </w:rPr>
      </w:pPr>
      <w:r w:rsidRPr="00310488">
        <w:rPr>
          <w:rFonts w:ascii="Times New Roman" w:hAnsi="Times New Roman"/>
          <w:sz w:val="24"/>
        </w:rPr>
        <w:t>- matično številko,</w:t>
      </w:r>
    </w:p>
    <w:p w:rsidR="00D1397E" w:rsidRPr="00310488" w:rsidRDefault="00310488" w:rsidP="002927A6">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426"/>
        <w:rPr>
          <w:rFonts w:ascii="Times New Roman" w:hAnsi="Times New Roman"/>
          <w:sz w:val="24"/>
        </w:rPr>
      </w:pPr>
      <w:r w:rsidRPr="00310488">
        <w:rPr>
          <w:rFonts w:ascii="Times New Roman" w:hAnsi="Times New Roman"/>
          <w:sz w:val="24"/>
        </w:rPr>
        <w:t>- davčno številko.</w:t>
      </w:r>
    </w:p>
    <w:p w:rsidR="00D1397E" w:rsidRDefault="00D1397E" w:rsidP="00D1397E">
      <w:pPr>
        <w:pStyle w:val="Preformatted"/>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i/>
          <w:sz w:val="24"/>
        </w:rPr>
      </w:pPr>
    </w:p>
    <w:p w:rsidR="0010158F" w:rsidRDefault="0010158F" w:rsidP="00124375">
      <w:pPr>
        <w:spacing w:before="0"/>
      </w:pPr>
    </w:p>
    <w:p w:rsidR="005D2047" w:rsidRDefault="005D2047" w:rsidP="00124375">
      <w:pPr>
        <w:spacing w:before="0"/>
      </w:pPr>
    </w:p>
    <w:p w:rsidR="005B024B" w:rsidRDefault="005B024B" w:rsidP="00124375">
      <w:pPr>
        <w:spacing w:before="0"/>
      </w:pPr>
    </w:p>
    <w:p w:rsidR="006F1A00" w:rsidRDefault="006F1A00" w:rsidP="00124375">
      <w:pPr>
        <w:spacing w:before="0"/>
      </w:pPr>
    </w:p>
    <w:p w:rsidR="00956DFF" w:rsidRPr="00124375" w:rsidRDefault="002C7F06" w:rsidP="004F60EA">
      <w:r>
        <w:tab/>
      </w:r>
      <w:r>
        <w:tab/>
      </w:r>
      <w:r w:rsidR="00020C68">
        <w:t xml:space="preserve">Datum: </w:t>
      </w:r>
      <w:r w:rsidR="00020C68">
        <w:tab/>
      </w:r>
      <w:r w:rsidR="00020C68">
        <w:tab/>
      </w:r>
      <w:r w:rsidR="00020C68">
        <w:tab/>
      </w:r>
      <w:r w:rsidR="00020C68">
        <w:tab/>
      </w:r>
      <w:r w:rsidR="00020C68">
        <w:tab/>
      </w:r>
      <w:r w:rsidR="00020C68">
        <w:tab/>
      </w:r>
      <w:r w:rsidR="00020C68">
        <w:tab/>
      </w:r>
      <w:r w:rsidR="00020C68">
        <w:tab/>
      </w:r>
      <w:r w:rsidR="00020C68">
        <w:tab/>
        <w:t>Žig:</w:t>
      </w:r>
      <w:r w:rsidR="00020C68">
        <w:tab/>
      </w:r>
      <w:r w:rsidR="00020C68">
        <w:tab/>
      </w:r>
      <w:r w:rsidR="00020C68">
        <w:tab/>
      </w:r>
      <w:r w:rsidR="00020C68">
        <w:tab/>
      </w:r>
      <w:r w:rsidR="00020C68">
        <w:tab/>
      </w:r>
      <w:r w:rsidR="00020C68">
        <w:tab/>
      </w:r>
      <w:r w:rsidR="00020C68">
        <w:tab/>
      </w:r>
      <w:r w:rsidR="00020C68">
        <w:tab/>
      </w:r>
      <w:r w:rsidR="009558DC" w:rsidRPr="00124375">
        <w:t xml:space="preserve"> Podpis:</w:t>
      </w:r>
    </w:p>
    <w:sectPr w:rsidR="00956DFF" w:rsidRPr="00124375" w:rsidSect="0031410F">
      <w:footnotePr>
        <w:numRestart w:val="eachPage"/>
      </w:footnotePr>
      <w:pgSz w:w="11907" w:h="16840" w:code="9"/>
      <w:pgMar w:top="992" w:right="1134" w:bottom="1701" w:left="1134" w:header="340" w:footer="454" w:gutter="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8D2" w:rsidRDefault="00ED78D2">
      <w:r>
        <w:separator/>
      </w:r>
    </w:p>
  </w:endnote>
  <w:endnote w:type="continuationSeparator" w:id="0">
    <w:p w:rsidR="00ED78D2" w:rsidRDefault="00ED78D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EE"/>
    <w:family w:val="roman"/>
    <w:pitch w:val="variable"/>
    <w:sig w:usb0="20002A87" w:usb1="00000000" w:usb2="00000000"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C34" w:rsidRDefault="00D57C34" w:rsidP="00BD513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rsidR="00D57C34" w:rsidRDefault="00D57C34" w:rsidP="00BD513A">
    <w:pPr>
      <w:pStyle w:val="Noga"/>
      <w:ind w:right="360"/>
    </w:pPr>
  </w:p>
  <w:p w:rsidR="00D57C34" w:rsidRDefault="00D57C34"/>
  <w:p w:rsidR="00D57C34" w:rsidRDefault="00D57C34"/>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74562"/>
      <w:docPartObj>
        <w:docPartGallery w:val="Page Numbers (Bottom of Page)"/>
        <w:docPartUnique/>
      </w:docPartObj>
    </w:sdtPr>
    <w:sdtContent>
      <w:p w:rsidR="00D57C34" w:rsidRDefault="00D57C34">
        <w:pPr>
          <w:pStyle w:val="Noga"/>
          <w:jc w:val="center"/>
        </w:pPr>
        <w:fldSimple w:instr=" PAGE   \* MERGEFORMAT ">
          <w:r w:rsidR="002A6947">
            <w:rPr>
              <w:noProof/>
            </w:rPr>
            <w:t>2</w:t>
          </w:r>
        </w:fldSimple>
      </w:p>
    </w:sdtContent>
  </w:sdt>
  <w:p w:rsidR="00D57C34" w:rsidRDefault="00D57C34"/>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C34" w:rsidRPr="007C37C5" w:rsidRDefault="00D57C34" w:rsidP="003127D1">
    <w:pPr>
      <w:pStyle w:val="Noga"/>
      <w:tabs>
        <w:tab w:val="clear" w:pos="4320"/>
        <w:tab w:val="left" w:pos="2835"/>
        <w:tab w:val="left" w:pos="3686"/>
        <w:tab w:val="center" w:pos="4253"/>
        <w:tab w:val="left" w:pos="6237"/>
      </w:tabs>
      <w:spacing w:before="0" w:line="20" w:lineRule="atLeast"/>
      <w:rPr>
        <w:spacing w:val="2"/>
        <w:sz w:val="14"/>
        <w:szCs w:val="14"/>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C34" w:rsidRDefault="00D57C34" w:rsidP="00BD513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rsidR="00D57C34" w:rsidRDefault="00D57C34" w:rsidP="00BD513A">
    <w:pPr>
      <w:pStyle w:val="Noga"/>
      <w:ind w:right="360"/>
    </w:pPr>
  </w:p>
  <w:p w:rsidR="00D57C34" w:rsidRDefault="00D57C34"/>
  <w:p w:rsidR="00D57C34" w:rsidRDefault="00D57C34"/>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27988"/>
      <w:docPartObj>
        <w:docPartGallery w:val="Page Numbers (Bottom of Page)"/>
        <w:docPartUnique/>
      </w:docPartObj>
    </w:sdtPr>
    <w:sdtContent>
      <w:p w:rsidR="00D57C34" w:rsidRDefault="00D57C34">
        <w:pPr>
          <w:pStyle w:val="Noga"/>
          <w:jc w:val="right"/>
        </w:pPr>
        <w:fldSimple w:instr=" PAGE   \* MERGEFORMAT ">
          <w:r w:rsidR="002A6947">
            <w:rPr>
              <w:noProof/>
            </w:rPr>
            <w:t>27</w:t>
          </w:r>
        </w:fldSimple>
      </w:p>
    </w:sdtContent>
  </w:sdt>
  <w:p w:rsidR="00D57C34" w:rsidRDefault="00D57C34"/>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27989"/>
      <w:docPartObj>
        <w:docPartGallery w:val="Page Numbers (Bottom of Page)"/>
        <w:docPartUnique/>
      </w:docPartObj>
    </w:sdtPr>
    <w:sdtContent>
      <w:p w:rsidR="00D57C34" w:rsidRDefault="00D57C34">
        <w:pPr>
          <w:pStyle w:val="Noga"/>
          <w:jc w:val="right"/>
        </w:pPr>
      </w:p>
    </w:sdtContent>
  </w:sdt>
  <w:p w:rsidR="00D57C34" w:rsidRPr="007C37C5" w:rsidRDefault="00D57C34" w:rsidP="003127D1">
    <w:pPr>
      <w:pStyle w:val="Noga"/>
      <w:tabs>
        <w:tab w:val="clear" w:pos="4320"/>
        <w:tab w:val="left" w:pos="2835"/>
        <w:tab w:val="left" w:pos="3686"/>
        <w:tab w:val="center" w:pos="4253"/>
        <w:tab w:val="left" w:pos="6237"/>
      </w:tabs>
      <w:spacing w:before="0" w:line="20" w:lineRule="atLeast"/>
      <w:rPr>
        <w:spacing w:val="2"/>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8D2" w:rsidRDefault="00ED78D2">
      <w:r>
        <w:separator/>
      </w:r>
    </w:p>
  </w:footnote>
  <w:footnote w:type="continuationSeparator" w:id="0">
    <w:p w:rsidR="00ED78D2" w:rsidRDefault="00ED78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C34" w:rsidRDefault="00D57C34">
    <w:pPr>
      <w:framePr w:w="960" w:h="399" w:hRule="exact" w:hSpace="141" w:wrap="auto" w:vAnchor="text" w:hAnchor="text" w:x="-1121" w:y="1"/>
      <w:rPr>
        <w:b/>
      </w:rPr>
    </w:pPr>
  </w:p>
  <w:p w:rsidR="00D57C34" w:rsidRPr="001550D5" w:rsidRDefault="00D57C34" w:rsidP="00F32102">
    <w:pPr>
      <w:pStyle w:val="Glava"/>
      <w:jc w:val="center"/>
      <w:rPr>
        <w:rFonts w:ascii="Times New Roman" w:hAnsi="Times New Roman"/>
        <w:sz w:val="16"/>
        <w:szCs w:val="1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C34" w:rsidRPr="00F855AE" w:rsidRDefault="00D57C34" w:rsidP="00E82DF0">
    <w:pPr>
      <w:pStyle w:val="Glava"/>
      <w:spacing w:after="0" w:line="240" w:lineRule="atLeast"/>
      <w:rPr>
        <w:sz w:val="16"/>
        <w:szCs w:val="16"/>
      </w:rPr>
    </w:pPr>
    <w:r w:rsidRPr="00F855AE">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C34" w:rsidRDefault="00D57C34">
    <w:pPr>
      <w:framePr w:w="960" w:h="399" w:hRule="exact" w:hSpace="141" w:wrap="auto" w:vAnchor="text" w:hAnchor="text" w:x="-1121" w:y="1"/>
      <w:rPr>
        <w:b/>
      </w:rPr>
    </w:pPr>
  </w:p>
  <w:p w:rsidR="00D57C34" w:rsidRPr="001550D5" w:rsidRDefault="00D57C34" w:rsidP="0066058E">
    <w:pPr>
      <w:pStyle w:val="Glava"/>
      <w:jc w:val="cente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000005"/>
    <w:multiLevelType w:val="multilevel"/>
    <w:tmpl w:val="00000005"/>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2133CD8"/>
    <w:multiLevelType w:val="hybridMultilevel"/>
    <w:tmpl w:val="73E218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4240625"/>
    <w:multiLevelType w:val="hybridMultilevel"/>
    <w:tmpl w:val="C5000F6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6">
    <w:nsid w:val="04752C3B"/>
    <w:multiLevelType w:val="hybridMultilevel"/>
    <w:tmpl w:val="FFD2D090"/>
    <w:lvl w:ilvl="0" w:tplc="D31EAA4E">
      <w:start w:val="1"/>
      <w:numFmt w:val="decimal"/>
      <w:lvlText w:val="%1."/>
      <w:lvlJc w:val="left"/>
      <w:pPr>
        <w:ind w:left="3763" w:hanging="360"/>
      </w:pPr>
      <w:rPr>
        <w:rFonts w:ascii="Times New Roman" w:hAnsi="Times New Roman" w:cs="Times New Roman" w:hint="default"/>
      </w:rPr>
    </w:lvl>
    <w:lvl w:ilvl="1" w:tplc="04240019" w:tentative="1">
      <w:start w:val="1"/>
      <w:numFmt w:val="lowerLetter"/>
      <w:lvlText w:val="%2."/>
      <w:lvlJc w:val="left"/>
      <w:pPr>
        <w:ind w:left="4680" w:hanging="360"/>
      </w:pPr>
    </w:lvl>
    <w:lvl w:ilvl="2" w:tplc="0424001B" w:tentative="1">
      <w:start w:val="1"/>
      <w:numFmt w:val="lowerRoman"/>
      <w:lvlText w:val="%3."/>
      <w:lvlJc w:val="right"/>
      <w:pPr>
        <w:ind w:left="5400" w:hanging="180"/>
      </w:pPr>
    </w:lvl>
    <w:lvl w:ilvl="3" w:tplc="0424000F" w:tentative="1">
      <w:start w:val="1"/>
      <w:numFmt w:val="decimal"/>
      <w:lvlText w:val="%4."/>
      <w:lvlJc w:val="left"/>
      <w:pPr>
        <w:ind w:left="6120" w:hanging="360"/>
      </w:pPr>
    </w:lvl>
    <w:lvl w:ilvl="4" w:tplc="04240019" w:tentative="1">
      <w:start w:val="1"/>
      <w:numFmt w:val="lowerLetter"/>
      <w:lvlText w:val="%5."/>
      <w:lvlJc w:val="left"/>
      <w:pPr>
        <w:ind w:left="6840" w:hanging="360"/>
      </w:pPr>
    </w:lvl>
    <w:lvl w:ilvl="5" w:tplc="0424001B" w:tentative="1">
      <w:start w:val="1"/>
      <w:numFmt w:val="lowerRoman"/>
      <w:lvlText w:val="%6."/>
      <w:lvlJc w:val="right"/>
      <w:pPr>
        <w:ind w:left="7560" w:hanging="180"/>
      </w:pPr>
    </w:lvl>
    <w:lvl w:ilvl="6" w:tplc="0424000F" w:tentative="1">
      <w:start w:val="1"/>
      <w:numFmt w:val="decimal"/>
      <w:lvlText w:val="%7."/>
      <w:lvlJc w:val="left"/>
      <w:pPr>
        <w:ind w:left="8280" w:hanging="360"/>
      </w:pPr>
    </w:lvl>
    <w:lvl w:ilvl="7" w:tplc="04240019" w:tentative="1">
      <w:start w:val="1"/>
      <w:numFmt w:val="lowerLetter"/>
      <w:lvlText w:val="%8."/>
      <w:lvlJc w:val="left"/>
      <w:pPr>
        <w:ind w:left="9000" w:hanging="360"/>
      </w:pPr>
    </w:lvl>
    <w:lvl w:ilvl="8" w:tplc="0424001B" w:tentative="1">
      <w:start w:val="1"/>
      <w:numFmt w:val="lowerRoman"/>
      <w:lvlText w:val="%9."/>
      <w:lvlJc w:val="right"/>
      <w:pPr>
        <w:ind w:left="9720" w:hanging="180"/>
      </w:pPr>
    </w:lvl>
  </w:abstractNum>
  <w:abstractNum w:abstractNumId="7">
    <w:nsid w:val="04D34923"/>
    <w:multiLevelType w:val="hybridMultilevel"/>
    <w:tmpl w:val="04243DEC"/>
    <w:lvl w:ilvl="0" w:tplc="00000002">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089F5C58"/>
    <w:multiLevelType w:val="hybridMultilevel"/>
    <w:tmpl w:val="5C2C94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0E2D7AAC"/>
    <w:multiLevelType w:val="hybridMultilevel"/>
    <w:tmpl w:val="C3E823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3F8344A"/>
    <w:multiLevelType w:val="hybridMultilevel"/>
    <w:tmpl w:val="67B4FF7C"/>
    <w:lvl w:ilvl="0" w:tplc="7C589878">
      <w:start w:val="15"/>
      <w:numFmt w:val="decimal"/>
      <w:lvlText w:val="%1."/>
      <w:lvlJc w:val="left"/>
      <w:pPr>
        <w:ind w:left="376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42A34BE"/>
    <w:multiLevelType w:val="hybridMultilevel"/>
    <w:tmpl w:val="9CD06DDA"/>
    <w:lvl w:ilvl="0" w:tplc="CF16246A">
      <w:start w:val="1"/>
      <w:numFmt w:val="decimal"/>
      <w:lvlText w:val="%1."/>
      <w:lvlJc w:val="left"/>
      <w:pPr>
        <w:tabs>
          <w:tab w:val="num" w:pos="360"/>
        </w:tabs>
        <w:ind w:left="36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nsid w:val="146A5CAD"/>
    <w:multiLevelType w:val="hybridMultilevel"/>
    <w:tmpl w:val="4628D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19DF4909"/>
    <w:multiLevelType w:val="hybridMultilevel"/>
    <w:tmpl w:val="5D9A4A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1C64696E"/>
    <w:multiLevelType w:val="hybridMultilevel"/>
    <w:tmpl w:val="F5346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1E0F57C2"/>
    <w:multiLevelType w:val="hybridMultilevel"/>
    <w:tmpl w:val="C3E823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2BE65B23"/>
    <w:multiLevelType w:val="multilevel"/>
    <w:tmpl w:val="C632E958"/>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ascii="Times New Roman" w:hAnsi="Times New Roman" w:cs="Times New Roman" w:hint="default"/>
        <w:color w:val="FF0000"/>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nsid w:val="2F40699B"/>
    <w:multiLevelType w:val="hybridMultilevel"/>
    <w:tmpl w:val="CB94A4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33D706D8"/>
    <w:multiLevelType w:val="hybridMultilevel"/>
    <w:tmpl w:val="EC52832C"/>
    <w:lvl w:ilvl="0" w:tplc="9FEA7818">
      <w:start w:val="1"/>
      <w:numFmt w:val="lowerLetter"/>
      <w:lvlText w:val="%1)"/>
      <w:lvlJc w:val="left"/>
      <w:pPr>
        <w:ind w:left="720" w:hanging="360"/>
      </w:pPr>
      <w:rPr>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7FF6F5A"/>
    <w:multiLevelType w:val="hybridMultilevel"/>
    <w:tmpl w:val="AD74E4D6"/>
    <w:lvl w:ilvl="0" w:tplc="150A643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383C215C"/>
    <w:multiLevelType w:val="hybridMultilevel"/>
    <w:tmpl w:val="166A31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38BD7A9B"/>
    <w:multiLevelType w:val="hybridMultilevel"/>
    <w:tmpl w:val="CFB6062C"/>
    <w:lvl w:ilvl="0" w:tplc="DCE86D50">
      <w:start w:val="9"/>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nsid w:val="3B043CF3"/>
    <w:multiLevelType w:val="hybridMultilevel"/>
    <w:tmpl w:val="4B6014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3EA20A1F"/>
    <w:multiLevelType w:val="multilevel"/>
    <w:tmpl w:val="E9E2308C"/>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8">
    <w:nsid w:val="45824B86"/>
    <w:multiLevelType w:val="hybridMultilevel"/>
    <w:tmpl w:val="30CC5342"/>
    <w:lvl w:ilvl="0" w:tplc="DCE86D50">
      <w:start w:val="9"/>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nsid w:val="47B35FDF"/>
    <w:multiLevelType w:val="multilevel"/>
    <w:tmpl w:val="8658667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31">
    <w:nsid w:val="526F31F7"/>
    <w:multiLevelType w:val="hybridMultilevel"/>
    <w:tmpl w:val="B9629D9E"/>
    <w:lvl w:ilvl="0" w:tplc="811EBED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52FD7C76"/>
    <w:multiLevelType w:val="hybridMultilevel"/>
    <w:tmpl w:val="193C56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nsid w:val="5BC965AA"/>
    <w:multiLevelType w:val="hybridMultilevel"/>
    <w:tmpl w:val="FC141E94"/>
    <w:lvl w:ilvl="0" w:tplc="3B965D0C">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5D4142FF"/>
    <w:multiLevelType w:val="hybridMultilevel"/>
    <w:tmpl w:val="F9803888"/>
    <w:lvl w:ilvl="0" w:tplc="04240001">
      <w:start w:val="1"/>
      <w:numFmt w:val="bullet"/>
      <w:lvlText w:val=""/>
      <w:lvlJc w:val="left"/>
      <w:pPr>
        <w:ind w:left="787" w:hanging="360"/>
      </w:pPr>
      <w:rPr>
        <w:rFonts w:ascii="Symbol" w:hAnsi="Symbol"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8">
    <w:nsid w:val="5D7C1A3D"/>
    <w:multiLevelType w:val="hybridMultilevel"/>
    <w:tmpl w:val="9AC059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5E8F6987"/>
    <w:multiLevelType w:val="hybridMultilevel"/>
    <w:tmpl w:val="66761946"/>
    <w:lvl w:ilvl="0" w:tplc="266E9E2E">
      <w:start w:val="3"/>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nsid w:val="5F452522"/>
    <w:multiLevelType w:val="hybridMultilevel"/>
    <w:tmpl w:val="2580F0EE"/>
    <w:lvl w:ilvl="0" w:tplc="9EBE759E">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nsid w:val="603A531A"/>
    <w:multiLevelType w:val="hybridMultilevel"/>
    <w:tmpl w:val="818AE8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nsid w:val="63062DD7"/>
    <w:multiLevelType w:val="hybridMultilevel"/>
    <w:tmpl w:val="861085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nsid w:val="6F5E357C"/>
    <w:multiLevelType w:val="hybridMultilevel"/>
    <w:tmpl w:val="1714D188"/>
    <w:lvl w:ilvl="0" w:tplc="098ED2DE">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nsid w:val="702879DA"/>
    <w:multiLevelType w:val="hybridMultilevel"/>
    <w:tmpl w:val="C4A235C2"/>
    <w:lvl w:ilvl="0" w:tplc="04240001">
      <w:start w:val="1"/>
      <w:numFmt w:val="bullet"/>
      <w:lvlText w:val=""/>
      <w:lvlJc w:val="left"/>
      <w:pPr>
        <w:tabs>
          <w:tab w:val="num" w:pos="1069"/>
        </w:tabs>
        <w:ind w:left="1069" w:hanging="360"/>
      </w:pPr>
      <w:rPr>
        <w:rFonts w:ascii="Symbol" w:hAnsi="Symbol" w:hint="default"/>
      </w:rPr>
    </w:lvl>
    <w:lvl w:ilvl="1" w:tplc="FFFFFFFF">
      <w:start w:val="1"/>
      <w:numFmt w:val="lowerLetter"/>
      <w:lvlText w:val="%2."/>
      <w:lvlJc w:val="left"/>
      <w:pPr>
        <w:tabs>
          <w:tab w:val="num" w:pos="1789"/>
        </w:tabs>
        <w:ind w:left="1789" w:hanging="360"/>
      </w:pPr>
    </w:lvl>
    <w:lvl w:ilvl="2" w:tplc="FFFFFFFF">
      <w:start w:val="1"/>
      <w:numFmt w:val="lowerRoman"/>
      <w:lvlText w:val="%3."/>
      <w:lvlJc w:val="right"/>
      <w:pPr>
        <w:tabs>
          <w:tab w:val="num" w:pos="2509"/>
        </w:tabs>
        <w:ind w:left="2509" w:hanging="180"/>
      </w:pPr>
    </w:lvl>
    <w:lvl w:ilvl="3" w:tplc="FFFFFFFF">
      <w:start w:val="1"/>
      <w:numFmt w:val="bullet"/>
      <w:lvlText w:val="-"/>
      <w:lvlJc w:val="left"/>
      <w:pPr>
        <w:tabs>
          <w:tab w:val="num" w:pos="3229"/>
        </w:tabs>
        <w:ind w:left="3229" w:hanging="360"/>
      </w:pPr>
      <w:rPr>
        <w:rFonts w:ascii="Times New Roman" w:eastAsia="Times New Roman" w:hAnsi="Times New Roman" w:cs="Times New Roman" w:hint="default"/>
      </w:rPr>
    </w:lvl>
    <w:lvl w:ilvl="4" w:tplc="FFFFFFFF">
      <w:start w:val="7"/>
      <w:numFmt w:val="decimal"/>
      <w:lvlText w:val="%5."/>
      <w:lvlJc w:val="left"/>
      <w:pPr>
        <w:tabs>
          <w:tab w:val="num" w:pos="3949"/>
        </w:tabs>
        <w:ind w:left="3949" w:hanging="360"/>
      </w:pPr>
      <w:rPr>
        <w:rFonts w:hint="default"/>
      </w:r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46">
    <w:nsid w:val="760C6C70"/>
    <w:multiLevelType w:val="hybridMultilevel"/>
    <w:tmpl w:val="99DAA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784C5C27"/>
    <w:multiLevelType w:val="hybridMultilevel"/>
    <w:tmpl w:val="B8AAF6A8"/>
    <w:lvl w:ilvl="0" w:tplc="7C589878">
      <w:start w:val="15"/>
      <w:numFmt w:val="decimal"/>
      <w:lvlText w:val="%1."/>
      <w:lvlJc w:val="left"/>
      <w:pPr>
        <w:ind w:left="3763" w:hanging="360"/>
      </w:pPr>
      <w:rPr>
        <w:rFonts w:hint="default"/>
      </w:rPr>
    </w:lvl>
    <w:lvl w:ilvl="1" w:tplc="04240019" w:tentative="1">
      <w:start w:val="1"/>
      <w:numFmt w:val="lowerLetter"/>
      <w:lvlText w:val="%2."/>
      <w:lvlJc w:val="left"/>
      <w:pPr>
        <w:ind w:left="4483" w:hanging="360"/>
      </w:pPr>
    </w:lvl>
    <w:lvl w:ilvl="2" w:tplc="0424001B" w:tentative="1">
      <w:start w:val="1"/>
      <w:numFmt w:val="lowerRoman"/>
      <w:lvlText w:val="%3."/>
      <w:lvlJc w:val="right"/>
      <w:pPr>
        <w:ind w:left="5203" w:hanging="180"/>
      </w:pPr>
    </w:lvl>
    <w:lvl w:ilvl="3" w:tplc="0424000F" w:tentative="1">
      <w:start w:val="1"/>
      <w:numFmt w:val="decimal"/>
      <w:lvlText w:val="%4."/>
      <w:lvlJc w:val="left"/>
      <w:pPr>
        <w:ind w:left="5923" w:hanging="360"/>
      </w:pPr>
    </w:lvl>
    <w:lvl w:ilvl="4" w:tplc="04240019" w:tentative="1">
      <w:start w:val="1"/>
      <w:numFmt w:val="lowerLetter"/>
      <w:lvlText w:val="%5."/>
      <w:lvlJc w:val="left"/>
      <w:pPr>
        <w:ind w:left="6643" w:hanging="360"/>
      </w:pPr>
    </w:lvl>
    <w:lvl w:ilvl="5" w:tplc="0424001B" w:tentative="1">
      <w:start w:val="1"/>
      <w:numFmt w:val="lowerRoman"/>
      <w:lvlText w:val="%6."/>
      <w:lvlJc w:val="right"/>
      <w:pPr>
        <w:ind w:left="7363" w:hanging="180"/>
      </w:pPr>
    </w:lvl>
    <w:lvl w:ilvl="6" w:tplc="0424000F" w:tentative="1">
      <w:start w:val="1"/>
      <w:numFmt w:val="decimal"/>
      <w:lvlText w:val="%7."/>
      <w:lvlJc w:val="left"/>
      <w:pPr>
        <w:ind w:left="8083" w:hanging="360"/>
      </w:pPr>
    </w:lvl>
    <w:lvl w:ilvl="7" w:tplc="04240019" w:tentative="1">
      <w:start w:val="1"/>
      <w:numFmt w:val="lowerLetter"/>
      <w:lvlText w:val="%8."/>
      <w:lvlJc w:val="left"/>
      <w:pPr>
        <w:ind w:left="8803" w:hanging="360"/>
      </w:pPr>
    </w:lvl>
    <w:lvl w:ilvl="8" w:tplc="0424001B" w:tentative="1">
      <w:start w:val="1"/>
      <w:numFmt w:val="lowerRoman"/>
      <w:lvlText w:val="%9."/>
      <w:lvlJc w:val="right"/>
      <w:pPr>
        <w:ind w:left="9523" w:hanging="180"/>
      </w:pPr>
    </w:lvl>
  </w:abstractNum>
  <w:abstractNum w:abstractNumId="48">
    <w:nsid w:val="79515EA8"/>
    <w:multiLevelType w:val="hybridMultilevel"/>
    <w:tmpl w:val="C3E823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nsid w:val="7B20471B"/>
    <w:multiLevelType w:val="multilevel"/>
    <w:tmpl w:val="9DF8BCC6"/>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5"/>
  </w:num>
  <w:num w:numId="2">
    <w:abstractNumId w:val="30"/>
  </w:num>
  <w:num w:numId="3">
    <w:abstractNumId w:val="11"/>
  </w:num>
  <w:num w:numId="4">
    <w:abstractNumId w:val="45"/>
  </w:num>
  <w:num w:numId="5">
    <w:abstractNumId w:val="12"/>
  </w:num>
  <w:num w:numId="6">
    <w:abstractNumId w:val="16"/>
  </w:num>
  <w:num w:numId="7">
    <w:abstractNumId w:val="28"/>
  </w:num>
  <w:num w:numId="8">
    <w:abstractNumId w:val="22"/>
  </w:num>
  <w:num w:numId="9">
    <w:abstractNumId w:val="26"/>
  </w:num>
  <w:num w:numId="10">
    <w:abstractNumId w:val="39"/>
  </w:num>
  <w:num w:numId="11">
    <w:abstractNumId w:val="4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33"/>
  </w:num>
  <w:num w:numId="15">
    <w:abstractNumId w:val="34"/>
  </w:num>
  <w:num w:numId="16">
    <w:abstractNumId w:val="4"/>
  </w:num>
  <w:num w:numId="17">
    <w:abstractNumId w:val="25"/>
  </w:num>
  <w:num w:numId="18">
    <w:abstractNumId w:val="19"/>
  </w:num>
  <w:num w:numId="19">
    <w:abstractNumId w:val="21"/>
  </w:num>
  <w:num w:numId="20">
    <w:abstractNumId w:val="14"/>
  </w:num>
  <w:num w:numId="21">
    <w:abstractNumId w:val="7"/>
  </w:num>
  <w:num w:numId="22">
    <w:abstractNumId w:val="17"/>
  </w:num>
  <w:num w:numId="23">
    <w:abstractNumId w:val="50"/>
  </w:num>
  <w:num w:numId="24">
    <w:abstractNumId w:val="38"/>
  </w:num>
  <w:num w:numId="25">
    <w:abstractNumId w:val="23"/>
  </w:num>
  <w:num w:numId="26">
    <w:abstractNumId w:val="40"/>
  </w:num>
  <w:num w:numId="27">
    <w:abstractNumId w:val="36"/>
  </w:num>
  <w:num w:numId="28">
    <w:abstractNumId w:val="24"/>
  </w:num>
  <w:num w:numId="29">
    <w:abstractNumId w:val="20"/>
  </w:num>
  <w:num w:numId="30">
    <w:abstractNumId w:val="5"/>
  </w:num>
  <w:num w:numId="31">
    <w:abstractNumId w:val="43"/>
  </w:num>
  <w:num w:numId="32">
    <w:abstractNumId w:val="13"/>
  </w:num>
  <w:num w:numId="33">
    <w:abstractNumId w:val="8"/>
  </w:num>
  <w:num w:numId="34">
    <w:abstractNumId w:val="31"/>
  </w:num>
  <w:num w:numId="35">
    <w:abstractNumId w:val="18"/>
  </w:num>
  <w:num w:numId="36">
    <w:abstractNumId w:val="42"/>
  </w:num>
  <w:num w:numId="37">
    <w:abstractNumId w:val="29"/>
  </w:num>
  <w:num w:numId="38">
    <w:abstractNumId w:val="49"/>
  </w:num>
  <w:num w:numId="39">
    <w:abstractNumId w:val="44"/>
  </w:num>
  <w:num w:numId="40">
    <w:abstractNumId w:val="37"/>
  </w:num>
  <w:num w:numId="41">
    <w:abstractNumId w:val="6"/>
  </w:num>
  <w:num w:numId="42">
    <w:abstractNumId w:val="46"/>
  </w:num>
  <w:num w:numId="43">
    <w:abstractNumId w:val="47"/>
  </w:num>
  <w:num w:numId="44">
    <w:abstractNumId w:val="10"/>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9"/>
  </w:num>
  <w:num w:numId="48">
    <w:abstractNumId w:val="48"/>
  </w:num>
  <w:num w:numId="49">
    <w:abstractNumId w:val="32"/>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proofState w:spelling="clean" w:grammar="clean"/>
  <w:attachedTemplate r:id="rId1"/>
  <w:stylePaneFormatFilter w:val="3F01"/>
  <w:defaultTabStop w:val="360"/>
  <w:hyphenationZone w:val="425"/>
  <w:drawingGridHorizontalSpacing w:val="120"/>
  <w:displayHorizontalDrawingGridEvery w:val="0"/>
  <w:displayVerticalDrawingGridEvery w:val="0"/>
  <w:doNotShadeFormData/>
  <w:noPunctuationKerning/>
  <w:characterSpacingControl w:val="doNotCompress"/>
  <w:hdrShapeDefaults>
    <o:shapedefaults v:ext="edit" spidmax="68610"/>
  </w:hdrShapeDefaults>
  <w:footnotePr>
    <w:numRestart w:val="eachPage"/>
    <w:footnote w:id="-1"/>
    <w:footnote w:id="0"/>
  </w:footnotePr>
  <w:endnotePr>
    <w:endnote w:id="-1"/>
    <w:endnote w:id="0"/>
  </w:endnotePr>
  <w:compat/>
  <w:rsids>
    <w:rsidRoot w:val="000F0902"/>
    <w:rsid w:val="0000025F"/>
    <w:rsid w:val="00002F02"/>
    <w:rsid w:val="00003320"/>
    <w:rsid w:val="000035A0"/>
    <w:rsid w:val="00004046"/>
    <w:rsid w:val="00007852"/>
    <w:rsid w:val="00010E18"/>
    <w:rsid w:val="000121B6"/>
    <w:rsid w:val="00012506"/>
    <w:rsid w:val="00012690"/>
    <w:rsid w:val="00012FE3"/>
    <w:rsid w:val="00015F7A"/>
    <w:rsid w:val="000164D5"/>
    <w:rsid w:val="00017806"/>
    <w:rsid w:val="00020C68"/>
    <w:rsid w:val="00021D6F"/>
    <w:rsid w:val="00022F72"/>
    <w:rsid w:val="000242BE"/>
    <w:rsid w:val="000260F9"/>
    <w:rsid w:val="00026976"/>
    <w:rsid w:val="00027CCC"/>
    <w:rsid w:val="00030218"/>
    <w:rsid w:val="0003425B"/>
    <w:rsid w:val="000348CE"/>
    <w:rsid w:val="00034F05"/>
    <w:rsid w:val="0003557C"/>
    <w:rsid w:val="00037543"/>
    <w:rsid w:val="0004045C"/>
    <w:rsid w:val="00040C3E"/>
    <w:rsid w:val="00042113"/>
    <w:rsid w:val="00042AC7"/>
    <w:rsid w:val="0004347A"/>
    <w:rsid w:val="00043AEC"/>
    <w:rsid w:val="000452C0"/>
    <w:rsid w:val="00045423"/>
    <w:rsid w:val="0004550B"/>
    <w:rsid w:val="00047805"/>
    <w:rsid w:val="00050515"/>
    <w:rsid w:val="00050DBC"/>
    <w:rsid w:val="00050E13"/>
    <w:rsid w:val="00051EB9"/>
    <w:rsid w:val="00051F39"/>
    <w:rsid w:val="0005325B"/>
    <w:rsid w:val="00053651"/>
    <w:rsid w:val="00054310"/>
    <w:rsid w:val="00054419"/>
    <w:rsid w:val="000547A4"/>
    <w:rsid w:val="00054DEB"/>
    <w:rsid w:val="000557B9"/>
    <w:rsid w:val="00055A4E"/>
    <w:rsid w:val="00055CAE"/>
    <w:rsid w:val="000560D2"/>
    <w:rsid w:val="00061208"/>
    <w:rsid w:val="0006196B"/>
    <w:rsid w:val="0006215E"/>
    <w:rsid w:val="00064B2B"/>
    <w:rsid w:val="00066327"/>
    <w:rsid w:val="00071882"/>
    <w:rsid w:val="00071BA6"/>
    <w:rsid w:val="00072354"/>
    <w:rsid w:val="00073530"/>
    <w:rsid w:val="00074576"/>
    <w:rsid w:val="00074590"/>
    <w:rsid w:val="00074621"/>
    <w:rsid w:val="00076100"/>
    <w:rsid w:val="0007619A"/>
    <w:rsid w:val="00077227"/>
    <w:rsid w:val="00077504"/>
    <w:rsid w:val="0008045D"/>
    <w:rsid w:val="00081B56"/>
    <w:rsid w:val="00082230"/>
    <w:rsid w:val="00083C04"/>
    <w:rsid w:val="000863A6"/>
    <w:rsid w:val="00087EA4"/>
    <w:rsid w:val="0009064D"/>
    <w:rsid w:val="00090F5C"/>
    <w:rsid w:val="0009214A"/>
    <w:rsid w:val="00094D67"/>
    <w:rsid w:val="000956AA"/>
    <w:rsid w:val="00096B77"/>
    <w:rsid w:val="00096BF7"/>
    <w:rsid w:val="00096EFF"/>
    <w:rsid w:val="000A1E48"/>
    <w:rsid w:val="000A2415"/>
    <w:rsid w:val="000A5164"/>
    <w:rsid w:val="000A70AF"/>
    <w:rsid w:val="000A799F"/>
    <w:rsid w:val="000B038C"/>
    <w:rsid w:val="000B0973"/>
    <w:rsid w:val="000B1A22"/>
    <w:rsid w:val="000B2272"/>
    <w:rsid w:val="000B232C"/>
    <w:rsid w:val="000B4C4D"/>
    <w:rsid w:val="000B5DC7"/>
    <w:rsid w:val="000B6909"/>
    <w:rsid w:val="000C0A3B"/>
    <w:rsid w:val="000C3B88"/>
    <w:rsid w:val="000C4AD8"/>
    <w:rsid w:val="000C5A15"/>
    <w:rsid w:val="000C66EE"/>
    <w:rsid w:val="000D0D43"/>
    <w:rsid w:val="000D42E4"/>
    <w:rsid w:val="000D522E"/>
    <w:rsid w:val="000E17CD"/>
    <w:rsid w:val="000E2CF8"/>
    <w:rsid w:val="000E3A35"/>
    <w:rsid w:val="000E620B"/>
    <w:rsid w:val="000E7234"/>
    <w:rsid w:val="000E72DB"/>
    <w:rsid w:val="000E779D"/>
    <w:rsid w:val="000E7B45"/>
    <w:rsid w:val="000F0091"/>
    <w:rsid w:val="000F0902"/>
    <w:rsid w:val="000F2ED6"/>
    <w:rsid w:val="000F2FDF"/>
    <w:rsid w:val="000F3048"/>
    <w:rsid w:val="000F6276"/>
    <w:rsid w:val="000F64E3"/>
    <w:rsid w:val="001008C2"/>
    <w:rsid w:val="00101081"/>
    <w:rsid w:val="0010127D"/>
    <w:rsid w:val="0010158F"/>
    <w:rsid w:val="00101F34"/>
    <w:rsid w:val="00102A36"/>
    <w:rsid w:val="0010349A"/>
    <w:rsid w:val="00104B51"/>
    <w:rsid w:val="00106BE6"/>
    <w:rsid w:val="001101C3"/>
    <w:rsid w:val="001111C2"/>
    <w:rsid w:val="001129E9"/>
    <w:rsid w:val="00114159"/>
    <w:rsid w:val="00115E6A"/>
    <w:rsid w:val="001171CF"/>
    <w:rsid w:val="001178DD"/>
    <w:rsid w:val="00117E7A"/>
    <w:rsid w:val="0012032B"/>
    <w:rsid w:val="00120B0C"/>
    <w:rsid w:val="001210F5"/>
    <w:rsid w:val="001211CB"/>
    <w:rsid w:val="00121CC2"/>
    <w:rsid w:val="00122985"/>
    <w:rsid w:val="001229E7"/>
    <w:rsid w:val="00122F76"/>
    <w:rsid w:val="001238DA"/>
    <w:rsid w:val="00123D81"/>
    <w:rsid w:val="00124375"/>
    <w:rsid w:val="0012517D"/>
    <w:rsid w:val="00125BF6"/>
    <w:rsid w:val="00127BE1"/>
    <w:rsid w:val="0013011F"/>
    <w:rsid w:val="00130896"/>
    <w:rsid w:val="001340B4"/>
    <w:rsid w:val="0013500B"/>
    <w:rsid w:val="0013626D"/>
    <w:rsid w:val="00136BBF"/>
    <w:rsid w:val="00137EDF"/>
    <w:rsid w:val="00140399"/>
    <w:rsid w:val="0014041A"/>
    <w:rsid w:val="00140C77"/>
    <w:rsid w:val="00143074"/>
    <w:rsid w:val="001434D4"/>
    <w:rsid w:val="001436BA"/>
    <w:rsid w:val="001441F7"/>
    <w:rsid w:val="00147519"/>
    <w:rsid w:val="0015001A"/>
    <w:rsid w:val="001504C9"/>
    <w:rsid w:val="00150583"/>
    <w:rsid w:val="001516C7"/>
    <w:rsid w:val="00151796"/>
    <w:rsid w:val="00151BF9"/>
    <w:rsid w:val="00151F93"/>
    <w:rsid w:val="00152D03"/>
    <w:rsid w:val="001550D5"/>
    <w:rsid w:val="00155A4D"/>
    <w:rsid w:val="0015601B"/>
    <w:rsid w:val="00157124"/>
    <w:rsid w:val="0016240E"/>
    <w:rsid w:val="00163D1C"/>
    <w:rsid w:val="0017098A"/>
    <w:rsid w:val="00172A3D"/>
    <w:rsid w:val="00172E27"/>
    <w:rsid w:val="001745B1"/>
    <w:rsid w:val="0017561A"/>
    <w:rsid w:val="0017633F"/>
    <w:rsid w:val="0017657F"/>
    <w:rsid w:val="0017692D"/>
    <w:rsid w:val="001769DA"/>
    <w:rsid w:val="00176A02"/>
    <w:rsid w:val="00176B7A"/>
    <w:rsid w:val="00177AC6"/>
    <w:rsid w:val="00177B45"/>
    <w:rsid w:val="00181285"/>
    <w:rsid w:val="00181B42"/>
    <w:rsid w:val="001820CC"/>
    <w:rsid w:val="00182555"/>
    <w:rsid w:val="001825C4"/>
    <w:rsid w:val="00182F2C"/>
    <w:rsid w:val="001841AB"/>
    <w:rsid w:val="00184C99"/>
    <w:rsid w:val="00185556"/>
    <w:rsid w:val="00186666"/>
    <w:rsid w:val="00187259"/>
    <w:rsid w:val="00187ABC"/>
    <w:rsid w:val="0019158D"/>
    <w:rsid w:val="00193C41"/>
    <w:rsid w:val="00195570"/>
    <w:rsid w:val="0019672C"/>
    <w:rsid w:val="001971B3"/>
    <w:rsid w:val="00197612"/>
    <w:rsid w:val="001A1DD8"/>
    <w:rsid w:val="001A20A4"/>
    <w:rsid w:val="001A3F64"/>
    <w:rsid w:val="001A6ABC"/>
    <w:rsid w:val="001A6FEE"/>
    <w:rsid w:val="001B1A7F"/>
    <w:rsid w:val="001B1D72"/>
    <w:rsid w:val="001B1EC3"/>
    <w:rsid w:val="001B2443"/>
    <w:rsid w:val="001B2F08"/>
    <w:rsid w:val="001B6E33"/>
    <w:rsid w:val="001B6F17"/>
    <w:rsid w:val="001B6FCA"/>
    <w:rsid w:val="001B7C44"/>
    <w:rsid w:val="001C0076"/>
    <w:rsid w:val="001C163F"/>
    <w:rsid w:val="001C1D33"/>
    <w:rsid w:val="001C1EF9"/>
    <w:rsid w:val="001C261A"/>
    <w:rsid w:val="001C3081"/>
    <w:rsid w:val="001C34D5"/>
    <w:rsid w:val="001C3521"/>
    <w:rsid w:val="001C3B4A"/>
    <w:rsid w:val="001C434D"/>
    <w:rsid w:val="001C59B5"/>
    <w:rsid w:val="001C76CD"/>
    <w:rsid w:val="001D0D42"/>
    <w:rsid w:val="001D24F5"/>
    <w:rsid w:val="001D33F3"/>
    <w:rsid w:val="001D45FA"/>
    <w:rsid w:val="001D465D"/>
    <w:rsid w:val="001D4A66"/>
    <w:rsid w:val="001D58EB"/>
    <w:rsid w:val="001D7666"/>
    <w:rsid w:val="001E0F17"/>
    <w:rsid w:val="001E1C8B"/>
    <w:rsid w:val="001E3715"/>
    <w:rsid w:val="001E3D4F"/>
    <w:rsid w:val="001E48EF"/>
    <w:rsid w:val="001E5DE6"/>
    <w:rsid w:val="001E5ECF"/>
    <w:rsid w:val="001E6EAC"/>
    <w:rsid w:val="001E72FF"/>
    <w:rsid w:val="001E7AC9"/>
    <w:rsid w:val="001F1C9B"/>
    <w:rsid w:val="001F203E"/>
    <w:rsid w:val="001F31CB"/>
    <w:rsid w:val="001F41F1"/>
    <w:rsid w:val="001F4E69"/>
    <w:rsid w:val="001F5EA2"/>
    <w:rsid w:val="001F75EF"/>
    <w:rsid w:val="002009EA"/>
    <w:rsid w:val="00202B3A"/>
    <w:rsid w:val="00203A94"/>
    <w:rsid w:val="00203FE6"/>
    <w:rsid w:val="0020480B"/>
    <w:rsid w:val="0020603D"/>
    <w:rsid w:val="002068F2"/>
    <w:rsid w:val="00210147"/>
    <w:rsid w:val="00210471"/>
    <w:rsid w:val="0021066F"/>
    <w:rsid w:val="0021219D"/>
    <w:rsid w:val="0021281D"/>
    <w:rsid w:val="00213490"/>
    <w:rsid w:val="002142EF"/>
    <w:rsid w:val="0021436B"/>
    <w:rsid w:val="002153D3"/>
    <w:rsid w:val="0021600E"/>
    <w:rsid w:val="0021615E"/>
    <w:rsid w:val="002165D2"/>
    <w:rsid w:val="002178A7"/>
    <w:rsid w:val="00220C5D"/>
    <w:rsid w:val="00221C4D"/>
    <w:rsid w:val="00222DFD"/>
    <w:rsid w:val="002242BF"/>
    <w:rsid w:val="002252DD"/>
    <w:rsid w:val="0022730C"/>
    <w:rsid w:val="0023011E"/>
    <w:rsid w:val="002318F3"/>
    <w:rsid w:val="002325A1"/>
    <w:rsid w:val="00233A35"/>
    <w:rsid w:val="002343BE"/>
    <w:rsid w:val="002344D6"/>
    <w:rsid w:val="0023498A"/>
    <w:rsid w:val="002353C1"/>
    <w:rsid w:val="00236CB5"/>
    <w:rsid w:val="002411AD"/>
    <w:rsid w:val="00242F21"/>
    <w:rsid w:val="002434B8"/>
    <w:rsid w:val="00243F89"/>
    <w:rsid w:val="00244CCB"/>
    <w:rsid w:val="00245130"/>
    <w:rsid w:val="002462DD"/>
    <w:rsid w:val="00247A5C"/>
    <w:rsid w:val="00250038"/>
    <w:rsid w:val="0025135F"/>
    <w:rsid w:val="0025171D"/>
    <w:rsid w:val="002517A5"/>
    <w:rsid w:val="00251CD6"/>
    <w:rsid w:val="00251FE4"/>
    <w:rsid w:val="002527FF"/>
    <w:rsid w:val="002531E5"/>
    <w:rsid w:val="00253CDA"/>
    <w:rsid w:val="00255401"/>
    <w:rsid w:val="0025622A"/>
    <w:rsid w:val="002569AE"/>
    <w:rsid w:val="00256D53"/>
    <w:rsid w:val="002612DD"/>
    <w:rsid w:val="00262EEB"/>
    <w:rsid w:val="00263258"/>
    <w:rsid w:val="00263BB3"/>
    <w:rsid w:val="00264F79"/>
    <w:rsid w:val="002657A6"/>
    <w:rsid w:val="00266EC0"/>
    <w:rsid w:val="00267D90"/>
    <w:rsid w:val="002712A1"/>
    <w:rsid w:val="00271668"/>
    <w:rsid w:val="002721C2"/>
    <w:rsid w:val="00272349"/>
    <w:rsid w:val="0027325D"/>
    <w:rsid w:val="00273D56"/>
    <w:rsid w:val="002779F6"/>
    <w:rsid w:val="002837B5"/>
    <w:rsid w:val="00284FF0"/>
    <w:rsid w:val="00285581"/>
    <w:rsid w:val="002860CD"/>
    <w:rsid w:val="002900C3"/>
    <w:rsid w:val="00290742"/>
    <w:rsid w:val="002927A6"/>
    <w:rsid w:val="00292923"/>
    <w:rsid w:val="002948AB"/>
    <w:rsid w:val="002965AC"/>
    <w:rsid w:val="00296794"/>
    <w:rsid w:val="002975F7"/>
    <w:rsid w:val="002A1E5D"/>
    <w:rsid w:val="002A54D6"/>
    <w:rsid w:val="002A5F05"/>
    <w:rsid w:val="002A6947"/>
    <w:rsid w:val="002B0C19"/>
    <w:rsid w:val="002B133E"/>
    <w:rsid w:val="002B1B36"/>
    <w:rsid w:val="002B275E"/>
    <w:rsid w:val="002B27CE"/>
    <w:rsid w:val="002B3B53"/>
    <w:rsid w:val="002B535C"/>
    <w:rsid w:val="002B679D"/>
    <w:rsid w:val="002B7DC9"/>
    <w:rsid w:val="002C0987"/>
    <w:rsid w:val="002C279B"/>
    <w:rsid w:val="002C2EB5"/>
    <w:rsid w:val="002C2FB6"/>
    <w:rsid w:val="002C4347"/>
    <w:rsid w:val="002C48AE"/>
    <w:rsid w:val="002C6D5B"/>
    <w:rsid w:val="002C7F06"/>
    <w:rsid w:val="002D129D"/>
    <w:rsid w:val="002D2919"/>
    <w:rsid w:val="002D2F1D"/>
    <w:rsid w:val="002D3023"/>
    <w:rsid w:val="002D3764"/>
    <w:rsid w:val="002D3773"/>
    <w:rsid w:val="002D3F5A"/>
    <w:rsid w:val="002D6785"/>
    <w:rsid w:val="002D713C"/>
    <w:rsid w:val="002D76DC"/>
    <w:rsid w:val="002E13B8"/>
    <w:rsid w:val="002E456B"/>
    <w:rsid w:val="002E4F38"/>
    <w:rsid w:val="002E565A"/>
    <w:rsid w:val="002E5D75"/>
    <w:rsid w:val="002E7E49"/>
    <w:rsid w:val="002F25E5"/>
    <w:rsid w:val="002F2688"/>
    <w:rsid w:val="002F26C7"/>
    <w:rsid w:val="002F303F"/>
    <w:rsid w:val="002F6958"/>
    <w:rsid w:val="002F6BD7"/>
    <w:rsid w:val="002F6F52"/>
    <w:rsid w:val="002F77A8"/>
    <w:rsid w:val="00301196"/>
    <w:rsid w:val="00301A00"/>
    <w:rsid w:val="003039B5"/>
    <w:rsid w:val="00307AE1"/>
    <w:rsid w:val="00310488"/>
    <w:rsid w:val="0031189C"/>
    <w:rsid w:val="00312073"/>
    <w:rsid w:val="003127D1"/>
    <w:rsid w:val="003134F6"/>
    <w:rsid w:val="00313BE8"/>
    <w:rsid w:val="00313D3A"/>
    <w:rsid w:val="0031410F"/>
    <w:rsid w:val="00314FA6"/>
    <w:rsid w:val="003169A3"/>
    <w:rsid w:val="00316E33"/>
    <w:rsid w:val="00320BB3"/>
    <w:rsid w:val="0032170C"/>
    <w:rsid w:val="003227F6"/>
    <w:rsid w:val="003228A5"/>
    <w:rsid w:val="003241BD"/>
    <w:rsid w:val="00324B7B"/>
    <w:rsid w:val="003274CA"/>
    <w:rsid w:val="003279A6"/>
    <w:rsid w:val="00327A5A"/>
    <w:rsid w:val="00327B75"/>
    <w:rsid w:val="00332CA8"/>
    <w:rsid w:val="003356FF"/>
    <w:rsid w:val="00336277"/>
    <w:rsid w:val="00337F8B"/>
    <w:rsid w:val="00337FD8"/>
    <w:rsid w:val="00341256"/>
    <w:rsid w:val="00341A37"/>
    <w:rsid w:val="00341FBA"/>
    <w:rsid w:val="00342BA7"/>
    <w:rsid w:val="00342ED2"/>
    <w:rsid w:val="003446CB"/>
    <w:rsid w:val="003447B3"/>
    <w:rsid w:val="00344F40"/>
    <w:rsid w:val="00345B99"/>
    <w:rsid w:val="00345BD0"/>
    <w:rsid w:val="0034602E"/>
    <w:rsid w:val="003460C5"/>
    <w:rsid w:val="00347115"/>
    <w:rsid w:val="00352723"/>
    <w:rsid w:val="00352EA5"/>
    <w:rsid w:val="00353727"/>
    <w:rsid w:val="0035394A"/>
    <w:rsid w:val="003541E1"/>
    <w:rsid w:val="003550A3"/>
    <w:rsid w:val="003559FD"/>
    <w:rsid w:val="00355DB5"/>
    <w:rsid w:val="0035601E"/>
    <w:rsid w:val="00356DC6"/>
    <w:rsid w:val="00357390"/>
    <w:rsid w:val="00360534"/>
    <w:rsid w:val="00361058"/>
    <w:rsid w:val="003618C3"/>
    <w:rsid w:val="003619FF"/>
    <w:rsid w:val="00361AAF"/>
    <w:rsid w:val="003639B3"/>
    <w:rsid w:val="00363B1B"/>
    <w:rsid w:val="00363F50"/>
    <w:rsid w:val="003641C5"/>
    <w:rsid w:val="003646C3"/>
    <w:rsid w:val="00364F30"/>
    <w:rsid w:val="00365428"/>
    <w:rsid w:val="003656D7"/>
    <w:rsid w:val="00365C8C"/>
    <w:rsid w:val="00365FF1"/>
    <w:rsid w:val="00366A71"/>
    <w:rsid w:val="00366ABC"/>
    <w:rsid w:val="00366F3F"/>
    <w:rsid w:val="003670D3"/>
    <w:rsid w:val="00367F1F"/>
    <w:rsid w:val="00370502"/>
    <w:rsid w:val="003706B7"/>
    <w:rsid w:val="00371581"/>
    <w:rsid w:val="00371E8E"/>
    <w:rsid w:val="0037483A"/>
    <w:rsid w:val="00375781"/>
    <w:rsid w:val="003764FA"/>
    <w:rsid w:val="00376C7B"/>
    <w:rsid w:val="00377779"/>
    <w:rsid w:val="003800E3"/>
    <w:rsid w:val="003800E8"/>
    <w:rsid w:val="00380434"/>
    <w:rsid w:val="00380687"/>
    <w:rsid w:val="00381411"/>
    <w:rsid w:val="00382925"/>
    <w:rsid w:val="00383054"/>
    <w:rsid w:val="00386ADE"/>
    <w:rsid w:val="00386E02"/>
    <w:rsid w:val="00387643"/>
    <w:rsid w:val="00392009"/>
    <w:rsid w:val="003927BE"/>
    <w:rsid w:val="00392A5E"/>
    <w:rsid w:val="00394781"/>
    <w:rsid w:val="00394EF4"/>
    <w:rsid w:val="00396B8D"/>
    <w:rsid w:val="003A099D"/>
    <w:rsid w:val="003A22CD"/>
    <w:rsid w:val="003A5480"/>
    <w:rsid w:val="003B0D50"/>
    <w:rsid w:val="003B14E5"/>
    <w:rsid w:val="003B2FBF"/>
    <w:rsid w:val="003B3672"/>
    <w:rsid w:val="003B51F0"/>
    <w:rsid w:val="003B5F01"/>
    <w:rsid w:val="003C08E4"/>
    <w:rsid w:val="003C11C1"/>
    <w:rsid w:val="003C1A4B"/>
    <w:rsid w:val="003C3A6C"/>
    <w:rsid w:val="003C4CB8"/>
    <w:rsid w:val="003C4EFD"/>
    <w:rsid w:val="003C6415"/>
    <w:rsid w:val="003C6731"/>
    <w:rsid w:val="003D4E61"/>
    <w:rsid w:val="003D513B"/>
    <w:rsid w:val="003D54ED"/>
    <w:rsid w:val="003D6E9A"/>
    <w:rsid w:val="003E1DAD"/>
    <w:rsid w:val="003E2EFB"/>
    <w:rsid w:val="003E50CA"/>
    <w:rsid w:val="003E5AB4"/>
    <w:rsid w:val="003E632E"/>
    <w:rsid w:val="003E6A68"/>
    <w:rsid w:val="003F1140"/>
    <w:rsid w:val="003F121D"/>
    <w:rsid w:val="003F15F3"/>
    <w:rsid w:val="003F1A3E"/>
    <w:rsid w:val="003F1DDA"/>
    <w:rsid w:val="003F2202"/>
    <w:rsid w:val="003F29E8"/>
    <w:rsid w:val="003F3795"/>
    <w:rsid w:val="003F46A1"/>
    <w:rsid w:val="003F4715"/>
    <w:rsid w:val="003F47C9"/>
    <w:rsid w:val="003F54A8"/>
    <w:rsid w:val="003F5D78"/>
    <w:rsid w:val="00400067"/>
    <w:rsid w:val="0040034C"/>
    <w:rsid w:val="00400C51"/>
    <w:rsid w:val="0040270C"/>
    <w:rsid w:val="004032B8"/>
    <w:rsid w:val="0040330E"/>
    <w:rsid w:val="00411B44"/>
    <w:rsid w:val="004123CC"/>
    <w:rsid w:val="0041265B"/>
    <w:rsid w:val="0041270D"/>
    <w:rsid w:val="00412BFE"/>
    <w:rsid w:val="00412FF5"/>
    <w:rsid w:val="00413A13"/>
    <w:rsid w:val="00413A66"/>
    <w:rsid w:val="004145B4"/>
    <w:rsid w:val="00415305"/>
    <w:rsid w:val="00417D5C"/>
    <w:rsid w:val="00417E84"/>
    <w:rsid w:val="004206A3"/>
    <w:rsid w:val="00420957"/>
    <w:rsid w:val="00420C7A"/>
    <w:rsid w:val="00421FFB"/>
    <w:rsid w:val="004240D8"/>
    <w:rsid w:val="004308E1"/>
    <w:rsid w:val="0043098A"/>
    <w:rsid w:val="00431380"/>
    <w:rsid w:val="004314F0"/>
    <w:rsid w:val="00432493"/>
    <w:rsid w:val="00432A5D"/>
    <w:rsid w:val="00433B6F"/>
    <w:rsid w:val="00434A3A"/>
    <w:rsid w:val="0043538A"/>
    <w:rsid w:val="00436D91"/>
    <w:rsid w:val="00437768"/>
    <w:rsid w:val="0044019F"/>
    <w:rsid w:val="004405F6"/>
    <w:rsid w:val="004419C5"/>
    <w:rsid w:val="004422E4"/>
    <w:rsid w:val="004436D0"/>
    <w:rsid w:val="0044591F"/>
    <w:rsid w:val="004468BC"/>
    <w:rsid w:val="004474ED"/>
    <w:rsid w:val="004500ED"/>
    <w:rsid w:val="00451219"/>
    <w:rsid w:val="00451830"/>
    <w:rsid w:val="00451C27"/>
    <w:rsid w:val="00457841"/>
    <w:rsid w:val="0046026E"/>
    <w:rsid w:val="0046032F"/>
    <w:rsid w:val="00460BCB"/>
    <w:rsid w:val="00464EDD"/>
    <w:rsid w:val="00464F26"/>
    <w:rsid w:val="004664D4"/>
    <w:rsid w:val="00466839"/>
    <w:rsid w:val="004668A6"/>
    <w:rsid w:val="00466979"/>
    <w:rsid w:val="0046770A"/>
    <w:rsid w:val="0046786C"/>
    <w:rsid w:val="0047010F"/>
    <w:rsid w:val="0047043F"/>
    <w:rsid w:val="00470591"/>
    <w:rsid w:val="00470BCE"/>
    <w:rsid w:val="00470BE1"/>
    <w:rsid w:val="00471236"/>
    <w:rsid w:val="004722F1"/>
    <w:rsid w:val="00473250"/>
    <w:rsid w:val="00473465"/>
    <w:rsid w:val="00473B6A"/>
    <w:rsid w:val="004745D6"/>
    <w:rsid w:val="004754B9"/>
    <w:rsid w:val="00475B08"/>
    <w:rsid w:val="00475D86"/>
    <w:rsid w:val="004770F8"/>
    <w:rsid w:val="00480219"/>
    <w:rsid w:val="00481A73"/>
    <w:rsid w:val="004837CD"/>
    <w:rsid w:val="004840FF"/>
    <w:rsid w:val="00484453"/>
    <w:rsid w:val="00484C74"/>
    <w:rsid w:val="0048647B"/>
    <w:rsid w:val="004871AC"/>
    <w:rsid w:val="00487BF9"/>
    <w:rsid w:val="00490784"/>
    <w:rsid w:val="00491BB3"/>
    <w:rsid w:val="00493460"/>
    <w:rsid w:val="00493A0A"/>
    <w:rsid w:val="0049511B"/>
    <w:rsid w:val="0049622B"/>
    <w:rsid w:val="00497C79"/>
    <w:rsid w:val="00497CFF"/>
    <w:rsid w:val="004A0912"/>
    <w:rsid w:val="004A2703"/>
    <w:rsid w:val="004A2E9C"/>
    <w:rsid w:val="004A2ED8"/>
    <w:rsid w:val="004A2FB3"/>
    <w:rsid w:val="004A34B3"/>
    <w:rsid w:val="004A38CD"/>
    <w:rsid w:val="004A6CF0"/>
    <w:rsid w:val="004A7E2B"/>
    <w:rsid w:val="004B1858"/>
    <w:rsid w:val="004B2FE3"/>
    <w:rsid w:val="004B4010"/>
    <w:rsid w:val="004B4BBA"/>
    <w:rsid w:val="004B7FB6"/>
    <w:rsid w:val="004C0008"/>
    <w:rsid w:val="004C2A40"/>
    <w:rsid w:val="004C5FED"/>
    <w:rsid w:val="004C62B9"/>
    <w:rsid w:val="004C6C26"/>
    <w:rsid w:val="004C7340"/>
    <w:rsid w:val="004C7962"/>
    <w:rsid w:val="004D3775"/>
    <w:rsid w:val="004D4AF6"/>
    <w:rsid w:val="004D4BB5"/>
    <w:rsid w:val="004D529D"/>
    <w:rsid w:val="004D5DDC"/>
    <w:rsid w:val="004D76A9"/>
    <w:rsid w:val="004E12B2"/>
    <w:rsid w:val="004E3D2A"/>
    <w:rsid w:val="004E498D"/>
    <w:rsid w:val="004E6199"/>
    <w:rsid w:val="004F1C93"/>
    <w:rsid w:val="004F41DC"/>
    <w:rsid w:val="004F4A09"/>
    <w:rsid w:val="004F5637"/>
    <w:rsid w:val="004F60EA"/>
    <w:rsid w:val="004F6546"/>
    <w:rsid w:val="004F657F"/>
    <w:rsid w:val="004F69D9"/>
    <w:rsid w:val="004F6A47"/>
    <w:rsid w:val="004F6BAF"/>
    <w:rsid w:val="00500405"/>
    <w:rsid w:val="0050041F"/>
    <w:rsid w:val="00500C7F"/>
    <w:rsid w:val="00500EA3"/>
    <w:rsid w:val="00502342"/>
    <w:rsid w:val="00502EFF"/>
    <w:rsid w:val="00503F79"/>
    <w:rsid w:val="00504BE0"/>
    <w:rsid w:val="00505530"/>
    <w:rsid w:val="00505653"/>
    <w:rsid w:val="00506E36"/>
    <w:rsid w:val="00507016"/>
    <w:rsid w:val="0051160F"/>
    <w:rsid w:val="0051181D"/>
    <w:rsid w:val="00511852"/>
    <w:rsid w:val="00512F19"/>
    <w:rsid w:val="005139DE"/>
    <w:rsid w:val="00513C5B"/>
    <w:rsid w:val="00514B05"/>
    <w:rsid w:val="0051544F"/>
    <w:rsid w:val="00516366"/>
    <w:rsid w:val="005163F2"/>
    <w:rsid w:val="00517658"/>
    <w:rsid w:val="0052359F"/>
    <w:rsid w:val="00523DB8"/>
    <w:rsid w:val="00524E1A"/>
    <w:rsid w:val="00530A96"/>
    <w:rsid w:val="00534BBA"/>
    <w:rsid w:val="00535757"/>
    <w:rsid w:val="005371F3"/>
    <w:rsid w:val="005427CA"/>
    <w:rsid w:val="0054490F"/>
    <w:rsid w:val="00544E2B"/>
    <w:rsid w:val="005454A4"/>
    <w:rsid w:val="00545583"/>
    <w:rsid w:val="00545669"/>
    <w:rsid w:val="00545CEA"/>
    <w:rsid w:val="00546B65"/>
    <w:rsid w:val="0055005A"/>
    <w:rsid w:val="00550084"/>
    <w:rsid w:val="005510D9"/>
    <w:rsid w:val="00551838"/>
    <w:rsid w:val="00552FF8"/>
    <w:rsid w:val="00555B3F"/>
    <w:rsid w:val="00555C58"/>
    <w:rsid w:val="00557D02"/>
    <w:rsid w:val="00561362"/>
    <w:rsid w:val="005614F0"/>
    <w:rsid w:val="00561AD1"/>
    <w:rsid w:val="00563B45"/>
    <w:rsid w:val="00565388"/>
    <w:rsid w:val="00565981"/>
    <w:rsid w:val="0056684A"/>
    <w:rsid w:val="00566DB8"/>
    <w:rsid w:val="0056741A"/>
    <w:rsid w:val="005705DD"/>
    <w:rsid w:val="00576945"/>
    <w:rsid w:val="005773B8"/>
    <w:rsid w:val="005777C7"/>
    <w:rsid w:val="005778A0"/>
    <w:rsid w:val="00580962"/>
    <w:rsid w:val="0058258F"/>
    <w:rsid w:val="00582E58"/>
    <w:rsid w:val="0058354E"/>
    <w:rsid w:val="00585287"/>
    <w:rsid w:val="0058700B"/>
    <w:rsid w:val="00587F5A"/>
    <w:rsid w:val="00590115"/>
    <w:rsid w:val="00590F3D"/>
    <w:rsid w:val="00591850"/>
    <w:rsid w:val="00593A45"/>
    <w:rsid w:val="005943F3"/>
    <w:rsid w:val="00595678"/>
    <w:rsid w:val="005A0FE6"/>
    <w:rsid w:val="005A1056"/>
    <w:rsid w:val="005A1B7C"/>
    <w:rsid w:val="005A28D3"/>
    <w:rsid w:val="005A4099"/>
    <w:rsid w:val="005A443B"/>
    <w:rsid w:val="005A460C"/>
    <w:rsid w:val="005A4F6F"/>
    <w:rsid w:val="005A5846"/>
    <w:rsid w:val="005A6EC5"/>
    <w:rsid w:val="005A6EF2"/>
    <w:rsid w:val="005B024B"/>
    <w:rsid w:val="005B0B16"/>
    <w:rsid w:val="005B5900"/>
    <w:rsid w:val="005B5EE7"/>
    <w:rsid w:val="005B609C"/>
    <w:rsid w:val="005C02A3"/>
    <w:rsid w:val="005C0A79"/>
    <w:rsid w:val="005C20BF"/>
    <w:rsid w:val="005C20CC"/>
    <w:rsid w:val="005C5DE4"/>
    <w:rsid w:val="005D0959"/>
    <w:rsid w:val="005D1092"/>
    <w:rsid w:val="005D1AD7"/>
    <w:rsid w:val="005D1C27"/>
    <w:rsid w:val="005D1EC8"/>
    <w:rsid w:val="005D2047"/>
    <w:rsid w:val="005D489A"/>
    <w:rsid w:val="005D6A19"/>
    <w:rsid w:val="005D6D8B"/>
    <w:rsid w:val="005D6F01"/>
    <w:rsid w:val="005E06E5"/>
    <w:rsid w:val="005E1945"/>
    <w:rsid w:val="005E1BA4"/>
    <w:rsid w:val="005E24F7"/>
    <w:rsid w:val="005E25EE"/>
    <w:rsid w:val="005E2AF0"/>
    <w:rsid w:val="005E2EBC"/>
    <w:rsid w:val="005E3C13"/>
    <w:rsid w:val="005E4B61"/>
    <w:rsid w:val="005E59AB"/>
    <w:rsid w:val="005F057D"/>
    <w:rsid w:val="005F3AD9"/>
    <w:rsid w:val="005F4D98"/>
    <w:rsid w:val="005F7C92"/>
    <w:rsid w:val="0060049A"/>
    <w:rsid w:val="00600CC8"/>
    <w:rsid w:val="00601889"/>
    <w:rsid w:val="00602474"/>
    <w:rsid w:val="006034C3"/>
    <w:rsid w:val="006053D9"/>
    <w:rsid w:val="00606165"/>
    <w:rsid w:val="00606868"/>
    <w:rsid w:val="0060790F"/>
    <w:rsid w:val="006111A1"/>
    <w:rsid w:val="00611CFF"/>
    <w:rsid w:val="006134F9"/>
    <w:rsid w:val="00613CF2"/>
    <w:rsid w:val="006159DC"/>
    <w:rsid w:val="006175DB"/>
    <w:rsid w:val="006204DC"/>
    <w:rsid w:val="006207E5"/>
    <w:rsid w:val="0062178B"/>
    <w:rsid w:val="0062195D"/>
    <w:rsid w:val="00622A64"/>
    <w:rsid w:val="006247EF"/>
    <w:rsid w:val="00624E1A"/>
    <w:rsid w:val="006269A5"/>
    <w:rsid w:val="00626B95"/>
    <w:rsid w:val="00630146"/>
    <w:rsid w:val="006310A4"/>
    <w:rsid w:val="00631557"/>
    <w:rsid w:val="0063327C"/>
    <w:rsid w:val="0063395F"/>
    <w:rsid w:val="00633BE1"/>
    <w:rsid w:val="006341A5"/>
    <w:rsid w:val="006347DD"/>
    <w:rsid w:val="006348F1"/>
    <w:rsid w:val="00634EF0"/>
    <w:rsid w:val="00635FE3"/>
    <w:rsid w:val="00640517"/>
    <w:rsid w:val="0064217D"/>
    <w:rsid w:val="006450FA"/>
    <w:rsid w:val="00645CF8"/>
    <w:rsid w:val="0064637E"/>
    <w:rsid w:val="00646509"/>
    <w:rsid w:val="00646B0E"/>
    <w:rsid w:val="006505A6"/>
    <w:rsid w:val="00651571"/>
    <w:rsid w:val="00652941"/>
    <w:rsid w:val="00653F04"/>
    <w:rsid w:val="00654D65"/>
    <w:rsid w:val="0065557C"/>
    <w:rsid w:val="00655906"/>
    <w:rsid w:val="00656498"/>
    <w:rsid w:val="0066058E"/>
    <w:rsid w:val="00660AA8"/>
    <w:rsid w:val="00662B84"/>
    <w:rsid w:val="00662FE4"/>
    <w:rsid w:val="0066528B"/>
    <w:rsid w:val="00665DEF"/>
    <w:rsid w:val="00666DDB"/>
    <w:rsid w:val="00671106"/>
    <w:rsid w:val="0067279F"/>
    <w:rsid w:val="006746F8"/>
    <w:rsid w:val="00676814"/>
    <w:rsid w:val="00681A41"/>
    <w:rsid w:val="00681ED9"/>
    <w:rsid w:val="00682579"/>
    <w:rsid w:val="0068281C"/>
    <w:rsid w:val="0068284E"/>
    <w:rsid w:val="00684BAD"/>
    <w:rsid w:val="006855CE"/>
    <w:rsid w:val="00687C58"/>
    <w:rsid w:val="00687E06"/>
    <w:rsid w:val="006905FE"/>
    <w:rsid w:val="00691B5C"/>
    <w:rsid w:val="00695FF0"/>
    <w:rsid w:val="006969A6"/>
    <w:rsid w:val="00697416"/>
    <w:rsid w:val="006A0D24"/>
    <w:rsid w:val="006A0EB5"/>
    <w:rsid w:val="006A1799"/>
    <w:rsid w:val="006A2D71"/>
    <w:rsid w:val="006A64FE"/>
    <w:rsid w:val="006A66DC"/>
    <w:rsid w:val="006A6F30"/>
    <w:rsid w:val="006A78D6"/>
    <w:rsid w:val="006B094C"/>
    <w:rsid w:val="006B09AD"/>
    <w:rsid w:val="006B0D20"/>
    <w:rsid w:val="006B18A5"/>
    <w:rsid w:val="006B2AFA"/>
    <w:rsid w:val="006B4DC7"/>
    <w:rsid w:val="006B79E2"/>
    <w:rsid w:val="006C014F"/>
    <w:rsid w:val="006C19C3"/>
    <w:rsid w:val="006C212A"/>
    <w:rsid w:val="006C307B"/>
    <w:rsid w:val="006C344F"/>
    <w:rsid w:val="006C3823"/>
    <w:rsid w:val="006C4214"/>
    <w:rsid w:val="006C634E"/>
    <w:rsid w:val="006C6BAB"/>
    <w:rsid w:val="006D01B3"/>
    <w:rsid w:val="006D2229"/>
    <w:rsid w:val="006D3BB2"/>
    <w:rsid w:val="006D3D42"/>
    <w:rsid w:val="006D5056"/>
    <w:rsid w:val="006D798D"/>
    <w:rsid w:val="006E11A1"/>
    <w:rsid w:val="006E269B"/>
    <w:rsid w:val="006E2DCC"/>
    <w:rsid w:val="006E499C"/>
    <w:rsid w:val="006E56B5"/>
    <w:rsid w:val="006E591A"/>
    <w:rsid w:val="006E5F74"/>
    <w:rsid w:val="006E7935"/>
    <w:rsid w:val="006E7A04"/>
    <w:rsid w:val="006F0057"/>
    <w:rsid w:val="006F1A00"/>
    <w:rsid w:val="006F3DC5"/>
    <w:rsid w:val="006F5105"/>
    <w:rsid w:val="006F6844"/>
    <w:rsid w:val="006F7C8E"/>
    <w:rsid w:val="006F7E02"/>
    <w:rsid w:val="00700822"/>
    <w:rsid w:val="00701253"/>
    <w:rsid w:val="007017A3"/>
    <w:rsid w:val="00702F7E"/>
    <w:rsid w:val="007054E0"/>
    <w:rsid w:val="00705989"/>
    <w:rsid w:val="0070608A"/>
    <w:rsid w:val="00706A24"/>
    <w:rsid w:val="007105E3"/>
    <w:rsid w:val="00710A3E"/>
    <w:rsid w:val="007143E4"/>
    <w:rsid w:val="00716D63"/>
    <w:rsid w:val="00720886"/>
    <w:rsid w:val="00720FF4"/>
    <w:rsid w:val="00722334"/>
    <w:rsid w:val="00723B46"/>
    <w:rsid w:val="007261B0"/>
    <w:rsid w:val="00730611"/>
    <w:rsid w:val="00731A1B"/>
    <w:rsid w:val="00734308"/>
    <w:rsid w:val="00734B67"/>
    <w:rsid w:val="007361F5"/>
    <w:rsid w:val="00740D10"/>
    <w:rsid w:val="0074127D"/>
    <w:rsid w:val="00742197"/>
    <w:rsid w:val="007427E3"/>
    <w:rsid w:val="00743C1D"/>
    <w:rsid w:val="00744A16"/>
    <w:rsid w:val="00745904"/>
    <w:rsid w:val="00746D11"/>
    <w:rsid w:val="0074765F"/>
    <w:rsid w:val="0075014B"/>
    <w:rsid w:val="007501A5"/>
    <w:rsid w:val="00751474"/>
    <w:rsid w:val="007514FF"/>
    <w:rsid w:val="00751B54"/>
    <w:rsid w:val="00751D49"/>
    <w:rsid w:val="007524EE"/>
    <w:rsid w:val="00752D0D"/>
    <w:rsid w:val="00755DD1"/>
    <w:rsid w:val="0075632C"/>
    <w:rsid w:val="00757DB8"/>
    <w:rsid w:val="00761AE3"/>
    <w:rsid w:val="00763489"/>
    <w:rsid w:val="00764235"/>
    <w:rsid w:val="00764ED4"/>
    <w:rsid w:val="0076540B"/>
    <w:rsid w:val="00770C33"/>
    <w:rsid w:val="00771E30"/>
    <w:rsid w:val="007723DE"/>
    <w:rsid w:val="007728EF"/>
    <w:rsid w:val="007730E4"/>
    <w:rsid w:val="00773120"/>
    <w:rsid w:val="00775D0B"/>
    <w:rsid w:val="00780478"/>
    <w:rsid w:val="007823EC"/>
    <w:rsid w:val="00782BE3"/>
    <w:rsid w:val="00783794"/>
    <w:rsid w:val="00783D1C"/>
    <w:rsid w:val="00784B71"/>
    <w:rsid w:val="00785BA7"/>
    <w:rsid w:val="0079150C"/>
    <w:rsid w:val="00791632"/>
    <w:rsid w:val="00791B3B"/>
    <w:rsid w:val="00792139"/>
    <w:rsid w:val="00792FFD"/>
    <w:rsid w:val="00793D82"/>
    <w:rsid w:val="007944F3"/>
    <w:rsid w:val="00796229"/>
    <w:rsid w:val="007A014A"/>
    <w:rsid w:val="007A16A9"/>
    <w:rsid w:val="007A28A6"/>
    <w:rsid w:val="007A2E26"/>
    <w:rsid w:val="007A4AF8"/>
    <w:rsid w:val="007A529A"/>
    <w:rsid w:val="007A5568"/>
    <w:rsid w:val="007A56BB"/>
    <w:rsid w:val="007A686B"/>
    <w:rsid w:val="007A6CB1"/>
    <w:rsid w:val="007B3E13"/>
    <w:rsid w:val="007B3F29"/>
    <w:rsid w:val="007B6945"/>
    <w:rsid w:val="007B72DB"/>
    <w:rsid w:val="007B7A03"/>
    <w:rsid w:val="007C15A6"/>
    <w:rsid w:val="007C24C3"/>
    <w:rsid w:val="007C28CB"/>
    <w:rsid w:val="007C37C5"/>
    <w:rsid w:val="007C41FC"/>
    <w:rsid w:val="007C7A5E"/>
    <w:rsid w:val="007C7AE0"/>
    <w:rsid w:val="007D1F89"/>
    <w:rsid w:val="007D3A12"/>
    <w:rsid w:val="007D3E30"/>
    <w:rsid w:val="007D4580"/>
    <w:rsid w:val="007D4F93"/>
    <w:rsid w:val="007D6255"/>
    <w:rsid w:val="007D6672"/>
    <w:rsid w:val="007D66F5"/>
    <w:rsid w:val="007D78D7"/>
    <w:rsid w:val="007D7AFE"/>
    <w:rsid w:val="007D7C54"/>
    <w:rsid w:val="007E0F74"/>
    <w:rsid w:val="007E1104"/>
    <w:rsid w:val="007E4D90"/>
    <w:rsid w:val="007E6CCC"/>
    <w:rsid w:val="007E6F34"/>
    <w:rsid w:val="007F0589"/>
    <w:rsid w:val="007F32DC"/>
    <w:rsid w:val="007F4720"/>
    <w:rsid w:val="007F4E35"/>
    <w:rsid w:val="007F6361"/>
    <w:rsid w:val="007F6D2C"/>
    <w:rsid w:val="007F7B04"/>
    <w:rsid w:val="00802DD9"/>
    <w:rsid w:val="00803D86"/>
    <w:rsid w:val="00804F0C"/>
    <w:rsid w:val="0080733C"/>
    <w:rsid w:val="0081019E"/>
    <w:rsid w:val="00811186"/>
    <w:rsid w:val="00813332"/>
    <w:rsid w:val="00814845"/>
    <w:rsid w:val="00815CA8"/>
    <w:rsid w:val="00821D7E"/>
    <w:rsid w:val="00822AE8"/>
    <w:rsid w:val="008235A8"/>
    <w:rsid w:val="00827706"/>
    <w:rsid w:val="008307D7"/>
    <w:rsid w:val="00830912"/>
    <w:rsid w:val="00830C67"/>
    <w:rsid w:val="00832E53"/>
    <w:rsid w:val="008347DC"/>
    <w:rsid w:val="008350B7"/>
    <w:rsid w:val="008364FC"/>
    <w:rsid w:val="0084069B"/>
    <w:rsid w:val="00842931"/>
    <w:rsid w:val="00843691"/>
    <w:rsid w:val="00844FA3"/>
    <w:rsid w:val="00845423"/>
    <w:rsid w:val="00850F07"/>
    <w:rsid w:val="00851405"/>
    <w:rsid w:val="0085293B"/>
    <w:rsid w:val="00852DBF"/>
    <w:rsid w:val="00852E08"/>
    <w:rsid w:val="008535FD"/>
    <w:rsid w:val="00853A32"/>
    <w:rsid w:val="00853FE8"/>
    <w:rsid w:val="00854985"/>
    <w:rsid w:val="00854A9D"/>
    <w:rsid w:val="0085584F"/>
    <w:rsid w:val="008563E6"/>
    <w:rsid w:val="00856AC1"/>
    <w:rsid w:val="00856E13"/>
    <w:rsid w:val="00857B23"/>
    <w:rsid w:val="00860BE9"/>
    <w:rsid w:val="00861530"/>
    <w:rsid w:val="008623D0"/>
    <w:rsid w:val="008624EF"/>
    <w:rsid w:val="00866103"/>
    <w:rsid w:val="00867907"/>
    <w:rsid w:val="00870AB5"/>
    <w:rsid w:val="008729C4"/>
    <w:rsid w:val="00874B66"/>
    <w:rsid w:val="00882CBF"/>
    <w:rsid w:val="0088437D"/>
    <w:rsid w:val="00885DC4"/>
    <w:rsid w:val="00886AE1"/>
    <w:rsid w:val="008908E1"/>
    <w:rsid w:val="0089442D"/>
    <w:rsid w:val="00894594"/>
    <w:rsid w:val="00895855"/>
    <w:rsid w:val="0089652F"/>
    <w:rsid w:val="008A00C9"/>
    <w:rsid w:val="008A05FD"/>
    <w:rsid w:val="008A0713"/>
    <w:rsid w:val="008A09E4"/>
    <w:rsid w:val="008A1C55"/>
    <w:rsid w:val="008A228B"/>
    <w:rsid w:val="008A4B4B"/>
    <w:rsid w:val="008A4CA1"/>
    <w:rsid w:val="008A570F"/>
    <w:rsid w:val="008A64FF"/>
    <w:rsid w:val="008A68CD"/>
    <w:rsid w:val="008A7280"/>
    <w:rsid w:val="008A79B2"/>
    <w:rsid w:val="008A79DD"/>
    <w:rsid w:val="008B0E78"/>
    <w:rsid w:val="008B2F6D"/>
    <w:rsid w:val="008B58CC"/>
    <w:rsid w:val="008B7D67"/>
    <w:rsid w:val="008C0CC0"/>
    <w:rsid w:val="008C1143"/>
    <w:rsid w:val="008C12F2"/>
    <w:rsid w:val="008C189D"/>
    <w:rsid w:val="008C2089"/>
    <w:rsid w:val="008C41C0"/>
    <w:rsid w:val="008C457B"/>
    <w:rsid w:val="008C4D06"/>
    <w:rsid w:val="008C6542"/>
    <w:rsid w:val="008C6FC3"/>
    <w:rsid w:val="008C799A"/>
    <w:rsid w:val="008D00E6"/>
    <w:rsid w:val="008D30B0"/>
    <w:rsid w:val="008D7CAF"/>
    <w:rsid w:val="008E13B6"/>
    <w:rsid w:val="008E2F67"/>
    <w:rsid w:val="008E4701"/>
    <w:rsid w:val="008E578B"/>
    <w:rsid w:val="008F14B1"/>
    <w:rsid w:val="008F220F"/>
    <w:rsid w:val="008F3BE6"/>
    <w:rsid w:val="008F5879"/>
    <w:rsid w:val="008F6617"/>
    <w:rsid w:val="008F6FE8"/>
    <w:rsid w:val="008F784C"/>
    <w:rsid w:val="008F7C35"/>
    <w:rsid w:val="008F7E71"/>
    <w:rsid w:val="00900F0F"/>
    <w:rsid w:val="00903DE0"/>
    <w:rsid w:val="00904016"/>
    <w:rsid w:val="009041DD"/>
    <w:rsid w:val="00906284"/>
    <w:rsid w:val="00906D48"/>
    <w:rsid w:val="0091009B"/>
    <w:rsid w:val="009120E3"/>
    <w:rsid w:val="00912829"/>
    <w:rsid w:val="0091319A"/>
    <w:rsid w:val="00913C35"/>
    <w:rsid w:val="00915820"/>
    <w:rsid w:val="00915C2F"/>
    <w:rsid w:val="00916772"/>
    <w:rsid w:val="00917754"/>
    <w:rsid w:val="00920130"/>
    <w:rsid w:val="00920A56"/>
    <w:rsid w:val="00920FB0"/>
    <w:rsid w:val="00921A8D"/>
    <w:rsid w:val="009220EA"/>
    <w:rsid w:val="00922146"/>
    <w:rsid w:val="00922D98"/>
    <w:rsid w:val="00923236"/>
    <w:rsid w:val="0092351A"/>
    <w:rsid w:val="00925D15"/>
    <w:rsid w:val="00925F04"/>
    <w:rsid w:val="00926608"/>
    <w:rsid w:val="00926ACB"/>
    <w:rsid w:val="00930BE9"/>
    <w:rsid w:val="00930F11"/>
    <w:rsid w:val="009317BC"/>
    <w:rsid w:val="00931CC0"/>
    <w:rsid w:val="00932689"/>
    <w:rsid w:val="00933E3A"/>
    <w:rsid w:val="00933FA5"/>
    <w:rsid w:val="00933FBA"/>
    <w:rsid w:val="0093443D"/>
    <w:rsid w:val="00935533"/>
    <w:rsid w:val="00935ADB"/>
    <w:rsid w:val="00936187"/>
    <w:rsid w:val="0093625C"/>
    <w:rsid w:val="00937913"/>
    <w:rsid w:val="00942179"/>
    <w:rsid w:val="009425F0"/>
    <w:rsid w:val="0094482D"/>
    <w:rsid w:val="00945043"/>
    <w:rsid w:val="00945098"/>
    <w:rsid w:val="00945787"/>
    <w:rsid w:val="00945AF2"/>
    <w:rsid w:val="00945F8F"/>
    <w:rsid w:val="0095091B"/>
    <w:rsid w:val="00951466"/>
    <w:rsid w:val="0095167B"/>
    <w:rsid w:val="00952D8E"/>
    <w:rsid w:val="00954ED7"/>
    <w:rsid w:val="009558DC"/>
    <w:rsid w:val="0095595A"/>
    <w:rsid w:val="00955D9D"/>
    <w:rsid w:val="00956DFF"/>
    <w:rsid w:val="009606D7"/>
    <w:rsid w:val="00960E79"/>
    <w:rsid w:val="0096214D"/>
    <w:rsid w:val="00963AC1"/>
    <w:rsid w:val="00963DB8"/>
    <w:rsid w:val="00965977"/>
    <w:rsid w:val="00965B38"/>
    <w:rsid w:val="00966D56"/>
    <w:rsid w:val="00966E7E"/>
    <w:rsid w:val="0096736E"/>
    <w:rsid w:val="00970266"/>
    <w:rsid w:val="00971175"/>
    <w:rsid w:val="009724D5"/>
    <w:rsid w:val="00972971"/>
    <w:rsid w:val="00974A57"/>
    <w:rsid w:val="00975460"/>
    <w:rsid w:val="00975482"/>
    <w:rsid w:val="00975EAD"/>
    <w:rsid w:val="0097646B"/>
    <w:rsid w:val="0098210F"/>
    <w:rsid w:val="00982A40"/>
    <w:rsid w:val="00982D3F"/>
    <w:rsid w:val="00983300"/>
    <w:rsid w:val="00984A85"/>
    <w:rsid w:val="00985CDF"/>
    <w:rsid w:val="00986ADE"/>
    <w:rsid w:val="00987DDC"/>
    <w:rsid w:val="00992538"/>
    <w:rsid w:val="00993C1E"/>
    <w:rsid w:val="00994BF5"/>
    <w:rsid w:val="0099517E"/>
    <w:rsid w:val="00997694"/>
    <w:rsid w:val="009A06E5"/>
    <w:rsid w:val="009A0E9A"/>
    <w:rsid w:val="009A35FD"/>
    <w:rsid w:val="009A3D8B"/>
    <w:rsid w:val="009A44A5"/>
    <w:rsid w:val="009A688E"/>
    <w:rsid w:val="009B12B0"/>
    <w:rsid w:val="009B38EF"/>
    <w:rsid w:val="009B4A36"/>
    <w:rsid w:val="009B64FA"/>
    <w:rsid w:val="009B7449"/>
    <w:rsid w:val="009C2E0A"/>
    <w:rsid w:val="009C4832"/>
    <w:rsid w:val="009C4A4B"/>
    <w:rsid w:val="009C4C74"/>
    <w:rsid w:val="009C549A"/>
    <w:rsid w:val="009C6A3D"/>
    <w:rsid w:val="009C6ABF"/>
    <w:rsid w:val="009D029C"/>
    <w:rsid w:val="009D0677"/>
    <w:rsid w:val="009D2DF0"/>
    <w:rsid w:val="009D6BFF"/>
    <w:rsid w:val="009D7974"/>
    <w:rsid w:val="009E14D6"/>
    <w:rsid w:val="009E31C9"/>
    <w:rsid w:val="009E4B53"/>
    <w:rsid w:val="009E59AF"/>
    <w:rsid w:val="009E5F76"/>
    <w:rsid w:val="009E6F7F"/>
    <w:rsid w:val="009F128B"/>
    <w:rsid w:val="009F550A"/>
    <w:rsid w:val="00A027F0"/>
    <w:rsid w:val="00A02C85"/>
    <w:rsid w:val="00A05B4E"/>
    <w:rsid w:val="00A05CC7"/>
    <w:rsid w:val="00A062D6"/>
    <w:rsid w:val="00A06A3B"/>
    <w:rsid w:val="00A07DEC"/>
    <w:rsid w:val="00A11904"/>
    <w:rsid w:val="00A11BD2"/>
    <w:rsid w:val="00A11F24"/>
    <w:rsid w:val="00A141A3"/>
    <w:rsid w:val="00A1439C"/>
    <w:rsid w:val="00A149BE"/>
    <w:rsid w:val="00A14F7B"/>
    <w:rsid w:val="00A15C51"/>
    <w:rsid w:val="00A15E40"/>
    <w:rsid w:val="00A16C21"/>
    <w:rsid w:val="00A219BA"/>
    <w:rsid w:val="00A2325F"/>
    <w:rsid w:val="00A24FE8"/>
    <w:rsid w:val="00A25C26"/>
    <w:rsid w:val="00A25E06"/>
    <w:rsid w:val="00A27396"/>
    <w:rsid w:val="00A31DE3"/>
    <w:rsid w:val="00A32A6A"/>
    <w:rsid w:val="00A33F0F"/>
    <w:rsid w:val="00A34B1D"/>
    <w:rsid w:val="00A36061"/>
    <w:rsid w:val="00A402DB"/>
    <w:rsid w:val="00A40321"/>
    <w:rsid w:val="00A40873"/>
    <w:rsid w:val="00A415EA"/>
    <w:rsid w:val="00A41D8B"/>
    <w:rsid w:val="00A42306"/>
    <w:rsid w:val="00A431BE"/>
    <w:rsid w:val="00A43595"/>
    <w:rsid w:val="00A455DF"/>
    <w:rsid w:val="00A46620"/>
    <w:rsid w:val="00A46AA0"/>
    <w:rsid w:val="00A47AC6"/>
    <w:rsid w:val="00A506C3"/>
    <w:rsid w:val="00A518AD"/>
    <w:rsid w:val="00A52D74"/>
    <w:rsid w:val="00A52F94"/>
    <w:rsid w:val="00A5413D"/>
    <w:rsid w:val="00A55530"/>
    <w:rsid w:val="00A555D3"/>
    <w:rsid w:val="00A55998"/>
    <w:rsid w:val="00A57083"/>
    <w:rsid w:val="00A616D1"/>
    <w:rsid w:val="00A61FA8"/>
    <w:rsid w:val="00A6212B"/>
    <w:rsid w:val="00A62B2A"/>
    <w:rsid w:val="00A663E7"/>
    <w:rsid w:val="00A6783C"/>
    <w:rsid w:val="00A706A6"/>
    <w:rsid w:val="00A7275D"/>
    <w:rsid w:val="00A7365A"/>
    <w:rsid w:val="00A74DBC"/>
    <w:rsid w:val="00A755AA"/>
    <w:rsid w:val="00A7665B"/>
    <w:rsid w:val="00A80BEC"/>
    <w:rsid w:val="00A83FFA"/>
    <w:rsid w:val="00A84902"/>
    <w:rsid w:val="00A85AD6"/>
    <w:rsid w:val="00A870BB"/>
    <w:rsid w:val="00A9100A"/>
    <w:rsid w:val="00A93F7F"/>
    <w:rsid w:val="00A957F1"/>
    <w:rsid w:val="00A95BF3"/>
    <w:rsid w:val="00A95C58"/>
    <w:rsid w:val="00A95E37"/>
    <w:rsid w:val="00A960D8"/>
    <w:rsid w:val="00A96B3C"/>
    <w:rsid w:val="00AA4CF2"/>
    <w:rsid w:val="00AA521F"/>
    <w:rsid w:val="00AA76C9"/>
    <w:rsid w:val="00AA7960"/>
    <w:rsid w:val="00AB02E6"/>
    <w:rsid w:val="00AB14E4"/>
    <w:rsid w:val="00AB23D8"/>
    <w:rsid w:val="00AB2BC6"/>
    <w:rsid w:val="00AB306E"/>
    <w:rsid w:val="00AB35E5"/>
    <w:rsid w:val="00AB546E"/>
    <w:rsid w:val="00AB5A60"/>
    <w:rsid w:val="00AB71E2"/>
    <w:rsid w:val="00AB73DC"/>
    <w:rsid w:val="00AB7E93"/>
    <w:rsid w:val="00AC1C6E"/>
    <w:rsid w:val="00AC28C0"/>
    <w:rsid w:val="00AC2AB7"/>
    <w:rsid w:val="00AC2E02"/>
    <w:rsid w:val="00AC3642"/>
    <w:rsid w:val="00AC4B3F"/>
    <w:rsid w:val="00AC758F"/>
    <w:rsid w:val="00AD2CD6"/>
    <w:rsid w:val="00AD3B9D"/>
    <w:rsid w:val="00AD7068"/>
    <w:rsid w:val="00AD70DF"/>
    <w:rsid w:val="00AE17A8"/>
    <w:rsid w:val="00AE295B"/>
    <w:rsid w:val="00AE2F17"/>
    <w:rsid w:val="00AE33A4"/>
    <w:rsid w:val="00AE4485"/>
    <w:rsid w:val="00AE4C30"/>
    <w:rsid w:val="00AE5017"/>
    <w:rsid w:val="00AE5B43"/>
    <w:rsid w:val="00AF011E"/>
    <w:rsid w:val="00AF0229"/>
    <w:rsid w:val="00AF19A6"/>
    <w:rsid w:val="00AF1D3D"/>
    <w:rsid w:val="00AF22D8"/>
    <w:rsid w:val="00AF3B66"/>
    <w:rsid w:val="00AF5A57"/>
    <w:rsid w:val="00AF660A"/>
    <w:rsid w:val="00AF781E"/>
    <w:rsid w:val="00AF7E23"/>
    <w:rsid w:val="00B0195A"/>
    <w:rsid w:val="00B01E0A"/>
    <w:rsid w:val="00B02E9C"/>
    <w:rsid w:val="00B04691"/>
    <w:rsid w:val="00B04A4B"/>
    <w:rsid w:val="00B0555D"/>
    <w:rsid w:val="00B06D2F"/>
    <w:rsid w:val="00B10644"/>
    <w:rsid w:val="00B112A7"/>
    <w:rsid w:val="00B11EB0"/>
    <w:rsid w:val="00B12118"/>
    <w:rsid w:val="00B12F4E"/>
    <w:rsid w:val="00B15DC1"/>
    <w:rsid w:val="00B168AB"/>
    <w:rsid w:val="00B175CC"/>
    <w:rsid w:val="00B2145B"/>
    <w:rsid w:val="00B21D31"/>
    <w:rsid w:val="00B23678"/>
    <w:rsid w:val="00B24B45"/>
    <w:rsid w:val="00B26932"/>
    <w:rsid w:val="00B31279"/>
    <w:rsid w:val="00B32C26"/>
    <w:rsid w:val="00B337AE"/>
    <w:rsid w:val="00B34E3F"/>
    <w:rsid w:val="00B36308"/>
    <w:rsid w:val="00B37494"/>
    <w:rsid w:val="00B378B7"/>
    <w:rsid w:val="00B37D74"/>
    <w:rsid w:val="00B37ED2"/>
    <w:rsid w:val="00B4000D"/>
    <w:rsid w:val="00B41B92"/>
    <w:rsid w:val="00B45B57"/>
    <w:rsid w:val="00B46DBA"/>
    <w:rsid w:val="00B46F6A"/>
    <w:rsid w:val="00B51A5D"/>
    <w:rsid w:val="00B520F9"/>
    <w:rsid w:val="00B52E94"/>
    <w:rsid w:val="00B52FD8"/>
    <w:rsid w:val="00B53E7A"/>
    <w:rsid w:val="00B54EEF"/>
    <w:rsid w:val="00B5650C"/>
    <w:rsid w:val="00B566EF"/>
    <w:rsid w:val="00B61030"/>
    <w:rsid w:val="00B6275B"/>
    <w:rsid w:val="00B6397D"/>
    <w:rsid w:val="00B6578C"/>
    <w:rsid w:val="00B662F8"/>
    <w:rsid w:val="00B7188D"/>
    <w:rsid w:val="00B7270C"/>
    <w:rsid w:val="00B72E9F"/>
    <w:rsid w:val="00B72EDC"/>
    <w:rsid w:val="00B73433"/>
    <w:rsid w:val="00B7564E"/>
    <w:rsid w:val="00B75FEA"/>
    <w:rsid w:val="00B76E12"/>
    <w:rsid w:val="00B77CB6"/>
    <w:rsid w:val="00B81A7F"/>
    <w:rsid w:val="00B82204"/>
    <w:rsid w:val="00B82455"/>
    <w:rsid w:val="00B82F3E"/>
    <w:rsid w:val="00B84839"/>
    <w:rsid w:val="00B85E5B"/>
    <w:rsid w:val="00B8743B"/>
    <w:rsid w:val="00B87A79"/>
    <w:rsid w:val="00B907C5"/>
    <w:rsid w:val="00B92D6B"/>
    <w:rsid w:val="00B9313C"/>
    <w:rsid w:val="00B94BD2"/>
    <w:rsid w:val="00B95209"/>
    <w:rsid w:val="00B958E1"/>
    <w:rsid w:val="00B96E93"/>
    <w:rsid w:val="00B97FFE"/>
    <w:rsid w:val="00BA0C63"/>
    <w:rsid w:val="00BA1609"/>
    <w:rsid w:val="00BA2F01"/>
    <w:rsid w:val="00BA3463"/>
    <w:rsid w:val="00BA3504"/>
    <w:rsid w:val="00BA3C5D"/>
    <w:rsid w:val="00BA5028"/>
    <w:rsid w:val="00BA6D6C"/>
    <w:rsid w:val="00BA7039"/>
    <w:rsid w:val="00BA72E0"/>
    <w:rsid w:val="00BA7422"/>
    <w:rsid w:val="00BA7749"/>
    <w:rsid w:val="00BB29DB"/>
    <w:rsid w:val="00BB45F3"/>
    <w:rsid w:val="00BC124A"/>
    <w:rsid w:val="00BC1736"/>
    <w:rsid w:val="00BC24A1"/>
    <w:rsid w:val="00BC3F42"/>
    <w:rsid w:val="00BC401E"/>
    <w:rsid w:val="00BC4BF0"/>
    <w:rsid w:val="00BC4E82"/>
    <w:rsid w:val="00BD3145"/>
    <w:rsid w:val="00BD4CCB"/>
    <w:rsid w:val="00BD513A"/>
    <w:rsid w:val="00BE1603"/>
    <w:rsid w:val="00BE1630"/>
    <w:rsid w:val="00BE256A"/>
    <w:rsid w:val="00BE2EB6"/>
    <w:rsid w:val="00BE3D61"/>
    <w:rsid w:val="00BE4D58"/>
    <w:rsid w:val="00BE5B2C"/>
    <w:rsid w:val="00BE6B65"/>
    <w:rsid w:val="00BE7AFD"/>
    <w:rsid w:val="00BF2A3E"/>
    <w:rsid w:val="00BF35A2"/>
    <w:rsid w:val="00BF370B"/>
    <w:rsid w:val="00BF4000"/>
    <w:rsid w:val="00BF4288"/>
    <w:rsid w:val="00BF7B9C"/>
    <w:rsid w:val="00C00A21"/>
    <w:rsid w:val="00C01E35"/>
    <w:rsid w:val="00C024EC"/>
    <w:rsid w:val="00C02D68"/>
    <w:rsid w:val="00C03719"/>
    <w:rsid w:val="00C03FF7"/>
    <w:rsid w:val="00C043E3"/>
    <w:rsid w:val="00C05FE4"/>
    <w:rsid w:val="00C06EA4"/>
    <w:rsid w:val="00C06EAB"/>
    <w:rsid w:val="00C07CD7"/>
    <w:rsid w:val="00C07E2C"/>
    <w:rsid w:val="00C10011"/>
    <w:rsid w:val="00C13A39"/>
    <w:rsid w:val="00C13C6B"/>
    <w:rsid w:val="00C144F3"/>
    <w:rsid w:val="00C14576"/>
    <w:rsid w:val="00C15CC2"/>
    <w:rsid w:val="00C20C67"/>
    <w:rsid w:val="00C20F50"/>
    <w:rsid w:val="00C23998"/>
    <w:rsid w:val="00C23AA8"/>
    <w:rsid w:val="00C23B61"/>
    <w:rsid w:val="00C246DE"/>
    <w:rsid w:val="00C32C97"/>
    <w:rsid w:val="00C34177"/>
    <w:rsid w:val="00C37348"/>
    <w:rsid w:val="00C373D9"/>
    <w:rsid w:val="00C375BC"/>
    <w:rsid w:val="00C37750"/>
    <w:rsid w:val="00C37821"/>
    <w:rsid w:val="00C37EEE"/>
    <w:rsid w:val="00C41884"/>
    <w:rsid w:val="00C4219E"/>
    <w:rsid w:val="00C428F7"/>
    <w:rsid w:val="00C440C9"/>
    <w:rsid w:val="00C44D3B"/>
    <w:rsid w:val="00C46268"/>
    <w:rsid w:val="00C47585"/>
    <w:rsid w:val="00C500F6"/>
    <w:rsid w:val="00C50DDB"/>
    <w:rsid w:val="00C50F5A"/>
    <w:rsid w:val="00C51FFF"/>
    <w:rsid w:val="00C53D96"/>
    <w:rsid w:val="00C55307"/>
    <w:rsid w:val="00C61292"/>
    <w:rsid w:val="00C62424"/>
    <w:rsid w:val="00C6302F"/>
    <w:rsid w:val="00C65F7D"/>
    <w:rsid w:val="00C662EB"/>
    <w:rsid w:val="00C668C4"/>
    <w:rsid w:val="00C67156"/>
    <w:rsid w:val="00C704E6"/>
    <w:rsid w:val="00C71BC3"/>
    <w:rsid w:val="00C71FCE"/>
    <w:rsid w:val="00C73D17"/>
    <w:rsid w:val="00C741BD"/>
    <w:rsid w:val="00C750ED"/>
    <w:rsid w:val="00C757D4"/>
    <w:rsid w:val="00C76209"/>
    <w:rsid w:val="00C801EB"/>
    <w:rsid w:val="00C803DD"/>
    <w:rsid w:val="00C80DBC"/>
    <w:rsid w:val="00C845DC"/>
    <w:rsid w:val="00C85CC0"/>
    <w:rsid w:val="00C91207"/>
    <w:rsid w:val="00C91C20"/>
    <w:rsid w:val="00C91C25"/>
    <w:rsid w:val="00C94265"/>
    <w:rsid w:val="00C9507E"/>
    <w:rsid w:val="00C950F5"/>
    <w:rsid w:val="00C952CC"/>
    <w:rsid w:val="00C96376"/>
    <w:rsid w:val="00CA31E9"/>
    <w:rsid w:val="00CA40A4"/>
    <w:rsid w:val="00CA5AE1"/>
    <w:rsid w:val="00CA5B19"/>
    <w:rsid w:val="00CA6E90"/>
    <w:rsid w:val="00CA75B4"/>
    <w:rsid w:val="00CB0B00"/>
    <w:rsid w:val="00CB3958"/>
    <w:rsid w:val="00CB4CE2"/>
    <w:rsid w:val="00CB51C0"/>
    <w:rsid w:val="00CB74F2"/>
    <w:rsid w:val="00CC05EB"/>
    <w:rsid w:val="00CC0D6F"/>
    <w:rsid w:val="00CC20D8"/>
    <w:rsid w:val="00CC24C7"/>
    <w:rsid w:val="00CC3FAD"/>
    <w:rsid w:val="00CC427A"/>
    <w:rsid w:val="00CC434A"/>
    <w:rsid w:val="00CC4766"/>
    <w:rsid w:val="00CC4F32"/>
    <w:rsid w:val="00CC51EF"/>
    <w:rsid w:val="00CC5970"/>
    <w:rsid w:val="00CC72D1"/>
    <w:rsid w:val="00CC7A18"/>
    <w:rsid w:val="00CD0088"/>
    <w:rsid w:val="00CD15B1"/>
    <w:rsid w:val="00CD40F2"/>
    <w:rsid w:val="00CD5CC9"/>
    <w:rsid w:val="00CD659A"/>
    <w:rsid w:val="00CD69AE"/>
    <w:rsid w:val="00CE244F"/>
    <w:rsid w:val="00CE3BD2"/>
    <w:rsid w:val="00CE3EFE"/>
    <w:rsid w:val="00CE3F6C"/>
    <w:rsid w:val="00CE6B0F"/>
    <w:rsid w:val="00CF0849"/>
    <w:rsid w:val="00CF12FF"/>
    <w:rsid w:val="00CF23D4"/>
    <w:rsid w:val="00CF42C9"/>
    <w:rsid w:val="00CF5E25"/>
    <w:rsid w:val="00CF6442"/>
    <w:rsid w:val="00D004F5"/>
    <w:rsid w:val="00D01A10"/>
    <w:rsid w:val="00D01AF8"/>
    <w:rsid w:val="00D01FDB"/>
    <w:rsid w:val="00D02DF5"/>
    <w:rsid w:val="00D058D3"/>
    <w:rsid w:val="00D075BE"/>
    <w:rsid w:val="00D1103E"/>
    <w:rsid w:val="00D12445"/>
    <w:rsid w:val="00D1397E"/>
    <w:rsid w:val="00D1565D"/>
    <w:rsid w:val="00D178EA"/>
    <w:rsid w:val="00D17AE3"/>
    <w:rsid w:val="00D17B1A"/>
    <w:rsid w:val="00D204FB"/>
    <w:rsid w:val="00D2266F"/>
    <w:rsid w:val="00D228BC"/>
    <w:rsid w:val="00D22B9D"/>
    <w:rsid w:val="00D22E24"/>
    <w:rsid w:val="00D24FD8"/>
    <w:rsid w:val="00D35311"/>
    <w:rsid w:val="00D36D52"/>
    <w:rsid w:val="00D40305"/>
    <w:rsid w:val="00D4240E"/>
    <w:rsid w:val="00D42787"/>
    <w:rsid w:val="00D428E3"/>
    <w:rsid w:val="00D42C5B"/>
    <w:rsid w:val="00D42D41"/>
    <w:rsid w:val="00D45635"/>
    <w:rsid w:val="00D46231"/>
    <w:rsid w:val="00D462B2"/>
    <w:rsid w:val="00D46E00"/>
    <w:rsid w:val="00D474B9"/>
    <w:rsid w:val="00D4778C"/>
    <w:rsid w:val="00D536F7"/>
    <w:rsid w:val="00D53AD1"/>
    <w:rsid w:val="00D545E7"/>
    <w:rsid w:val="00D54CE8"/>
    <w:rsid w:val="00D558AE"/>
    <w:rsid w:val="00D561E0"/>
    <w:rsid w:val="00D57363"/>
    <w:rsid w:val="00D57C34"/>
    <w:rsid w:val="00D61C81"/>
    <w:rsid w:val="00D61CC8"/>
    <w:rsid w:val="00D61F05"/>
    <w:rsid w:val="00D634C2"/>
    <w:rsid w:val="00D64953"/>
    <w:rsid w:val="00D67E71"/>
    <w:rsid w:val="00D710F6"/>
    <w:rsid w:val="00D71BEB"/>
    <w:rsid w:val="00D82821"/>
    <w:rsid w:val="00D828EC"/>
    <w:rsid w:val="00D82D4B"/>
    <w:rsid w:val="00D835FA"/>
    <w:rsid w:val="00D837E4"/>
    <w:rsid w:val="00D85430"/>
    <w:rsid w:val="00D85452"/>
    <w:rsid w:val="00D85CFD"/>
    <w:rsid w:val="00D86113"/>
    <w:rsid w:val="00D870E2"/>
    <w:rsid w:val="00D918F8"/>
    <w:rsid w:val="00D947B8"/>
    <w:rsid w:val="00D94996"/>
    <w:rsid w:val="00D94EF7"/>
    <w:rsid w:val="00D95F40"/>
    <w:rsid w:val="00D9641F"/>
    <w:rsid w:val="00D9712D"/>
    <w:rsid w:val="00DA16AE"/>
    <w:rsid w:val="00DA192B"/>
    <w:rsid w:val="00DA2A6B"/>
    <w:rsid w:val="00DA2AA6"/>
    <w:rsid w:val="00DA2E76"/>
    <w:rsid w:val="00DA3F28"/>
    <w:rsid w:val="00DA58CD"/>
    <w:rsid w:val="00DA62FC"/>
    <w:rsid w:val="00DA63C7"/>
    <w:rsid w:val="00DA7238"/>
    <w:rsid w:val="00DB0559"/>
    <w:rsid w:val="00DB063A"/>
    <w:rsid w:val="00DB3BC5"/>
    <w:rsid w:val="00DB423F"/>
    <w:rsid w:val="00DC0AB4"/>
    <w:rsid w:val="00DC0EA4"/>
    <w:rsid w:val="00DC39BB"/>
    <w:rsid w:val="00DC42A4"/>
    <w:rsid w:val="00DC43A4"/>
    <w:rsid w:val="00DC5C6B"/>
    <w:rsid w:val="00DC6711"/>
    <w:rsid w:val="00DC7A7C"/>
    <w:rsid w:val="00DC7AA3"/>
    <w:rsid w:val="00DC7F26"/>
    <w:rsid w:val="00DD153E"/>
    <w:rsid w:val="00DD265E"/>
    <w:rsid w:val="00DD3074"/>
    <w:rsid w:val="00DD493E"/>
    <w:rsid w:val="00DD55A5"/>
    <w:rsid w:val="00DD5DF6"/>
    <w:rsid w:val="00DD5F6F"/>
    <w:rsid w:val="00DD60F6"/>
    <w:rsid w:val="00DE096F"/>
    <w:rsid w:val="00DE209F"/>
    <w:rsid w:val="00DE2859"/>
    <w:rsid w:val="00DE6697"/>
    <w:rsid w:val="00DE75A5"/>
    <w:rsid w:val="00DF0E71"/>
    <w:rsid w:val="00DF28C7"/>
    <w:rsid w:val="00DF361C"/>
    <w:rsid w:val="00DF5716"/>
    <w:rsid w:val="00DF5D27"/>
    <w:rsid w:val="00DF7263"/>
    <w:rsid w:val="00DF73BE"/>
    <w:rsid w:val="00DF7CD7"/>
    <w:rsid w:val="00E01BB5"/>
    <w:rsid w:val="00E03F71"/>
    <w:rsid w:val="00E04820"/>
    <w:rsid w:val="00E0543A"/>
    <w:rsid w:val="00E0683C"/>
    <w:rsid w:val="00E0775E"/>
    <w:rsid w:val="00E10514"/>
    <w:rsid w:val="00E11B6B"/>
    <w:rsid w:val="00E1259C"/>
    <w:rsid w:val="00E1341C"/>
    <w:rsid w:val="00E138D5"/>
    <w:rsid w:val="00E14225"/>
    <w:rsid w:val="00E162E5"/>
    <w:rsid w:val="00E2073E"/>
    <w:rsid w:val="00E22C61"/>
    <w:rsid w:val="00E22FDD"/>
    <w:rsid w:val="00E2486B"/>
    <w:rsid w:val="00E248D8"/>
    <w:rsid w:val="00E25880"/>
    <w:rsid w:val="00E26DD3"/>
    <w:rsid w:val="00E275F8"/>
    <w:rsid w:val="00E27CE8"/>
    <w:rsid w:val="00E30E1D"/>
    <w:rsid w:val="00E31C77"/>
    <w:rsid w:val="00E3799D"/>
    <w:rsid w:val="00E40156"/>
    <w:rsid w:val="00E413C0"/>
    <w:rsid w:val="00E417CA"/>
    <w:rsid w:val="00E41D0E"/>
    <w:rsid w:val="00E4280F"/>
    <w:rsid w:val="00E43104"/>
    <w:rsid w:val="00E44801"/>
    <w:rsid w:val="00E44E0E"/>
    <w:rsid w:val="00E46E1F"/>
    <w:rsid w:val="00E505A8"/>
    <w:rsid w:val="00E50A62"/>
    <w:rsid w:val="00E513C7"/>
    <w:rsid w:val="00E54D5C"/>
    <w:rsid w:val="00E54D73"/>
    <w:rsid w:val="00E570A5"/>
    <w:rsid w:val="00E608AB"/>
    <w:rsid w:val="00E60A2E"/>
    <w:rsid w:val="00E620E9"/>
    <w:rsid w:val="00E64E85"/>
    <w:rsid w:val="00E6757C"/>
    <w:rsid w:val="00E67682"/>
    <w:rsid w:val="00E676ED"/>
    <w:rsid w:val="00E67A98"/>
    <w:rsid w:val="00E702F4"/>
    <w:rsid w:val="00E709FF"/>
    <w:rsid w:val="00E728E4"/>
    <w:rsid w:val="00E73115"/>
    <w:rsid w:val="00E73322"/>
    <w:rsid w:val="00E73F8C"/>
    <w:rsid w:val="00E74405"/>
    <w:rsid w:val="00E7542C"/>
    <w:rsid w:val="00E75F75"/>
    <w:rsid w:val="00E80808"/>
    <w:rsid w:val="00E82DF0"/>
    <w:rsid w:val="00E867CB"/>
    <w:rsid w:val="00E902E1"/>
    <w:rsid w:val="00E92566"/>
    <w:rsid w:val="00E92D19"/>
    <w:rsid w:val="00E92E33"/>
    <w:rsid w:val="00E9312C"/>
    <w:rsid w:val="00E950C6"/>
    <w:rsid w:val="00E96ADD"/>
    <w:rsid w:val="00E96BF1"/>
    <w:rsid w:val="00E97201"/>
    <w:rsid w:val="00E97844"/>
    <w:rsid w:val="00EA117E"/>
    <w:rsid w:val="00EA3AF0"/>
    <w:rsid w:val="00EA4462"/>
    <w:rsid w:val="00EA45CC"/>
    <w:rsid w:val="00EA76ED"/>
    <w:rsid w:val="00EA7D83"/>
    <w:rsid w:val="00EB02B8"/>
    <w:rsid w:val="00EB04C4"/>
    <w:rsid w:val="00EB1630"/>
    <w:rsid w:val="00EB3165"/>
    <w:rsid w:val="00EB55F0"/>
    <w:rsid w:val="00EB763B"/>
    <w:rsid w:val="00EB7A99"/>
    <w:rsid w:val="00EB7E48"/>
    <w:rsid w:val="00EC1A04"/>
    <w:rsid w:val="00EC3586"/>
    <w:rsid w:val="00EC54C7"/>
    <w:rsid w:val="00EC5FF8"/>
    <w:rsid w:val="00EC6EB0"/>
    <w:rsid w:val="00EC731D"/>
    <w:rsid w:val="00EC7902"/>
    <w:rsid w:val="00EC7A3E"/>
    <w:rsid w:val="00ED0167"/>
    <w:rsid w:val="00ED2137"/>
    <w:rsid w:val="00ED2CBA"/>
    <w:rsid w:val="00ED5446"/>
    <w:rsid w:val="00ED58C5"/>
    <w:rsid w:val="00ED655D"/>
    <w:rsid w:val="00ED78D2"/>
    <w:rsid w:val="00EE1417"/>
    <w:rsid w:val="00EE1871"/>
    <w:rsid w:val="00EE3AA7"/>
    <w:rsid w:val="00EE4E75"/>
    <w:rsid w:val="00EE5F7F"/>
    <w:rsid w:val="00EE7E5B"/>
    <w:rsid w:val="00EF193B"/>
    <w:rsid w:val="00EF30C6"/>
    <w:rsid w:val="00EF3C97"/>
    <w:rsid w:val="00EF606E"/>
    <w:rsid w:val="00EF6B41"/>
    <w:rsid w:val="00EF75A8"/>
    <w:rsid w:val="00F02FDB"/>
    <w:rsid w:val="00F03DF5"/>
    <w:rsid w:val="00F046F6"/>
    <w:rsid w:val="00F05D32"/>
    <w:rsid w:val="00F064C1"/>
    <w:rsid w:val="00F065F3"/>
    <w:rsid w:val="00F075CC"/>
    <w:rsid w:val="00F078F1"/>
    <w:rsid w:val="00F10EA2"/>
    <w:rsid w:val="00F10FAD"/>
    <w:rsid w:val="00F10FE6"/>
    <w:rsid w:val="00F11302"/>
    <w:rsid w:val="00F1180E"/>
    <w:rsid w:val="00F12796"/>
    <w:rsid w:val="00F13D25"/>
    <w:rsid w:val="00F144AD"/>
    <w:rsid w:val="00F14DAE"/>
    <w:rsid w:val="00F1534F"/>
    <w:rsid w:val="00F15FB8"/>
    <w:rsid w:val="00F16BD7"/>
    <w:rsid w:val="00F16E2F"/>
    <w:rsid w:val="00F17130"/>
    <w:rsid w:val="00F22BCD"/>
    <w:rsid w:val="00F22CE6"/>
    <w:rsid w:val="00F242C6"/>
    <w:rsid w:val="00F24507"/>
    <w:rsid w:val="00F246EC"/>
    <w:rsid w:val="00F266E3"/>
    <w:rsid w:val="00F277B1"/>
    <w:rsid w:val="00F30E98"/>
    <w:rsid w:val="00F30F03"/>
    <w:rsid w:val="00F32102"/>
    <w:rsid w:val="00F322B7"/>
    <w:rsid w:val="00F3240A"/>
    <w:rsid w:val="00F34D7F"/>
    <w:rsid w:val="00F35C3C"/>
    <w:rsid w:val="00F36543"/>
    <w:rsid w:val="00F36AA1"/>
    <w:rsid w:val="00F3741C"/>
    <w:rsid w:val="00F44023"/>
    <w:rsid w:val="00F45A17"/>
    <w:rsid w:val="00F52B9F"/>
    <w:rsid w:val="00F52F3F"/>
    <w:rsid w:val="00F53B09"/>
    <w:rsid w:val="00F53D7A"/>
    <w:rsid w:val="00F5572B"/>
    <w:rsid w:val="00F55804"/>
    <w:rsid w:val="00F61184"/>
    <w:rsid w:val="00F630A2"/>
    <w:rsid w:val="00F635EF"/>
    <w:rsid w:val="00F63B53"/>
    <w:rsid w:val="00F64293"/>
    <w:rsid w:val="00F65329"/>
    <w:rsid w:val="00F6592C"/>
    <w:rsid w:val="00F66F77"/>
    <w:rsid w:val="00F6724A"/>
    <w:rsid w:val="00F7328A"/>
    <w:rsid w:val="00F74ABE"/>
    <w:rsid w:val="00F751C2"/>
    <w:rsid w:val="00F76455"/>
    <w:rsid w:val="00F77096"/>
    <w:rsid w:val="00F77B3B"/>
    <w:rsid w:val="00F80E64"/>
    <w:rsid w:val="00F814BC"/>
    <w:rsid w:val="00F8165B"/>
    <w:rsid w:val="00F819C8"/>
    <w:rsid w:val="00F8347D"/>
    <w:rsid w:val="00F83910"/>
    <w:rsid w:val="00F83E1F"/>
    <w:rsid w:val="00F843F1"/>
    <w:rsid w:val="00F84B27"/>
    <w:rsid w:val="00F854C3"/>
    <w:rsid w:val="00F855AE"/>
    <w:rsid w:val="00F858AA"/>
    <w:rsid w:val="00F86010"/>
    <w:rsid w:val="00F86BF2"/>
    <w:rsid w:val="00F87C61"/>
    <w:rsid w:val="00F9013E"/>
    <w:rsid w:val="00F927B8"/>
    <w:rsid w:val="00F92D6E"/>
    <w:rsid w:val="00F93018"/>
    <w:rsid w:val="00F94737"/>
    <w:rsid w:val="00F94EE6"/>
    <w:rsid w:val="00F952D3"/>
    <w:rsid w:val="00F96E9C"/>
    <w:rsid w:val="00FA0106"/>
    <w:rsid w:val="00FA07CA"/>
    <w:rsid w:val="00FA19A0"/>
    <w:rsid w:val="00FA1B16"/>
    <w:rsid w:val="00FA1E00"/>
    <w:rsid w:val="00FA23C4"/>
    <w:rsid w:val="00FA42F3"/>
    <w:rsid w:val="00FA54C7"/>
    <w:rsid w:val="00FA645D"/>
    <w:rsid w:val="00FA6FD7"/>
    <w:rsid w:val="00FB05FD"/>
    <w:rsid w:val="00FB0DD2"/>
    <w:rsid w:val="00FB61D9"/>
    <w:rsid w:val="00FB6697"/>
    <w:rsid w:val="00FB684B"/>
    <w:rsid w:val="00FB6AEB"/>
    <w:rsid w:val="00FB6D73"/>
    <w:rsid w:val="00FB6F8A"/>
    <w:rsid w:val="00FB7418"/>
    <w:rsid w:val="00FB791D"/>
    <w:rsid w:val="00FC2B2E"/>
    <w:rsid w:val="00FC4516"/>
    <w:rsid w:val="00FC71EF"/>
    <w:rsid w:val="00FC7D94"/>
    <w:rsid w:val="00FD0CB0"/>
    <w:rsid w:val="00FD0D52"/>
    <w:rsid w:val="00FD42E1"/>
    <w:rsid w:val="00FD5569"/>
    <w:rsid w:val="00FD588B"/>
    <w:rsid w:val="00FD61DD"/>
    <w:rsid w:val="00FD6816"/>
    <w:rsid w:val="00FE0199"/>
    <w:rsid w:val="00FE19C6"/>
    <w:rsid w:val="00FE2801"/>
    <w:rsid w:val="00FE32CE"/>
    <w:rsid w:val="00FE45FD"/>
    <w:rsid w:val="00FE5B24"/>
    <w:rsid w:val="00FE69A3"/>
    <w:rsid w:val="00FE6A75"/>
    <w:rsid w:val="00FE7080"/>
    <w:rsid w:val="00FE7D25"/>
    <w:rsid w:val="00FF04D2"/>
    <w:rsid w:val="00FF09B4"/>
    <w:rsid w:val="00FF33A0"/>
    <w:rsid w:val="00FF534E"/>
    <w:rsid w:val="00FF626B"/>
    <w:rsid w:val="00FF745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nhideWhenUsed="0" w:qFormat="1"/>
    <w:lsdException w:name="heading 3" w:locked="1" w:semiHidden="0" w:uiPriority="9" w:unhideWhenUsed="0" w:qFormat="1"/>
    <w:lsdException w:name="heading 4" w:locked="1" w:semiHidden="0" w:uiPriority="0" w:unhideWhenUsed="0" w:qFormat="1"/>
    <w:lsdException w:name="heading 5" w:locked="1" w:semiHidden="0" w:uiPriority="9" w:unhideWhenUsed="0" w:qFormat="1"/>
    <w:lsdException w:name="heading 6" w:locked="1" w:semiHidden="0" w:uiPriority="9" w:unhideWhenUsed="0" w:qFormat="1"/>
    <w:lsdException w:name="heading 7" w:locked="1" w:semiHidden="0" w:uiPriority="9" w:unhideWhenUsed="0" w:qFormat="1"/>
    <w:lsdException w:name="heading 8" w:locked="1" w:semiHidden="0" w:uiPriority="9" w:unhideWhenUsed="0" w:qFormat="1"/>
    <w:lsdException w:name="heading 9" w:locked="1" w:semiHidden="0" w:uiPriority="9" w:unhideWhenUsed="0" w:qFormat="1"/>
    <w:lsdException w:name="index 1" w:locked="1" w:semiHidden="0" w:unhideWhenUsed="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locked="1" w:semiHidden="0" w:uiPriority="0" w:unhideWhenUsed="0"/>
    <w:lsdException w:name="index heading" w:uiPriority="0"/>
    <w:lsdException w:name="caption" w:locked="1" w:semiHidden="0" w:uiPriority="0" w:unhideWhenUsed="0" w:qFormat="1"/>
    <w:lsdException w:name="table of figures" w:uiPriority="0"/>
    <w:lsdException w:name="annotation reference" w:uiPriority="0"/>
    <w:lsdException w:name="page number" w:uiPriority="0"/>
    <w:lsdException w:name="Title" w:locked="1" w:semiHidden="0" w:uiPriority="0" w:unhideWhenUsed="0" w:qFormat="1"/>
    <w:lsdException w:name="Default Paragraph Font" w:uiPriority="1"/>
    <w:lsdException w:name="Subtitle" w:locked="1" w:semiHidden="0" w:uiPriority="0" w:unhideWhenUsed="0" w:qFormat="1"/>
    <w:lsdException w:name="Body Text 3" w:uiPriority="0"/>
    <w:lsdException w:name="Body Text Indent 2" w:uiPriority="0"/>
    <w:lsdException w:name="Body Text Indent 3" w:uiPriority="0"/>
    <w:lsdException w:name="Block Text" w:uiPriority="0"/>
    <w:lsdException w:name="Strong" w:locked="1" w:semiHidden="0" w:uiPriority="22" w:unhideWhenUsed="0" w:qFormat="1"/>
    <w:lsdException w:name="Emphasis" w:locked="1" w:semiHidden="0" w:unhideWhenUsed="0" w:qFormat="1"/>
    <w:lsdException w:name="Document Map" w:uiPriority="0"/>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avaden">
    <w:name w:val="Normal"/>
    <w:qFormat/>
    <w:rsid w:val="000B6909"/>
    <w:pPr>
      <w:spacing w:before="120"/>
    </w:pPr>
    <w:rPr>
      <w:rFonts w:eastAsia="Batang"/>
      <w:sz w:val="24"/>
      <w:szCs w:val="24"/>
      <w:lang w:eastAsia="ko-KR"/>
    </w:rPr>
  </w:style>
  <w:style w:type="paragraph" w:styleId="Naslov1">
    <w:name w:val="heading 1"/>
    <w:aliases w:val="NASLOV1"/>
    <w:basedOn w:val="Naslov-osnova"/>
    <w:next w:val="Telobesedila"/>
    <w:link w:val="Naslov1Znak"/>
    <w:uiPriority w:val="9"/>
    <w:qFormat/>
    <w:rsid w:val="001F5EA2"/>
    <w:pPr>
      <w:spacing w:after="220" w:line="200" w:lineRule="atLeast"/>
      <w:outlineLvl w:val="0"/>
    </w:pPr>
    <w:rPr>
      <w:sz w:val="22"/>
    </w:rPr>
  </w:style>
  <w:style w:type="paragraph" w:styleId="Naslov2">
    <w:name w:val="heading 2"/>
    <w:basedOn w:val="Naslov-osnova"/>
    <w:next w:val="Telobesedila"/>
    <w:link w:val="Naslov2Znak"/>
    <w:uiPriority w:val="99"/>
    <w:qFormat/>
    <w:rsid w:val="001F5EA2"/>
    <w:pPr>
      <w:spacing w:line="200" w:lineRule="atLeast"/>
      <w:outlineLvl w:val="1"/>
    </w:pPr>
  </w:style>
  <w:style w:type="paragraph" w:styleId="Naslov3">
    <w:name w:val="heading 3"/>
    <w:basedOn w:val="Naslov-osnova"/>
    <w:next w:val="Telobesedila"/>
    <w:link w:val="Naslov3Znak"/>
    <w:uiPriority w:val="9"/>
    <w:qFormat/>
    <w:rsid w:val="001F5EA2"/>
    <w:pPr>
      <w:ind w:left="360"/>
      <w:outlineLvl w:val="2"/>
    </w:pPr>
    <w:rPr>
      <w:spacing w:val="-5"/>
    </w:rPr>
  </w:style>
  <w:style w:type="paragraph" w:styleId="Naslov4">
    <w:name w:val="heading 4"/>
    <w:basedOn w:val="Naslov-osnova"/>
    <w:next w:val="Telobesedila"/>
    <w:link w:val="Naslov4Znak"/>
    <w:qFormat/>
    <w:rsid w:val="001F5EA2"/>
    <w:pPr>
      <w:ind w:left="720"/>
      <w:outlineLvl w:val="3"/>
    </w:pPr>
    <w:rPr>
      <w:spacing w:val="-2"/>
      <w:sz w:val="18"/>
    </w:rPr>
  </w:style>
  <w:style w:type="paragraph" w:styleId="Naslov5">
    <w:name w:val="heading 5"/>
    <w:basedOn w:val="Naslov-osnova"/>
    <w:next w:val="Telobesedila"/>
    <w:link w:val="Naslov5Znak"/>
    <w:uiPriority w:val="9"/>
    <w:qFormat/>
    <w:rsid w:val="001F5EA2"/>
    <w:pPr>
      <w:ind w:left="1080"/>
      <w:outlineLvl w:val="4"/>
    </w:pPr>
    <w:rPr>
      <w:spacing w:val="-2"/>
      <w:sz w:val="18"/>
    </w:rPr>
  </w:style>
  <w:style w:type="paragraph" w:styleId="Naslov6">
    <w:name w:val="heading 6"/>
    <w:basedOn w:val="Naslov-osnova"/>
    <w:next w:val="Telobesedila"/>
    <w:link w:val="Naslov6Znak"/>
    <w:uiPriority w:val="9"/>
    <w:qFormat/>
    <w:rsid w:val="001F5EA2"/>
    <w:pPr>
      <w:ind w:left="1440"/>
      <w:outlineLvl w:val="5"/>
    </w:pPr>
    <w:rPr>
      <w:spacing w:val="-4"/>
      <w:sz w:val="18"/>
    </w:rPr>
  </w:style>
  <w:style w:type="paragraph" w:styleId="Naslov7">
    <w:name w:val="heading 7"/>
    <w:basedOn w:val="Naslov-osnova"/>
    <w:next w:val="Telobesedila"/>
    <w:link w:val="Naslov7Znak"/>
    <w:uiPriority w:val="9"/>
    <w:qFormat/>
    <w:rsid w:val="001F5EA2"/>
    <w:pPr>
      <w:ind w:left="1800"/>
      <w:outlineLvl w:val="6"/>
    </w:pPr>
    <w:rPr>
      <w:spacing w:val="-4"/>
      <w:sz w:val="18"/>
    </w:rPr>
  </w:style>
  <w:style w:type="paragraph" w:styleId="Naslov8">
    <w:name w:val="heading 8"/>
    <w:basedOn w:val="Naslov-osnova"/>
    <w:next w:val="Telobesedila"/>
    <w:link w:val="Naslov8Znak"/>
    <w:uiPriority w:val="9"/>
    <w:qFormat/>
    <w:rsid w:val="001F5EA2"/>
    <w:pPr>
      <w:ind w:left="2160"/>
      <w:outlineLvl w:val="7"/>
    </w:pPr>
    <w:rPr>
      <w:spacing w:val="-4"/>
      <w:sz w:val="18"/>
    </w:rPr>
  </w:style>
  <w:style w:type="paragraph" w:styleId="Naslov9">
    <w:name w:val="heading 9"/>
    <w:basedOn w:val="Naslov-osnova"/>
    <w:next w:val="Telobesedila"/>
    <w:link w:val="Naslov9Znak"/>
    <w:uiPriority w:val="9"/>
    <w:qFormat/>
    <w:rsid w:val="001F5EA2"/>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rsid w:val="001F5EA2"/>
    <w:pPr>
      <w:keepNext/>
      <w:keepLines/>
      <w:spacing w:after="0"/>
      <w:jc w:val="left"/>
    </w:pPr>
    <w:rPr>
      <w:b/>
      <w:spacing w:val="-10"/>
      <w:kern w:val="28"/>
    </w:rPr>
  </w:style>
  <w:style w:type="paragraph" w:styleId="Telobesedila">
    <w:name w:val="Body Text"/>
    <w:basedOn w:val="Navaden"/>
    <w:link w:val="TelobesedilaZnak"/>
    <w:uiPriority w:val="99"/>
    <w:rsid w:val="001F5EA2"/>
    <w:pPr>
      <w:spacing w:after="220" w:line="180" w:lineRule="atLeast"/>
      <w:jc w:val="both"/>
    </w:pPr>
    <w:rPr>
      <w:rFonts w:ascii="Arial" w:hAnsi="Arial"/>
    </w:rPr>
  </w:style>
  <w:style w:type="character" w:customStyle="1" w:styleId="TelobesedilaZnak">
    <w:name w:val="Telo besedila Znak"/>
    <w:basedOn w:val="Privzetapisavaodstavka"/>
    <w:link w:val="Telobesedila"/>
    <w:uiPriority w:val="99"/>
    <w:rsid w:val="007D64A1"/>
    <w:rPr>
      <w:rFonts w:eastAsia="Batang"/>
      <w:sz w:val="24"/>
      <w:szCs w:val="24"/>
      <w:lang w:eastAsia="ko-KR"/>
    </w:rPr>
  </w:style>
  <w:style w:type="character" w:customStyle="1" w:styleId="Naslov1Znak">
    <w:name w:val="Naslov 1 Znak"/>
    <w:aliases w:val="NASLOV1 Znak"/>
    <w:basedOn w:val="Privzetapisavaodstavka"/>
    <w:link w:val="Naslov1"/>
    <w:uiPriority w:val="9"/>
    <w:rsid w:val="007D64A1"/>
    <w:rPr>
      <w:rFonts w:asciiTheme="majorHAnsi" w:eastAsiaTheme="majorEastAsia" w:hAnsiTheme="majorHAnsi" w:cstheme="majorBidi"/>
      <w:b/>
      <w:bCs/>
      <w:kern w:val="32"/>
      <w:sz w:val="32"/>
      <w:szCs w:val="32"/>
      <w:lang w:eastAsia="ko-KR"/>
    </w:rPr>
  </w:style>
  <w:style w:type="character" w:customStyle="1" w:styleId="Naslov2Znak">
    <w:name w:val="Naslov 2 Znak"/>
    <w:basedOn w:val="Privzetapisavaodstavka"/>
    <w:link w:val="Naslov2"/>
    <w:uiPriority w:val="99"/>
    <w:rsid w:val="007D64A1"/>
    <w:rPr>
      <w:rFonts w:asciiTheme="majorHAnsi" w:eastAsiaTheme="majorEastAsia" w:hAnsiTheme="majorHAnsi" w:cstheme="majorBidi"/>
      <w:b/>
      <w:bCs/>
      <w:i/>
      <w:iCs/>
      <w:sz w:val="28"/>
      <w:szCs w:val="28"/>
      <w:lang w:eastAsia="ko-KR"/>
    </w:rPr>
  </w:style>
  <w:style w:type="character" w:customStyle="1" w:styleId="Naslov3Znak">
    <w:name w:val="Naslov 3 Znak"/>
    <w:basedOn w:val="Privzetapisavaodstavka"/>
    <w:link w:val="Naslov3"/>
    <w:uiPriority w:val="9"/>
    <w:rsid w:val="007D64A1"/>
    <w:rPr>
      <w:rFonts w:asciiTheme="majorHAnsi" w:eastAsiaTheme="majorEastAsia" w:hAnsiTheme="majorHAnsi" w:cstheme="majorBidi"/>
      <w:b/>
      <w:bCs/>
      <w:sz w:val="26"/>
      <w:szCs w:val="26"/>
      <w:lang w:eastAsia="ko-KR"/>
    </w:rPr>
  </w:style>
  <w:style w:type="character" w:customStyle="1" w:styleId="Naslov4Znak">
    <w:name w:val="Naslov 4 Znak"/>
    <w:basedOn w:val="Privzetapisavaodstavka"/>
    <w:link w:val="Naslov4"/>
    <w:rsid w:val="007D64A1"/>
    <w:rPr>
      <w:rFonts w:asciiTheme="minorHAnsi" w:eastAsiaTheme="minorEastAsia" w:hAnsiTheme="minorHAnsi" w:cstheme="minorBidi"/>
      <w:b/>
      <w:bCs/>
      <w:sz w:val="28"/>
      <w:szCs w:val="28"/>
      <w:lang w:eastAsia="ko-KR"/>
    </w:rPr>
  </w:style>
  <w:style w:type="character" w:customStyle="1" w:styleId="Naslov5Znak">
    <w:name w:val="Naslov 5 Znak"/>
    <w:basedOn w:val="Privzetapisavaodstavka"/>
    <w:link w:val="Naslov5"/>
    <w:uiPriority w:val="9"/>
    <w:rsid w:val="007D64A1"/>
    <w:rPr>
      <w:rFonts w:asciiTheme="minorHAnsi" w:eastAsiaTheme="minorEastAsia" w:hAnsiTheme="minorHAnsi" w:cstheme="minorBidi"/>
      <w:b/>
      <w:bCs/>
      <w:i/>
      <w:iCs/>
      <w:sz w:val="26"/>
      <w:szCs w:val="26"/>
      <w:lang w:eastAsia="ko-KR"/>
    </w:rPr>
  </w:style>
  <w:style w:type="character" w:customStyle="1" w:styleId="Naslov6Znak">
    <w:name w:val="Naslov 6 Znak"/>
    <w:basedOn w:val="Privzetapisavaodstavka"/>
    <w:link w:val="Naslov6"/>
    <w:uiPriority w:val="9"/>
    <w:rsid w:val="007D64A1"/>
    <w:rPr>
      <w:rFonts w:asciiTheme="minorHAnsi" w:eastAsiaTheme="minorEastAsia" w:hAnsiTheme="minorHAnsi" w:cstheme="minorBidi"/>
      <w:b/>
      <w:bCs/>
      <w:lang w:eastAsia="ko-KR"/>
    </w:rPr>
  </w:style>
  <w:style w:type="character" w:customStyle="1" w:styleId="Naslov7Znak">
    <w:name w:val="Naslov 7 Znak"/>
    <w:basedOn w:val="Privzetapisavaodstavka"/>
    <w:link w:val="Naslov7"/>
    <w:uiPriority w:val="9"/>
    <w:rsid w:val="007D64A1"/>
    <w:rPr>
      <w:rFonts w:asciiTheme="minorHAnsi" w:eastAsiaTheme="minorEastAsia" w:hAnsiTheme="minorHAnsi" w:cstheme="minorBidi"/>
      <w:sz w:val="24"/>
      <w:szCs w:val="24"/>
      <w:lang w:eastAsia="ko-KR"/>
    </w:rPr>
  </w:style>
  <w:style w:type="character" w:customStyle="1" w:styleId="Naslov8Znak">
    <w:name w:val="Naslov 8 Znak"/>
    <w:basedOn w:val="Privzetapisavaodstavka"/>
    <w:link w:val="Naslov8"/>
    <w:uiPriority w:val="9"/>
    <w:rsid w:val="007D64A1"/>
    <w:rPr>
      <w:rFonts w:asciiTheme="minorHAnsi" w:eastAsiaTheme="minorEastAsia" w:hAnsiTheme="minorHAnsi" w:cstheme="minorBidi"/>
      <w:i/>
      <w:iCs/>
      <w:sz w:val="24"/>
      <w:szCs w:val="24"/>
      <w:lang w:eastAsia="ko-KR"/>
    </w:rPr>
  </w:style>
  <w:style w:type="character" w:customStyle="1" w:styleId="Naslov9Znak">
    <w:name w:val="Naslov 9 Znak"/>
    <w:basedOn w:val="Privzetapisavaodstavka"/>
    <w:link w:val="Naslov9"/>
    <w:uiPriority w:val="9"/>
    <w:rsid w:val="007D64A1"/>
    <w:rPr>
      <w:rFonts w:asciiTheme="majorHAnsi" w:eastAsiaTheme="majorEastAsia" w:hAnsiTheme="majorHAnsi" w:cstheme="majorBidi"/>
      <w:lang w:eastAsia="ko-KR"/>
    </w:rPr>
  </w:style>
  <w:style w:type="paragraph" w:customStyle="1" w:styleId="Sprotnaopomba-osnova">
    <w:name w:val="Sprotna opomba - osnova"/>
    <w:basedOn w:val="Telobesedila"/>
    <w:uiPriority w:val="99"/>
    <w:rsid w:val="001F5EA2"/>
    <w:pPr>
      <w:keepLines/>
      <w:spacing w:line="200" w:lineRule="atLeast"/>
    </w:pPr>
    <w:rPr>
      <w:sz w:val="16"/>
    </w:rPr>
  </w:style>
  <w:style w:type="paragraph" w:styleId="Glavasporoila">
    <w:name w:val="Message Header"/>
    <w:basedOn w:val="Telobesedila"/>
    <w:link w:val="GlavasporoilaZnak"/>
    <w:uiPriority w:val="99"/>
    <w:rsid w:val="001F5EA2"/>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uiPriority w:val="99"/>
    <w:semiHidden/>
    <w:rsid w:val="007D64A1"/>
    <w:rPr>
      <w:rFonts w:asciiTheme="majorHAnsi" w:eastAsiaTheme="majorEastAsia" w:hAnsiTheme="majorHAnsi" w:cstheme="majorBidi"/>
      <w:sz w:val="24"/>
      <w:szCs w:val="24"/>
      <w:shd w:val="pct20" w:color="auto" w:fill="auto"/>
      <w:lang w:eastAsia="ko-KR"/>
    </w:rPr>
  </w:style>
  <w:style w:type="paragraph" w:styleId="Citat">
    <w:name w:val="Quote"/>
    <w:basedOn w:val="Telobesedila"/>
    <w:link w:val="CitatZnak"/>
    <w:uiPriority w:val="29"/>
    <w:qFormat/>
    <w:rsid w:val="001F5EA2"/>
    <w:pPr>
      <w:keepLines/>
      <w:spacing w:after="120" w:line="280" w:lineRule="exact"/>
      <w:ind w:left="1080" w:right="720"/>
      <w:jc w:val="left"/>
    </w:pPr>
    <w:rPr>
      <w:i/>
      <w:sz w:val="22"/>
    </w:rPr>
  </w:style>
  <w:style w:type="character" w:customStyle="1" w:styleId="CitatZnak">
    <w:name w:val="Citat Znak"/>
    <w:basedOn w:val="Privzetapisavaodstavka"/>
    <w:link w:val="Citat"/>
    <w:uiPriority w:val="29"/>
    <w:rsid w:val="007D64A1"/>
    <w:rPr>
      <w:rFonts w:eastAsia="Batang"/>
      <w:i/>
      <w:iCs/>
      <w:color w:val="000000" w:themeColor="text1"/>
      <w:sz w:val="24"/>
      <w:szCs w:val="24"/>
      <w:lang w:eastAsia="ko-KR"/>
    </w:rPr>
  </w:style>
  <w:style w:type="paragraph" w:customStyle="1" w:styleId="Telobesedila-skupaj">
    <w:name w:val="Telo besedila - skupaj"/>
    <w:basedOn w:val="Telobesedila"/>
    <w:uiPriority w:val="99"/>
    <w:rsid w:val="001F5EA2"/>
    <w:pPr>
      <w:keepNext/>
    </w:pPr>
  </w:style>
  <w:style w:type="paragraph" w:styleId="Napis">
    <w:name w:val="caption"/>
    <w:basedOn w:val="Slika"/>
    <w:next w:val="Telobesedila"/>
    <w:qFormat/>
    <w:rsid w:val="001F5EA2"/>
    <w:pPr>
      <w:spacing w:line="220" w:lineRule="atLeast"/>
    </w:pPr>
    <w:rPr>
      <w:i/>
      <w:sz w:val="18"/>
    </w:rPr>
  </w:style>
  <w:style w:type="paragraph" w:customStyle="1" w:styleId="Slika">
    <w:name w:val="Slika"/>
    <w:basedOn w:val="Navaden"/>
    <w:next w:val="Napis"/>
    <w:uiPriority w:val="99"/>
    <w:rsid w:val="001F5EA2"/>
    <w:pPr>
      <w:keepNext/>
    </w:pPr>
  </w:style>
  <w:style w:type="paragraph" w:customStyle="1" w:styleId="Oznakadokumenta">
    <w:name w:val="Oznaka dokumenta"/>
    <w:basedOn w:val="Naslov-osnova"/>
    <w:uiPriority w:val="99"/>
    <w:rsid w:val="001F5EA2"/>
    <w:pPr>
      <w:spacing w:before="400" w:after="120" w:line="240" w:lineRule="atLeast"/>
      <w:ind w:left="-840"/>
    </w:pPr>
    <w:rPr>
      <w:spacing w:val="-100"/>
      <w:sz w:val="108"/>
    </w:rPr>
  </w:style>
  <w:style w:type="character" w:styleId="Konnaopomba-sklic">
    <w:name w:val="endnote reference"/>
    <w:basedOn w:val="Privzetapisavaodstavka"/>
    <w:uiPriority w:val="99"/>
    <w:semiHidden/>
    <w:rsid w:val="001F5EA2"/>
    <w:rPr>
      <w:rFonts w:cs="Times New Roman"/>
      <w:vertAlign w:val="superscript"/>
    </w:rPr>
  </w:style>
  <w:style w:type="paragraph" w:styleId="Konnaopomba-besedilo">
    <w:name w:val="endnote text"/>
    <w:basedOn w:val="Sprotnaopomba-osnova"/>
    <w:link w:val="Konnaopomba-besediloZnak"/>
    <w:uiPriority w:val="99"/>
    <w:semiHidden/>
    <w:rsid w:val="001F5EA2"/>
  </w:style>
  <w:style w:type="character" w:customStyle="1" w:styleId="Konnaopomba-besediloZnak">
    <w:name w:val="Končna opomba - besedilo Znak"/>
    <w:basedOn w:val="Privzetapisavaodstavka"/>
    <w:link w:val="Konnaopomba-besedilo"/>
    <w:uiPriority w:val="99"/>
    <w:semiHidden/>
    <w:rsid w:val="007D64A1"/>
    <w:rPr>
      <w:rFonts w:eastAsia="Batang"/>
      <w:sz w:val="20"/>
      <w:szCs w:val="20"/>
      <w:lang w:eastAsia="ko-KR"/>
    </w:rPr>
  </w:style>
  <w:style w:type="paragraph" w:styleId="Noga">
    <w:name w:val="footer"/>
    <w:basedOn w:val="Glava-osnova"/>
    <w:link w:val="NogaZnak"/>
    <w:rsid w:val="001F5EA2"/>
    <w:pPr>
      <w:spacing w:before="600"/>
    </w:pPr>
    <w:rPr>
      <w:sz w:val="18"/>
    </w:rPr>
  </w:style>
  <w:style w:type="paragraph" w:customStyle="1" w:styleId="Glava-osnova">
    <w:name w:val="Glava - osnova"/>
    <w:basedOn w:val="Telobesedila"/>
    <w:uiPriority w:val="99"/>
    <w:rsid w:val="001F5EA2"/>
    <w:pPr>
      <w:keepLines/>
      <w:tabs>
        <w:tab w:val="center" w:pos="4320"/>
        <w:tab w:val="right" w:pos="8640"/>
      </w:tabs>
      <w:spacing w:after="0"/>
    </w:pPr>
  </w:style>
  <w:style w:type="character" w:customStyle="1" w:styleId="NogaZnak">
    <w:name w:val="Noga Znak"/>
    <w:basedOn w:val="Privzetapisavaodstavka"/>
    <w:link w:val="Noga"/>
    <w:uiPriority w:val="99"/>
    <w:locked/>
    <w:rsid w:val="001841AB"/>
    <w:rPr>
      <w:rFonts w:ascii="Arial" w:eastAsia="Batang" w:hAnsi="Arial"/>
      <w:sz w:val="24"/>
      <w:lang w:eastAsia="ko-KR"/>
    </w:rPr>
  </w:style>
  <w:style w:type="character" w:styleId="Sprotnaopomba-sklic">
    <w:name w:val="footnote reference"/>
    <w:basedOn w:val="Privzetapisavaodstavka"/>
    <w:uiPriority w:val="99"/>
    <w:semiHidden/>
    <w:rsid w:val="001F5EA2"/>
    <w:rPr>
      <w:rFonts w:cs="Times New Roman"/>
      <w:vertAlign w:val="superscript"/>
    </w:rPr>
  </w:style>
  <w:style w:type="paragraph" w:styleId="Sprotnaopomba-besedilo">
    <w:name w:val="footnote text"/>
    <w:basedOn w:val="Sprotnaopomba-osnova"/>
    <w:link w:val="Sprotnaopomba-besediloZnak"/>
    <w:uiPriority w:val="99"/>
    <w:semiHidden/>
    <w:rsid w:val="001F5EA2"/>
  </w:style>
  <w:style w:type="character" w:customStyle="1" w:styleId="Sprotnaopomba-besediloZnak">
    <w:name w:val="Sprotna opomba - besedilo Znak"/>
    <w:basedOn w:val="Privzetapisavaodstavka"/>
    <w:link w:val="Sprotnaopomba-besedilo"/>
    <w:uiPriority w:val="99"/>
    <w:semiHidden/>
    <w:rsid w:val="007D64A1"/>
    <w:rPr>
      <w:rFonts w:eastAsia="Batang"/>
      <w:sz w:val="20"/>
      <w:szCs w:val="20"/>
      <w:lang w:eastAsia="ko-KR"/>
    </w:rPr>
  </w:style>
  <w:style w:type="paragraph" w:styleId="Glava">
    <w:name w:val="header"/>
    <w:aliases w:val="E-PVO-glava,Header-PR"/>
    <w:basedOn w:val="Glava-osnova"/>
    <w:link w:val="GlavaZnak"/>
    <w:rsid w:val="001F5EA2"/>
    <w:pPr>
      <w:spacing w:after="600"/>
    </w:pPr>
  </w:style>
  <w:style w:type="character" w:customStyle="1" w:styleId="GlavaZnak">
    <w:name w:val="Glava Znak"/>
    <w:aliases w:val="E-PVO-glava Znak,Header-PR Znak"/>
    <w:basedOn w:val="Privzetapisavaodstavka"/>
    <w:link w:val="Glava"/>
    <w:rsid w:val="007D64A1"/>
    <w:rPr>
      <w:rFonts w:eastAsia="Batang"/>
      <w:sz w:val="24"/>
      <w:szCs w:val="24"/>
      <w:lang w:eastAsia="ko-KR"/>
    </w:rPr>
  </w:style>
  <w:style w:type="character" w:customStyle="1" w:styleId="Uvodnipoudarek">
    <w:name w:val="Uvodni poudarek"/>
    <w:uiPriority w:val="99"/>
    <w:rsid w:val="001F5EA2"/>
    <w:rPr>
      <w:rFonts w:ascii="Arial" w:hAnsi="Arial"/>
      <w:b/>
      <w:spacing w:val="-10"/>
      <w:sz w:val="18"/>
    </w:rPr>
  </w:style>
  <w:style w:type="character" w:styleId="tevilkavrstice">
    <w:name w:val="line number"/>
    <w:basedOn w:val="Privzetapisavaodstavka"/>
    <w:uiPriority w:val="99"/>
    <w:rsid w:val="001F5EA2"/>
    <w:rPr>
      <w:rFonts w:cs="Times New Roman"/>
      <w:sz w:val="18"/>
    </w:rPr>
  </w:style>
  <w:style w:type="paragraph" w:styleId="Seznam">
    <w:name w:val="List"/>
    <w:basedOn w:val="Telobesedila"/>
    <w:uiPriority w:val="99"/>
    <w:rsid w:val="001F5EA2"/>
    <w:pPr>
      <w:ind w:left="360" w:hanging="360"/>
    </w:pPr>
  </w:style>
  <w:style w:type="paragraph" w:styleId="Oznaenseznam">
    <w:name w:val="List Bullet"/>
    <w:basedOn w:val="Seznam"/>
    <w:uiPriority w:val="99"/>
    <w:rsid w:val="001F5EA2"/>
    <w:pPr>
      <w:ind w:left="720" w:right="720"/>
    </w:pPr>
  </w:style>
  <w:style w:type="paragraph" w:styleId="Otevilenseznam">
    <w:name w:val="List Number"/>
    <w:basedOn w:val="Seznam"/>
    <w:uiPriority w:val="99"/>
    <w:rsid w:val="001F5EA2"/>
    <w:pPr>
      <w:ind w:left="720" w:right="720"/>
    </w:pPr>
  </w:style>
  <w:style w:type="paragraph" w:styleId="Makrobesedilo">
    <w:name w:val="macro"/>
    <w:basedOn w:val="Telobesedila"/>
    <w:link w:val="MakrobesediloZnak"/>
    <w:uiPriority w:val="99"/>
    <w:semiHidden/>
    <w:rsid w:val="001F5EA2"/>
    <w:pPr>
      <w:spacing w:line="240" w:lineRule="auto"/>
      <w:jc w:val="left"/>
    </w:pPr>
    <w:rPr>
      <w:rFonts w:ascii="Courier New" w:hAnsi="Courier New"/>
    </w:rPr>
  </w:style>
  <w:style w:type="character" w:customStyle="1" w:styleId="MakrobesediloZnak">
    <w:name w:val="Makro besedilo Znak"/>
    <w:basedOn w:val="Privzetapisavaodstavka"/>
    <w:link w:val="Makrobesedilo"/>
    <w:uiPriority w:val="99"/>
    <w:semiHidden/>
    <w:rsid w:val="007D64A1"/>
    <w:rPr>
      <w:rFonts w:ascii="Courier New" w:eastAsia="Batang" w:hAnsi="Courier New" w:cs="Courier New"/>
      <w:sz w:val="20"/>
      <w:szCs w:val="20"/>
      <w:lang w:eastAsia="ko-KR"/>
    </w:rPr>
  </w:style>
  <w:style w:type="character" w:styleId="tevilkastrani">
    <w:name w:val="page number"/>
    <w:basedOn w:val="Privzetapisavaodstavka"/>
    <w:rsid w:val="001F5EA2"/>
    <w:rPr>
      <w:rFonts w:cs="Times New Roman"/>
      <w:sz w:val="18"/>
    </w:rPr>
  </w:style>
  <w:style w:type="character" w:customStyle="1" w:styleId="Nadpisano">
    <w:name w:val="Nadpisano"/>
    <w:uiPriority w:val="99"/>
    <w:rsid w:val="001F5EA2"/>
    <w:rPr>
      <w:rFonts w:ascii="Times New Roman" w:hAnsi="Times New Roman"/>
      <w:vertAlign w:val="superscript"/>
    </w:rPr>
  </w:style>
  <w:style w:type="character" w:customStyle="1" w:styleId="Potrditvenopolje">
    <w:name w:val="Potrditveno polje"/>
    <w:uiPriority w:val="99"/>
    <w:rsid w:val="001F5EA2"/>
    <w:rPr>
      <w:rFonts w:ascii="Times New Roman" w:hAnsi="Times New Roman"/>
      <w:spacing w:val="0"/>
      <w:sz w:val="22"/>
    </w:rPr>
  </w:style>
  <w:style w:type="paragraph" w:styleId="Oznaenseznam5">
    <w:name w:val="List Bullet 5"/>
    <w:basedOn w:val="Oznaenseznam"/>
    <w:uiPriority w:val="99"/>
    <w:rsid w:val="001F5EA2"/>
    <w:pPr>
      <w:ind w:left="2160"/>
    </w:pPr>
  </w:style>
  <w:style w:type="paragraph" w:styleId="Oznaenseznam4">
    <w:name w:val="List Bullet 4"/>
    <w:basedOn w:val="Oznaenseznam"/>
    <w:uiPriority w:val="99"/>
    <w:rsid w:val="001F5EA2"/>
    <w:pPr>
      <w:ind w:left="1800"/>
    </w:pPr>
  </w:style>
  <w:style w:type="character" w:customStyle="1" w:styleId="Oznakaglavesporoila">
    <w:name w:val="Oznaka glave sporočila"/>
    <w:uiPriority w:val="99"/>
    <w:rsid w:val="001F5EA2"/>
    <w:rPr>
      <w:rFonts w:ascii="Arial" w:hAnsi="Arial"/>
      <w:b/>
      <w:sz w:val="18"/>
    </w:rPr>
  </w:style>
  <w:style w:type="paragraph" w:styleId="Datum">
    <w:name w:val="Date"/>
    <w:basedOn w:val="Telobesedila"/>
    <w:link w:val="DatumZnak"/>
    <w:uiPriority w:val="99"/>
    <w:rsid w:val="001F5EA2"/>
    <w:pPr>
      <w:spacing w:after="0"/>
      <w:jc w:val="left"/>
    </w:pPr>
  </w:style>
  <w:style w:type="character" w:customStyle="1" w:styleId="DatumZnak">
    <w:name w:val="Datum Znak"/>
    <w:basedOn w:val="Privzetapisavaodstavka"/>
    <w:link w:val="Datum"/>
    <w:uiPriority w:val="99"/>
    <w:semiHidden/>
    <w:rsid w:val="007D64A1"/>
    <w:rPr>
      <w:rFonts w:eastAsia="Batang"/>
      <w:sz w:val="24"/>
      <w:szCs w:val="24"/>
      <w:lang w:eastAsia="ko-KR"/>
    </w:rPr>
  </w:style>
  <w:style w:type="paragraph" w:styleId="Oznaenseznam3">
    <w:name w:val="List Bullet 3"/>
    <w:basedOn w:val="Oznaenseznam"/>
    <w:uiPriority w:val="99"/>
    <w:rsid w:val="001F5EA2"/>
    <w:pPr>
      <w:ind w:left="1440"/>
    </w:pPr>
  </w:style>
  <w:style w:type="paragraph" w:styleId="Otevilenseznam5">
    <w:name w:val="List Number 5"/>
    <w:basedOn w:val="Otevilenseznam"/>
    <w:uiPriority w:val="99"/>
    <w:rsid w:val="001F5EA2"/>
    <w:pPr>
      <w:ind w:left="2160"/>
    </w:pPr>
  </w:style>
  <w:style w:type="paragraph" w:styleId="Otevilenseznam4">
    <w:name w:val="List Number 4"/>
    <w:basedOn w:val="Otevilenseznam"/>
    <w:uiPriority w:val="99"/>
    <w:rsid w:val="001F5EA2"/>
    <w:pPr>
      <w:ind w:left="1800"/>
    </w:pPr>
  </w:style>
  <w:style w:type="paragraph" w:styleId="Otevilenseznam3">
    <w:name w:val="List Number 3"/>
    <w:basedOn w:val="Otevilenseznam"/>
    <w:uiPriority w:val="99"/>
    <w:rsid w:val="001F5EA2"/>
    <w:pPr>
      <w:ind w:left="1440"/>
    </w:pPr>
  </w:style>
  <w:style w:type="paragraph" w:styleId="Otevilenseznam2">
    <w:name w:val="List Number 2"/>
    <w:basedOn w:val="Otevilenseznam"/>
    <w:uiPriority w:val="99"/>
    <w:rsid w:val="001F5EA2"/>
    <w:pPr>
      <w:ind w:left="1080"/>
    </w:pPr>
  </w:style>
  <w:style w:type="paragraph" w:styleId="Oznaenseznam2">
    <w:name w:val="List Bullet 2"/>
    <w:basedOn w:val="Oznaenseznam"/>
    <w:uiPriority w:val="99"/>
    <w:rsid w:val="001F5EA2"/>
    <w:pPr>
      <w:ind w:left="1080"/>
    </w:pPr>
  </w:style>
  <w:style w:type="paragraph" w:styleId="Seznam5">
    <w:name w:val="List 5"/>
    <w:basedOn w:val="Seznam"/>
    <w:uiPriority w:val="99"/>
    <w:rsid w:val="001F5EA2"/>
    <w:pPr>
      <w:ind w:left="1800"/>
    </w:pPr>
  </w:style>
  <w:style w:type="paragraph" w:styleId="Seznam4">
    <w:name w:val="List 4"/>
    <w:basedOn w:val="Seznam"/>
    <w:uiPriority w:val="99"/>
    <w:rsid w:val="001F5EA2"/>
    <w:pPr>
      <w:ind w:left="1440"/>
    </w:pPr>
  </w:style>
  <w:style w:type="paragraph" w:styleId="Seznam3">
    <w:name w:val="List 3"/>
    <w:basedOn w:val="Seznam"/>
    <w:uiPriority w:val="99"/>
    <w:rsid w:val="001F5EA2"/>
    <w:pPr>
      <w:ind w:left="1080"/>
    </w:pPr>
  </w:style>
  <w:style w:type="paragraph" w:styleId="Seznam2">
    <w:name w:val="List 2"/>
    <w:basedOn w:val="Seznam"/>
    <w:uiPriority w:val="99"/>
    <w:rsid w:val="001F5EA2"/>
    <w:pPr>
      <w:ind w:left="720"/>
    </w:pPr>
  </w:style>
  <w:style w:type="character" w:styleId="Poudarek">
    <w:name w:val="Emphasis"/>
    <w:basedOn w:val="Privzetapisavaodstavka"/>
    <w:uiPriority w:val="99"/>
    <w:qFormat/>
    <w:rsid w:val="001F5EA2"/>
    <w:rPr>
      <w:rFonts w:ascii="Arial" w:hAnsi="Arial" w:cs="Times New Roman"/>
      <w:b/>
      <w:sz w:val="18"/>
    </w:rPr>
  </w:style>
  <w:style w:type="paragraph" w:styleId="Besedilooblaka">
    <w:name w:val="Balloon Text"/>
    <w:basedOn w:val="Navaden"/>
    <w:link w:val="BesedilooblakaZnak"/>
    <w:uiPriority w:val="99"/>
    <w:semiHidden/>
    <w:rsid w:val="008624E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D64A1"/>
    <w:rPr>
      <w:rFonts w:eastAsia="Batang"/>
      <w:sz w:val="0"/>
      <w:szCs w:val="0"/>
      <w:lang w:eastAsia="ko-KR"/>
    </w:rPr>
  </w:style>
  <w:style w:type="paragraph" w:styleId="Komentar-besedilo">
    <w:name w:val="annotation text"/>
    <w:basedOn w:val="Sprotnaopomba-osnova"/>
    <w:link w:val="Komentar-besediloZnak"/>
    <w:rsid w:val="001F5EA2"/>
  </w:style>
  <w:style w:type="character" w:customStyle="1" w:styleId="Komentar-besediloZnak">
    <w:name w:val="Komentar - besedilo Znak"/>
    <w:basedOn w:val="Privzetapisavaodstavka"/>
    <w:link w:val="Komentar-besedilo"/>
    <w:rsid w:val="007D64A1"/>
    <w:rPr>
      <w:rFonts w:eastAsia="Batang"/>
      <w:sz w:val="20"/>
      <w:szCs w:val="20"/>
      <w:lang w:eastAsia="ko-KR"/>
    </w:rPr>
  </w:style>
  <w:style w:type="character" w:styleId="Komentar-sklic">
    <w:name w:val="annotation reference"/>
    <w:basedOn w:val="Privzetapisavaodstavka"/>
    <w:rsid w:val="001F5EA2"/>
    <w:rPr>
      <w:rFonts w:cs="Times New Roman"/>
      <w:sz w:val="16"/>
    </w:rPr>
  </w:style>
  <w:style w:type="paragraph" w:styleId="Telobesedila-zamik">
    <w:name w:val="Body Text Indent"/>
    <w:basedOn w:val="Telobesedila"/>
    <w:link w:val="Telobesedila-zamikZnak"/>
    <w:uiPriority w:val="99"/>
    <w:rsid w:val="001F5EA2"/>
    <w:pPr>
      <w:ind w:left="360"/>
    </w:pPr>
  </w:style>
  <w:style w:type="character" w:customStyle="1" w:styleId="Telobesedila-zamikZnak">
    <w:name w:val="Telo besedila - zamik Znak"/>
    <w:basedOn w:val="Privzetapisavaodstavka"/>
    <w:link w:val="Telobesedila-zamik"/>
    <w:uiPriority w:val="99"/>
    <w:rsid w:val="007D64A1"/>
    <w:rPr>
      <w:rFonts w:eastAsia="Batang"/>
      <w:sz w:val="24"/>
      <w:szCs w:val="24"/>
      <w:lang w:eastAsia="ko-KR"/>
    </w:rPr>
  </w:style>
  <w:style w:type="paragraph" w:styleId="Navaden-zamik">
    <w:name w:val="Normal Indent"/>
    <w:basedOn w:val="Navaden"/>
    <w:uiPriority w:val="99"/>
    <w:rsid w:val="001F5EA2"/>
    <w:pPr>
      <w:ind w:left="720"/>
    </w:pPr>
  </w:style>
  <w:style w:type="paragraph" w:styleId="Seznam-nadaljevanje">
    <w:name w:val="List Continue"/>
    <w:basedOn w:val="Seznam"/>
    <w:uiPriority w:val="99"/>
    <w:rsid w:val="001F5EA2"/>
    <w:pPr>
      <w:ind w:left="720" w:right="720" w:firstLine="0"/>
    </w:pPr>
  </w:style>
  <w:style w:type="paragraph" w:styleId="Seznam-nadaljevanje2">
    <w:name w:val="List Continue 2"/>
    <w:basedOn w:val="Seznam-nadaljevanje"/>
    <w:uiPriority w:val="99"/>
    <w:rsid w:val="001F5EA2"/>
    <w:pPr>
      <w:ind w:left="1080"/>
    </w:pPr>
  </w:style>
  <w:style w:type="paragraph" w:styleId="Seznam-nadaljevanje3">
    <w:name w:val="List Continue 3"/>
    <w:basedOn w:val="Seznam-nadaljevanje"/>
    <w:uiPriority w:val="99"/>
    <w:rsid w:val="001F5EA2"/>
    <w:pPr>
      <w:ind w:left="1440"/>
    </w:pPr>
  </w:style>
  <w:style w:type="paragraph" w:styleId="Seznam-nadaljevanje4">
    <w:name w:val="List Continue 4"/>
    <w:basedOn w:val="Seznam-nadaljevanje"/>
    <w:uiPriority w:val="99"/>
    <w:rsid w:val="001F5EA2"/>
    <w:pPr>
      <w:ind w:left="1800"/>
    </w:pPr>
  </w:style>
  <w:style w:type="paragraph" w:styleId="Seznam-nadaljevanje5">
    <w:name w:val="List Continue 5"/>
    <w:basedOn w:val="Seznam-nadaljevanje"/>
    <w:uiPriority w:val="99"/>
    <w:rsid w:val="001F5EA2"/>
    <w:pPr>
      <w:ind w:left="2160"/>
    </w:pPr>
  </w:style>
  <w:style w:type="paragraph" w:customStyle="1" w:styleId="Imepodjetja">
    <w:name w:val="Ime podjetja"/>
    <w:basedOn w:val="Povratninaslov"/>
    <w:uiPriority w:val="99"/>
    <w:rsid w:val="001F5EA2"/>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rFonts w:ascii="Arial" w:hAnsi="Arial"/>
      <w:b/>
      <w:spacing w:val="-15"/>
      <w:position w:val="-2"/>
      <w:sz w:val="32"/>
    </w:rPr>
  </w:style>
  <w:style w:type="paragraph" w:customStyle="1" w:styleId="Povratninaslov">
    <w:name w:val="Povratni naslov"/>
    <w:basedOn w:val="Navaden"/>
    <w:uiPriority w:val="99"/>
    <w:rsid w:val="001F5EA2"/>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uiPriority w:val="99"/>
    <w:rsid w:val="001F5EA2"/>
    <w:pPr>
      <w:keepLines/>
      <w:spacing w:before="220"/>
    </w:pPr>
  </w:style>
  <w:style w:type="paragraph" w:styleId="Podpis">
    <w:name w:val="Signature"/>
    <w:basedOn w:val="Telobesedila"/>
    <w:link w:val="PodpisZnak"/>
    <w:uiPriority w:val="99"/>
    <w:rsid w:val="001F5EA2"/>
    <w:pPr>
      <w:keepNext/>
      <w:keepLines/>
      <w:spacing w:before="660" w:after="0"/>
    </w:pPr>
  </w:style>
  <w:style w:type="character" w:customStyle="1" w:styleId="PodpisZnak">
    <w:name w:val="Podpis Znak"/>
    <w:basedOn w:val="Privzetapisavaodstavka"/>
    <w:link w:val="Podpis"/>
    <w:uiPriority w:val="99"/>
    <w:semiHidden/>
    <w:rsid w:val="007D64A1"/>
    <w:rPr>
      <w:rFonts w:eastAsia="Batang"/>
      <w:sz w:val="24"/>
      <w:szCs w:val="24"/>
      <w:lang w:eastAsia="ko-KR"/>
    </w:rPr>
  </w:style>
  <w:style w:type="paragraph" w:customStyle="1" w:styleId="Podpis-Ime">
    <w:name w:val="Podpis - Ime"/>
    <w:basedOn w:val="Podpis"/>
    <w:next w:val="Navaden"/>
    <w:uiPriority w:val="99"/>
    <w:rsid w:val="001F5EA2"/>
  </w:style>
  <w:style w:type="paragraph" w:customStyle="1" w:styleId="Glavasporoilaprva">
    <w:name w:val="Glava sporočila prva"/>
    <w:basedOn w:val="Glavasporoila"/>
    <w:next w:val="Glavasporoila"/>
    <w:uiPriority w:val="99"/>
    <w:rsid w:val="001F5EA2"/>
  </w:style>
  <w:style w:type="paragraph" w:customStyle="1" w:styleId="Glavasporoilazadnja">
    <w:name w:val="Glava sporočila zadnja"/>
    <w:basedOn w:val="Glavasporoila"/>
    <w:next w:val="Telobesedila"/>
    <w:uiPriority w:val="99"/>
    <w:rsid w:val="001F5EA2"/>
    <w:pPr>
      <w:pBdr>
        <w:bottom w:val="single" w:sz="6" w:space="19" w:color="auto"/>
        <w:between w:val="single" w:sz="6" w:space="19" w:color="auto"/>
      </w:pBdr>
      <w:tabs>
        <w:tab w:val="clear" w:pos="720"/>
        <w:tab w:val="clear" w:pos="4320"/>
        <w:tab w:val="left" w:pos="1260"/>
        <w:tab w:val="left" w:pos="2940"/>
      </w:tabs>
      <w:spacing w:after="120"/>
      <w:ind w:left="0" w:firstLine="0"/>
    </w:pPr>
  </w:style>
  <w:style w:type="character" w:customStyle="1" w:styleId="Slogan">
    <w:name w:val="Slogan"/>
    <w:basedOn w:val="Privzetapisavaodstavka"/>
    <w:uiPriority w:val="99"/>
    <w:rsid w:val="001F5EA2"/>
    <w:rPr>
      <w:rFonts w:ascii="Arial" w:hAnsi="Arial" w:cs="Times New Roman"/>
      <w:b/>
      <w:spacing w:val="-10"/>
      <w:position w:val="2"/>
      <w:sz w:val="19"/>
    </w:rPr>
  </w:style>
  <w:style w:type="paragraph" w:customStyle="1" w:styleId="Telo">
    <w:name w:val="Telo"/>
    <w:basedOn w:val="Telobesedila"/>
    <w:link w:val="TeloZnak"/>
    <w:rsid w:val="001F5EA2"/>
    <w:pPr>
      <w:keepLines/>
      <w:spacing w:before="240" w:after="0" w:line="240" w:lineRule="auto"/>
    </w:pPr>
    <w:rPr>
      <w:rFonts w:ascii="Times New Roman" w:hAnsi="Times New Roman"/>
      <w:i/>
    </w:rPr>
  </w:style>
  <w:style w:type="character" w:customStyle="1" w:styleId="TeloZnak">
    <w:name w:val="Telo Znak"/>
    <w:link w:val="Telo"/>
    <w:locked/>
    <w:rsid w:val="00475D86"/>
    <w:rPr>
      <w:rFonts w:eastAsia="Batang"/>
      <w:i/>
      <w:sz w:val="24"/>
      <w:lang w:eastAsia="ko-KR"/>
    </w:rPr>
  </w:style>
  <w:style w:type="paragraph" w:styleId="Odstavekseznama">
    <w:name w:val="List Paragraph"/>
    <w:basedOn w:val="Navaden"/>
    <w:link w:val="OdstavekseznamaZnak"/>
    <w:uiPriority w:val="34"/>
    <w:qFormat/>
    <w:rsid w:val="005D1092"/>
    <w:pPr>
      <w:spacing w:before="0"/>
      <w:ind w:left="720"/>
      <w:contextualSpacing/>
    </w:pPr>
    <w:rPr>
      <w:rFonts w:ascii="Arial" w:eastAsia="Times New Roman" w:hAnsi="Arial"/>
      <w:lang w:eastAsia="en-US"/>
    </w:rPr>
  </w:style>
  <w:style w:type="character" w:styleId="Hiperpovezava">
    <w:name w:val="Hyperlink"/>
    <w:basedOn w:val="Privzetapisavaodstavka"/>
    <w:uiPriority w:val="99"/>
    <w:rsid w:val="001B7C44"/>
    <w:rPr>
      <w:rFonts w:cs="Times New Roman"/>
      <w:color w:val="0000FF"/>
      <w:u w:val="single"/>
    </w:rPr>
  </w:style>
  <w:style w:type="table" w:styleId="Tabela-mrea">
    <w:name w:val="Table Grid"/>
    <w:basedOn w:val="Navadnatabela"/>
    <w:uiPriority w:val="99"/>
    <w:rsid w:val="007017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olobesedilo">
    <w:name w:val="Plain Text"/>
    <w:basedOn w:val="Navaden"/>
    <w:link w:val="GolobesediloZnak"/>
    <w:uiPriority w:val="99"/>
    <w:rsid w:val="00851405"/>
    <w:pPr>
      <w:spacing w:before="0"/>
    </w:pPr>
    <w:rPr>
      <w:rFonts w:ascii="Courier New" w:eastAsia="Times New Roman" w:hAnsi="Courier New"/>
      <w:b/>
      <w:i/>
      <w:spacing w:val="-5"/>
      <w:sz w:val="20"/>
      <w:szCs w:val="20"/>
      <w:lang w:eastAsia="sl-SI"/>
    </w:rPr>
  </w:style>
  <w:style w:type="character" w:customStyle="1" w:styleId="GolobesediloZnak">
    <w:name w:val="Golo besedilo Znak"/>
    <w:basedOn w:val="Privzetapisavaodstavka"/>
    <w:link w:val="Golobesedilo"/>
    <w:uiPriority w:val="99"/>
    <w:semiHidden/>
    <w:rsid w:val="007D64A1"/>
    <w:rPr>
      <w:rFonts w:ascii="Courier New" w:eastAsia="Batang" w:hAnsi="Courier New" w:cs="Courier New"/>
      <w:sz w:val="20"/>
      <w:szCs w:val="20"/>
      <w:lang w:eastAsia="ko-KR"/>
    </w:rPr>
  </w:style>
  <w:style w:type="paragraph" w:styleId="Navadensplet">
    <w:name w:val="Normal (Web)"/>
    <w:basedOn w:val="Navaden"/>
    <w:uiPriority w:val="99"/>
    <w:rsid w:val="00460BCB"/>
    <w:pPr>
      <w:spacing w:before="100" w:beforeAutospacing="1" w:after="100" w:afterAutospacing="1"/>
    </w:pPr>
    <w:rPr>
      <w:rFonts w:eastAsia="Times New Roman"/>
      <w:lang w:eastAsia="sl-SI"/>
    </w:rPr>
  </w:style>
  <w:style w:type="paragraph" w:styleId="Stvarnokazalo1">
    <w:name w:val="index 1"/>
    <w:basedOn w:val="Navaden"/>
    <w:next w:val="Navaden"/>
    <w:autoRedefine/>
    <w:uiPriority w:val="99"/>
    <w:rsid w:val="00F66F77"/>
    <w:pPr>
      <w:spacing w:before="0"/>
      <w:ind w:left="240" w:hanging="240"/>
    </w:pPr>
  </w:style>
  <w:style w:type="paragraph" w:styleId="NaslovTOC">
    <w:name w:val="TOC Heading"/>
    <w:basedOn w:val="Naslov1"/>
    <w:next w:val="Navaden"/>
    <w:uiPriority w:val="39"/>
    <w:qFormat/>
    <w:rsid w:val="00F66F77"/>
    <w:pPr>
      <w:spacing w:before="480" w:after="0" w:line="276" w:lineRule="auto"/>
      <w:outlineLvl w:val="9"/>
    </w:pPr>
    <w:rPr>
      <w:rFonts w:ascii="Cambria" w:eastAsia="Times New Roman" w:hAnsi="Cambria"/>
      <w:bCs/>
      <w:color w:val="365F91"/>
      <w:spacing w:val="0"/>
      <w:kern w:val="0"/>
      <w:sz w:val="28"/>
      <w:szCs w:val="28"/>
      <w:lang w:eastAsia="en-US"/>
    </w:rPr>
  </w:style>
  <w:style w:type="paragraph" w:styleId="Kazalovsebine2">
    <w:name w:val="toc 2"/>
    <w:basedOn w:val="Navaden"/>
    <w:next w:val="Navaden"/>
    <w:autoRedefine/>
    <w:uiPriority w:val="39"/>
    <w:qFormat/>
    <w:rsid w:val="005C0A79"/>
    <w:pPr>
      <w:tabs>
        <w:tab w:val="left" w:pos="440"/>
        <w:tab w:val="left" w:pos="567"/>
        <w:tab w:val="right" w:leader="dot" w:pos="8921"/>
      </w:tabs>
      <w:spacing w:before="0"/>
    </w:pPr>
    <w:rPr>
      <w:rFonts w:eastAsia="Times New Roman"/>
      <w:b/>
      <w:sz w:val="22"/>
      <w:szCs w:val="22"/>
      <w:lang w:eastAsia="en-US"/>
    </w:rPr>
  </w:style>
  <w:style w:type="paragraph" w:styleId="Kazalovsebine1">
    <w:name w:val="toc 1"/>
    <w:basedOn w:val="Navaden"/>
    <w:next w:val="Navaden"/>
    <w:autoRedefine/>
    <w:uiPriority w:val="39"/>
    <w:qFormat/>
    <w:rsid w:val="00F66F77"/>
    <w:pPr>
      <w:spacing w:before="0"/>
    </w:pPr>
    <w:rPr>
      <w:rFonts w:ascii="Arial" w:eastAsia="Times New Roman" w:hAnsi="Arial" w:cs="Arial"/>
      <w:sz w:val="22"/>
      <w:szCs w:val="22"/>
      <w:lang w:eastAsia="en-US"/>
    </w:rPr>
  </w:style>
  <w:style w:type="paragraph" w:styleId="Kazalovsebine3">
    <w:name w:val="toc 3"/>
    <w:basedOn w:val="Navaden"/>
    <w:next w:val="Navaden"/>
    <w:autoRedefine/>
    <w:uiPriority w:val="39"/>
    <w:qFormat/>
    <w:rsid w:val="00151F93"/>
    <w:pPr>
      <w:tabs>
        <w:tab w:val="left" w:pos="851"/>
        <w:tab w:val="left" w:pos="993"/>
        <w:tab w:val="right" w:leader="dot" w:pos="9628"/>
      </w:tabs>
      <w:spacing w:before="0" w:after="100" w:line="276" w:lineRule="auto"/>
      <w:ind w:left="440"/>
    </w:pPr>
    <w:rPr>
      <w:rFonts w:ascii="Calibri" w:eastAsia="Times New Roman" w:hAnsi="Calibri"/>
      <w:sz w:val="22"/>
      <w:szCs w:val="22"/>
      <w:lang w:eastAsia="en-US"/>
    </w:rPr>
  </w:style>
  <w:style w:type="paragraph" w:customStyle="1" w:styleId="BodyText21">
    <w:name w:val="Body Text 21"/>
    <w:basedOn w:val="Navaden"/>
    <w:uiPriority w:val="99"/>
    <w:rsid w:val="00A6783C"/>
    <w:pPr>
      <w:overflowPunct w:val="0"/>
      <w:autoSpaceDE w:val="0"/>
      <w:autoSpaceDN w:val="0"/>
      <w:adjustRightInd w:val="0"/>
      <w:spacing w:before="0"/>
      <w:ind w:left="360"/>
      <w:jc w:val="both"/>
      <w:textAlignment w:val="baseline"/>
    </w:pPr>
    <w:rPr>
      <w:rFonts w:eastAsia="Times New Roman"/>
      <w:szCs w:val="20"/>
      <w:lang w:eastAsia="sl-SI"/>
    </w:rPr>
  </w:style>
  <w:style w:type="paragraph" w:styleId="Naslov">
    <w:name w:val="Title"/>
    <w:basedOn w:val="Navaden"/>
    <w:link w:val="NaslovZnak"/>
    <w:qFormat/>
    <w:rsid w:val="00517658"/>
    <w:pPr>
      <w:widowControl w:val="0"/>
      <w:spacing w:before="0" w:after="240"/>
      <w:ind w:left="284" w:right="-2"/>
      <w:jc w:val="center"/>
    </w:pPr>
    <w:rPr>
      <w:rFonts w:ascii="Arial" w:eastAsia="Times New Roman" w:hAnsi="Arial"/>
      <w:b/>
      <w:szCs w:val="20"/>
      <w:lang w:eastAsia="sl-SI"/>
    </w:rPr>
  </w:style>
  <w:style w:type="character" w:customStyle="1" w:styleId="NaslovZnak">
    <w:name w:val="Naslov Znak"/>
    <w:basedOn w:val="Privzetapisavaodstavka"/>
    <w:link w:val="Naslov"/>
    <w:locked/>
    <w:rsid w:val="00517658"/>
    <w:rPr>
      <w:rFonts w:ascii="Arial" w:hAnsi="Arial" w:cs="Times New Roman"/>
      <w:b/>
      <w:sz w:val="24"/>
    </w:rPr>
  </w:style>
  <w:style w:type="paragraph" w:customStyle="1" w:styleId="Default">
    <w:name w:val="Default"/>
    <w:rsid w:val="00601889"/>
    <w:pPr>
      <w:autoSpaceDE w:val="0"/>
      <w:autoSpaceDN w:val="0"/>
      <w:adjustRightInd w:val="0"/>
    </w:pPr>
    <w:rPr>
      <w:color w:val="000000"/>
      <w:sz w:val="24"/>
      <w:szCs w:val="24"/>
    </w:rPr>
  </w:style>
  <w:style w:type="paragraph" w:styleId="Telobesedila2">
    <w:name w:val="Body Text 2"/>
    <w:basedOn w:val="Navaden"/>
    <w:link w:val="Telobesedila2Znak"/>
    <w:uiPriority w:val="99"/>
    <w:rsid w:val="000348CE"/>
    <w:pPr>
      <w:spacing w:after="120" w:line="480" w:lineRule="auto"/>
    </w:pPr>
  </w:style>
  <w:style w:type="character" w:customStyle="1" w:styleId="Telobesedila2Znak">
    <w:name w:val="Telo besedila 2 Znak"/>
    <w:basedOn w:val="Privzetapisavaodstavka"/>
    <w:link w:val="Telobesedila2"/>
    <w:uiPriority w:val="99"/>
    <w:locked/>
    <w:rsid w:val="000348CE"/>
    <w:rPr>
      <w:rFonts w:eastAsia="Batang" w:cs="Times New Roman"/>
      <w:sz w:val="24"/>
      <w:szCs w:val="24"/>
      <w:lang w:eastAsia="ko-KR"/>
    </w:rPr>
  </w:style>
  <w:style w:type="paragraph" w:styleId="Zadevakomentarja">
    <w:name w:val="annotation subject"/>
    <w:basedOn w:val="Komentar-besedilo"/>
    <w:next w:val="Komentar-besedilo"/>
    <w:link w:val="ZadevakomentarjaZnak"/>
    <w:rsid w:val="00FB791D"/>
    <w:pPr>
      <w:keepLines w:val="0"/>
      <w:spacing w:after="0" w:line="240" w:lineRule="auto"/>
      <w:jc w:val="left"/>
    </w:pPr>
    <w:rPr>
      <w:rFonts w:ascii="Times New Roman" w:hAnsi="Times New Roman"/>
      <w:b/>
      <w:bCs/>
      <w:sz w:val="20"/>
      <w:szCs w:val="20"/>
    </w:rPr>
  </w:style>
  <w:style w:type="character" w:customStyle="1" w:styleId="ZadevakomentarjaZnak">
    <w:name w:val="Zadeva komentarja Znak"/>
    <w:basedOn w:val="Komentar-besediloZnak"/>
    <w:link w:val="Zadevakomentarja"/>
    <w:rsid w:val="007D64A1"/>
    <w:rPr>
      <w:rFonts w:eastAsia="Batang"/>
      <w:b/>
      <w:bCs/>
      <w:sz w:val="20"/>
      <w:szCs w:val="20"/>
      <w:lang w:eastAsia="ko-KR"/>
    </w:rPr>
  </w:style>
  <w:style w:type="paragraph" w:customStyle="1" w:styleId="Telobesedila21">
    <w:name w:val="Telo besedila 21"/>
    <w:basedOn w:val="Navaden"/>
    <w:rsid w:val="00125BF6"/>
    <w:pPr>
      <w:suppressAutoHyphens/>
      <w:spacing w:before="0"/>
      <w:jc w:val="both"/>
    </w:pPr>
    <w:rPr>
      <w:rFonts w:eastAsia="Times New Roman"/>
      <w:lang w:eastAsia="ar-SA"/>
    </w:rPr>
  </w:style>
  <w:style w:type="character" w:styleId="Krepko">
    <w:name w:val="Strong"/>
    <w:basedOn w:val="Privzetapisavaodstavka"/>
    <w:uiPriority w:val="22"/>
    <w:qFormat/>
    <w:locked/>
    <w:rsid w:val="00C91C20"/>
    <w:rPr>
      <w:b/>
      <w:bCs/>
    </w:rPr>
  </w:style>
  <w:style w:type="paragraph" w:customStyle="1" w:styleId="esegmentt">
    <w:name w:val="esegment_t"/>
    <w:basedOn w:val="Navaden"/>
    <w:rsid w:val="00975EAD"/>
    <w:pPr>
      <w:spacing w:before="0" w:after="210" w:line="360" w:lineRule="atLeast"/>
      <w:jc w:val="center"/>
    </w:pPr>
    <w:rPr>
      <w:rFonts w:eastAsia="Times New Roman"/>
      <w:b/>
      <w:bCs/>
      <w:color w:val="6B7E9D"/>
      <w:sz w:val="31"/>
      <w:szCs w:val="31"/>
      <w:lang w:eastAsia="sl-SI"/>
    </w:rPr>
  </w:style>
  <w:style w:type="paragraph" w:customStyle="1" w:styleId="Zadeva">
    <w:name w:val="Zadeva"/>
    <w:basedOn w:val="Navaden"/>
    <w:rsid w:val="00F751C2"/>
    <w:pPr>
      <w:spacing w:before="0" w:after="240"/>
    </w:pPr>
    <w:rPr>
      <w:rFonts w:eastAsia="Times New Roman"/>
      <w:i/>
      <w:iCs/>
      <w:szCs w:val="20"/>
      <w:lang w:eastAsia="sl-SI"/>
    </w:rPr>
  </w:style>
  <w:style w:type="character" w:customStyle="1" w:styleId="Komentar-besediloZnak1">
    <w:name w:val="Komentar - besedilo Znak1"/>
    <w:basedOn w:val="Privzetapisavaodstavka"/>
    <w:uiPriority w:val="99"/>
    <w:semiHidden/>
    <w:rsid w:val="00F55804"/>
    <w:rPr>
      <w:kern w:val="1"/>
      <w:lang w:eastAsia="ar-SA"/>
    </w:rPr>
  </w:style>
  <w:style w:type="paragraph" w:customStyle="1" w:styleId="Preformatted">
    <w:name w:val="Preformatted"/>
    <w:basedOn w:val="Navaden"/>
    <w:rsid w:val="00D828E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eastAsia="Times New Roman" w:hAnsi="Courier New"/>
      <w:snapToGrid w:val="0"/>
      <w:sz w:val="20"/>
      <w:szCs w:val="20"/>
      <w:lang w:eastAsia="sl-SI"/>
    </w:rPr>
  </w:style>
  <w:style w:type="paragraph" w:customStyle="1" w:styleId="NASLOV10">
    <w:name w:val="NASLOV 1"/>
    <w:basedOn w:val="Naslov1"/>
    <w:rsid w:val="007A16A9"/>
    <w:pPr>
      <w:keepNext w:val="0"/>
      <w:spacing w:before="0" w:after="0" w:line="240" w:lineRule="auto"/>
      <w:jc w:val="center"/>
    </w:pPr>
    <w:rPr>
      <w:rFonts w:ascii="Times New Roman" w:eastAsia="Times New Roman" w:hAnsi="Times New Roman"/>
      <w:iCs/>
      <w:spacing w:val="0"/>
      <w:kern w:val="0"/>
      <w:sz w:val="24"/>
      <w:szCs w:val="20"/>
      <w:lang w:eastAsia="sl-SI"/>
    </w:rPr>
  </w:style>
  <w:style w:type="paragraph" w:customStyle="1" w:styleId="DecimalAligned">
    <w:name w:val="Decimal Aligned"/>
    <w:basedOn w:val="Navaden"/>
    <w:uiPriority w:val="40"/>
    <w:qFormat/>
    <w:rsid w:val="008D00E6"/>
    <w:pPr>
      <w:tabs>
        <w:tab w:val="decimal" w:pos="360"/>
      </w:tabs>
      <w:spacing w:before="0" w:after="200" w:line="276" w:lineRule="auto"/>
    </w:pPr>
    <w:rPr>
      <w:rFonts w:asciiTheme="minorHAnsi" w:eastAsiaTheme="minorHAnsi" w:hAnsiTheme="minorHAnsi" w:cstheme="minorBidi"/>
      <w:sz w:val="22"/>
      <w:szCs w:val="22"/>
      <w:lang w:eastAsia="sl-SI"/>
    </w:rPr>
  </w:style>
  <w:style w:type="paragraph" w:styleId="Brezrazmikov">
    <w:name w:val="No Spacing"/>
    <w:link w:val="BrezrazmikovZnak"/>
    <w:uiPriority w:val="1"/>
    <w:qFormat/>
    <w:rsid w:val="008D00E6"/>
    <w:rPr>
      <w:rFonts w:asciiTheme="minorHAnsi" w:eastAsiaTheme="minorEastAsia" w:hAnsiTheme="minorHAnsi" w:cstheme="minorBidi"/>
    </w:rPr>
  </w:style>
  <w:style w:type="character" w:customStyle="1" w:styleId="BrezrazmikovZnak">
    <w:name w:val="Brez razmikov Znak"/>
    <w:basedOn w:val="Privzetapisavaodstavka"/>
    <w:link w:val="Brezrazmikov"/>
    <w:uiPriority w:val="1"/>
    <w:rsid w:val="008D00E6"/>
    <w:rPr>
      <w:rFonts w:asciiTheme="minorHAnsi" w:eastAsiaTheme="minorEastAsia" w:hAnsiTheme="minorHAnsi" w:cstheme="minorBidi"/>
    </w:rPr>
  </w:style>
  <w:style w:type="character" w:styleId="Neenpoudarek">
    <w:name w:val="Subtle Emphasis"/>
    <w:basedOn w:val="Privzetapisavaodstavka"/>
    <w:uiPriority w:val="19"/>
    <w:qFormat/>
    <w:rsid w:val="008D00E6"/>
    <w:rPr>
      <w:i/>
      <w:iCs/>
      <w:color w:val="7F7F7F" w:themeColor="text1" w:themeTint="80"/>
    </w:rPr>
  </w:style>
  <w:style w:type="paragraph" w:styleId="Telobesedila3">
    <w:name w:val="Body Text 3"/>
    <w:basedOn w:val="Navaden"/>
    <w:link w:val="Telobesedila3Znak"/>
    <w:rsid w:val="008D00E6"/>
    <w:pPr>
      <w:spacing w:before="0"/>
      <w:jc w:val="both"/>
    </w:pPr>
    <w:rPr>
      <w:rFonts w:ascii="Arial Narrow" w:eastAsia="Times New Roman" w:hAnsi="Arial Narrow"/>
      <w:b/>
      <w:szCs w:val="20"/>
      <w:lang w:val="en-GB" w:eastAsia="sl-SI"/>
    </w:rPr>
  </w:style>
  <w:style w:type="character" w:customStyle="1" w:styleId="Telobesedila3Znak">
    <w:name w:val="Telo besedila 3 Znak"/>
    <w:basedOn w:val="Privzetapisavaodstavka"/>
    <w:link w:val="Telobesedila3"/>
    <w:rsid w:val="008D00E6"/>
    <w:rPr>
      <w:rFonts w:ascii="Arial Narrow" w:hAnsi="Arial Narrow"/>
      <w:b/>
      <w:sz w:val="24"/>
      <w:szCs w:val="20"/>
      <w:lang w:val="en-GB"/>
    </w:rPr>
  </w:style>
  <w:style w:type="paragraph" w:styleId="Blokbesedila">
    <w:name w:val="Block Text"/>
    <w:basedOn w:val="Navaden"/>
    <w:rsid w:val="008D00E6"/>
    <w:pPr>
      <w:spacing w:before="0"/>
      <w:ind w:left="113" w:right="113"/>
      <w:jc w:val="center"/>
    </w:pPr>
    <w:rPr>
      <w:rFonts w:ascii="Arial Narrow" w:eastAsia="Times New Roman" w:hAnsi="Arial Narrow"/>
      <w:sz w:val="22"/>
      <w:szCs w:val="20"/>
      <w:lang w:eastAsia="sl-SI"/>
    </w:rPr>
  </w:style>
  <w:style w:type="paragraph" w:styleId="Telobesedila-zamik2">
    <w:name w:val="Body Text Indent 2"/>
    <w:basedOn w:val="Navaden"/>
    <w:link w:val="Telobesedila-zamik2Znak"/>
    <w:rsid w:val="008D00E6"/>
    <w:pPr>
      <w:shd w:val="clear" w:color="auto" w:fill="FFFFFF"/>
      <w:spacing w:before="427" w:line="427" w:lineRule="exact"/>
      <w:ind w:left="14"/>
    </w:pPr>
    <w:rPr>
      <w:rFonts w:eastAsia="Times New Roman"/>
      <w:b/>
      <w:color w:val="000000"/>
      <w:w w:val="96"/>
      <w:szCs w:val="20"/>
      <w:u w:val="single"/>
      <w:lang w:val="en-US" w:eastAsia="sl-SI"/>
    </w:rPr>
  </w:style>
  <w:style w:type="character" w:customStyle="1" w:styleId="Telobesedila-zamik2Znak">
    <w:name w:val="Telo besedila - zamik 2 Znak"/>
    <w:basedOn w:val="Privzetapisavaodstavka"/>
    <w:link w:val="Telobesedila-zamik2"/>
    <w:rsid w:val="008D00E6"/>
    <w:rPr>
      <w:b/>
      <w:color w:val="000000"/>
      <w:w w:val="96"/>
      <w:sz w:val="24"/>
      <w:szCs w:val="20"/>
      <w:u w:val="single"/>
      <w:shd w:val="clear" w:color="auto" w:fill="FFFFFF"/>
      <w:lang w:val="en-US"/>
    </w:rPr>
  </w:style>
  <w:style w:type="paragraph" w:styleId="Telobesedila-zamik3">
    <w:name w:val="Body Text Indent 3"/>
    <w:basedOn w:val="Navaden"/>
    <w:link w:val="Telobesedila-zamik3Znak"/>
    <w:rsid w:val="008D00E6"/>
    <w:pPr>
      <w:shd w:val="clear" w:color="auto" w:fill="FFFFFF"/>
      <w:spacing w:before="0" w:line="413" w:lineRule="exact"/>
      <w:ind w:left="29"/>
      <w:jc w:val="both"/>
    </w:pPr>
    <w:rPr>
      <w:rFonts w:eastAsia="Times New Roman"/>
      <w:color w:val="000000"/>
      <w:w w:val="91"/>
      <w:szCs w:val="20"/>
      <w:lang w:val="en-US" w:eastAsia="sl-SI"/>
    </w:rPr>
  </w:style>
  <w:style w:type="character" w:customStyle="1" w:styleId="Telobesedila-zamik3Znak">
    <w:name w:val="Telo besedila - zamik 3 Znak"/>
    <w:basedOn w:val="Privzetapisavaodstavka"/>
    <w:link w:val="Telobesedila-zamik3"/>
    <w:rsid w:val="008D00E6"/>
    <w:rPr>
      <w:color w:val="000000"/>
      <w:w w:val="91"/>
      <w:sz w:val="24"/>
      <w:szCs w:val="20"/>
      <w:shd w:val="clear" w:color="auto" w:fill="FFFFFF"/>
      <w:lang w:val="en-US"/>
    </w:rPr>
  </w:style>
  <w:style w:type="paragraph" w:customStyle="1" w:styleId="H2">
    <w:name w:val="H2"/>
    <w:basedOn w:val="Navaden"/>
    <w:next w:val="Navaden"/>
    <w:rsid w:val="008D00E6"/>
    <w:pPr>
      <w:keepNext/>
      <w:widowControl w:val="0"/>
      <w:spacing w:before="100" w:after="100"/>
      <w:outlineLvl w:val="2"/>
    </w:pPr>
    <w:rPr>
      <w:rFonts w:eastAsia="Times New Roman"/>
      <w:b/>
      <w:snapToGrid w:val="0"/>
      <w:sz w:val="36"/>
      <w:szCs w:val="20"/>
      <w:lang w:eastAsia="sl-SI"/>
    </w:rPr>
  </w:style>
  <w:style w:type="paragraph" w:customStyle="1" w:styleId="ZU">
    <w:name w:val="Z_U"/>
    <w:basedOn w:val="Navaden"/>
    <w:rsid w:val="008D00E6"/>
    <w:pPr>
      <w:spacing w:before="0"/>
    </w:pPr>
    <w:rPr>
      <w:rFonts w:ascii="Arial" w:eastAsia="Times New Roman" w:hAnsi="Arial"/>
      <w:b/>
      <w:sz w:val="16"/>
      <w:szCs w:val="20"/>
      <w:lang w:val="fr-FR" w:eastAsia="sl-SI"/>
    </w:rPr>
  </w:style>
  <w:style w:type="paragraph" w:customStyle="1" w:styleId="Rub3">
    <w:name w:val="Rub3"/>
    <w:basedOn w:val="Navaden"/>
    <w:next w:val="Navaden"/>
    <w:rsid w:val="008D00E6"/>
    <w:pPr>
      <w:tabs>
        <w:tab w:val="left" w:pos="709"/>
      </w:tabs>
      <w:spacing w:before="0"/>
      <w:jc w:val="both"/>
    </w:pPr>
    <w:rPr>
      <w:rFonts w:eastAsia="Times New Roman"/>
      <w:b/>
      <w:i/>
      <w:sz w:val="20"/>
      <w:szCs w:val="20"/>
      <w:lang w:val="en-GB" w:eastAsia="sl-SI"/>
    </w:rPr>
  </w:style>
  <w:style w:type="paragraph" w:customStyle="1" w:styleId="Rub1">
    <w:name w:val="Rub1"/>
    <w:basedOn w:val="Navaden"/>
    <w:rsid w:val="008D00E6"/>
    <w:pPr>
      <w:tabs>
        <w:tab w:val="left" w:pos="1276"/>
      </w:tabs>
      <w:spacing w:before="0"/>
      <w:jc w:val="both"/>
    </w:pPr>
    <w:rPr>
      <w:rFonts w:eastAsia="Times New Roman"/>
      <w:b/>
      <w:smallCaps/>
      <w:sz w:val="20"/>
      <w:szCs w:val="20"/>
      <w:lang w:val="en-GB" w:eastAsia="sl-SI"/>
    </w:rPr>
  </w:style>
  <w:style w:type="paragraph" w:customStyle="1" w:styleId="Rub2">
    <w:name w:val="Rub2"/>
    <w:basedOn w:val="Navaden"/>
    <w:next w:val="Navaden"/>
    <w:rsid w:val="008D00E6"/>
    <w:pPr>
      <w:tabs>
        <w:tab w:val="left" w:pos="709"/>
        <w:tab w:val="left" w:pos="5670"/>
        <w:tab w:val="left" w:pos="6663"/>
        <w:tab w:val="left" w:pos="7088"/>
      </w:tabs>
      <w:spacing w:before="0"/>
      <w:ind w:right="-596"/>
    </w:pPr>
    <w:rPr>
      <w:rFonts w:eastAsia="Times New Roman"/>
      <w:smallCaps/>
      <w:sz w:val="20"/>
      <w:szCs w:val="20"/>
      <w:lang w:val="en-GB" w:eastAsia="sl-SI"/>
    </w:rPr>
  </w:style>
  <w:style w:type="paragraph" w:customStyle="1" w:styleId="Rub4">
    <w:name w:val="Rub4"/>
    <w:basedOn w:val="Navaden"/>
    <w:next w:val="Navaden"/>
    <w:rsid w:val="008D00E6"/>
    <w:pPr>
      <w:tabs>
        <w:tab w:val="left" w:pos="709"/>
      </w:tabs>
      <w:spacing w:before="0"/>
    </w:pPr>
    <w:rPr>
      <w:rFonts w:eastAsia="Times New Roman"/>
      <w:b/>
      <w:i/>
      <w:sz w:val="20"/>
      <w:szCs w:val="20"/>
      <w:lang w:val="en-GB" w:eastAsia="sl-SI"/>
    </w:rPr>
  </w:style>
  <w:style w:type="paragraph" w:customStyle="1" w:styleId="Navaden1">
    <w:name w:val="Navaden1"/>
    <w:basedOn w:val="Rub3"/>
    <w:rsid w:val="008D00E6"/>
    <w:pPr>
      <w:ind w:left="705" w:hanging="705"/>
    </w:pPr>
    <w:rPr>
      <w:i w:val="0"/>
    </w:rPr>
  </w:style>
  <w:style w:type="character" w:customStyle="1" w:styleId="NASLOV1ZnakZnak">
    <w:name w:val="NASLOV1 Znak Znak"/>
    <w:rsid w:val="008D00E6"/>
    <w:rPr>
      <w:b/>
      <w:iCs/>
      <w:sz w:val="24"/>
      <w:lang w:val="sl-SI" w:eastAsia="sl-SI" w:bidi="ar-SA"/>
    </w:rPr>
  </w:style>
  <w:style w:type="paragraph" w:customStyle="1" w:styleId="SlogNaslov2TimesNewRoman">
    <w:name w:val="Slog Naslov 2 + Times New Roman"/>
    <w:basedOn w:val="Naslov2"/>
    <w:autoRedefine/>
    <w:rsid w:val="008D00E6"/>
    <w:pPr>
      <w:keepNext w:val="0"/>
      <w:spacing w:before="0" w:line="240" w:lineRule="auto"/>
      <w:jc w:val="right"/>
    </w:pPr>
    <w:rPr>
      <w:rFonts w:ascii="Times New Roman" w:eastAsia="Times New Roman" w:hAnsi="Times New Roman"/>
      <w:iCs/>
      <w:spacing w:val="0"/>
      <w:kern w:val="0"/>
      <w:szCs w:val="20"/>
      <w:lang w:eastAsia="sl-SI"/>
    </w:rPr>
  </w:style>
  <w:style w:type="paragraph" w:customStyle="1" w:styleId="SlogNaslov1Vzorec25SamodejnoOspredjebelaOzadje">
    <w:name w:val="Slog Naslov 1 + Vzorec: 25% (Samodejno Ospredje bela Ozadje)"/>
    <w:basedOn w:val="Naslov1"/>
    <w:autoRedefine/>
    <w:rsid w:val="008D00E6"/>
    <w:pPr>
      <w:keepNext w:val="0"/>
      <w:spacing w:before="0" w:after="0" w:line="240" w:lineRule="auto"/>
      <w:jc w:val="right"/>
    </w:pPr>
    <w:rPr>
      <w:rFonts w:ascii="Times New Roman" w:eastAsia="Times New Roman" w:hAnsi="Times New Roman"/>
      <w:iCs/>
      <w:spacing w:val="0"/>
      <w:kern w:val="0"/>
      <w:sz w:val="24"/>
      <w:szCs w:val="20"/>
      <w:lang w:eastAsia="sl-SI"/>
    </w:rPr>
  </w:style>
  <w:style w:type="character" w:customStyle="1" w:styleId="SlogNaslov1Vzorec25SamodejnoOspredjebelaOzadjeZnak">
    <w:name w:val="Slog Naslov 1 + Vzorec: 25% (Samodejno Ospredje bela Ozadje) Znak"/>
    <w:basedOn w:val="NASLOV1ZnakZnak"/>
    <w:rsid w:val="008D00E6"/>
    <w:rPr>
      <w:b/>
      <w:iCs/>
      <w:sz w:val="24"/>
      <w:lang w:val="sl-SI" w:eastAsia="sl-SI" w:bidi="ar-SA"/>
    </w:rPr>
  </w:style>
  <w:style w:type="paragraph" w:customStyle="1" w:styleId="Slog10ptKrepkoDesno">
    <w:name w:val="Slog 10 pt Krepko Desno"/>
    <w:basedOn w:val="Navaden"/>
    <w:rsid w:val="008D00E6"/>
    <w:pPr>
      <w:spacing w:before="0"/>
      <w:jc w:val="right"/>
    </w:pPr>
    <w:rPr>
      <w:rFonts w:eastAsia="Times New Roman"/>
      <w:b/>
      <w:bCs/>
      <w:sz w:val="20"/>
      <w:szCs w:val="20"/>
      <w:lang w:eastAsia="sl-SI"/>
    </w:rPr>
  </w:style>
  <w:style w:type="paragraph" w:customStyle="1" w:styleId="SlogTeloKrepkoNeLeeePred0pt">
    <w:name w:val="Slog Telo + Krepko Ne Ležeče Pred:  0 pt"/>
    <w:basedOn w:val="Telo"/>
    <w:rsid w:val="008D00E6"/>
    <w:pPr>
      <w:spacing w:before="0"/>
      <w:jc w:val="right"/>
    </w:pPr>
    <w:rPr>
      <w:rFonts w:eastAsia="Times New Roman"/>
      <w:b/>
      <w:bCs/>
      <w:i w:val="0"/>
      <w:szCs w:val="20"/>
      <w:lang w:eastAsia="sl-SI"/>
    </w:rPr>
  </w:style>
  <w:style w:type="paragraph" w:customStyle="1" w:styleId="Slog1">
    <w:name w:val="Slog1"/>
    <w:basedOn w:val="Navaden"/>
    <w:rsid w:val="008D00E6"/>
    <w:pPr>
      <w:spacing w:before="0"/>
      <w:jc w:val="right"/>
    </w:pPr>
    <w:rPr>
      <w:rFonts w:eastAsia="Times New Roman"/>
      <w:b/>
      <w:lang w:eastAsia="sl-SI"/>
    </w:rPr>
  </w:style>
  <w:style w:type="paragraph" w:customStyle="1" w:styleId="Slog2">
    <w:name w:val="Slog2"/>
    <w:basedOn w:val="Naslov1"/>
    <w:rsid w:val="008D00E6"/>
    <w:pPr>
      <w:keepNext w:val="0"/>
      <w:spacing w:before="0" w:after="0" w:line="240" w:lineRule="auto"/>
      <w:jc w:val="right"/>
    </w:pPr>
    <w:rPr>
      <w:rFonts w:ascii="Times New Roman" w:eastAsia="Times New Roman" w:hAnsi="Times New Roman"/>
      <w:iCs/>
      <w:spacing w:val="0"/>
      <w:kern w:val="0"/>
      <w:sz w:val="24"/>
      <w:szCs w:val="20"/>
      <w:lang w:eastAsia="sl-SI"/>
    </w:rPr>
  </w:style>
  <w:style w:type="paragraph" w:customStyle="1" w:styleId="Slog3">
    <w:name w:val="Slog3"/>
    <w:basedOn w:val="Naslov1"/>
    <w:autoRedefine/>
    <w:rsid w:val="008D00E6"/>
    <w:pPr>
      <w:keepNext w:val="0"/>
      <w:spacing w:before="0" w:after="0" w:line="240" w:lineRule="auto"/>
      <w:jc w:val="right"/>
    </w:pPr>
    <w:rPr>
      <w:rFonts w:ascii="Times New Roman" w:eastAsia="Times New Roman" w:hAnsi="Times New Roman"/>
      <w:b w:val="0"/>
      <w:iCs/>
      <w:spacing w:val="0"/>
      <w:kern w:val="0"/>
      <w:sz w:val="24"/>
      <w:szCs w:val="20"/>
      <w:lang w:eastAsia="sl-SI"/>
    </w:rPr>
  </w:style>
  <w:style w:type="paragraph" w:customStyle="1" w:styleId="SlogNaslov2Levo">
    <w:name w:val="Slog Naslov 2 + Levo"/>
    <w:basedOn w:val="Naslov2"/>
    <w:rsid w:val="008D00E6"/>
    <w:pPr>
      <w:keepNext w:val="0"/>
      <w:spacing w:before="0" w:line="240" w:lineRule="auto"/>
    </w:pPr>
    <w:rPr>
      <w:rFonts w:ascii="Times New Roman" w:eastAsia="Times New Roman" w:hAnsi="Times New Roman"/>
      <w:bCs/>
      <w:spacing w:val="0"/>
      <w:kern w:val="0"/>
      <w:szCs w:val="20"/>
      <w:lang w:eastAsia="sl-SI"/>
    </w:rPr>
  </w:style>
  <w:style w:type="character" w:customStyle="1" w:styleId="Slog10ptKrepkornaPodrtano">
    <w:name w:val="Slog 10 pt Krepko črna Podčrtano"/>
    <w:rsid w:val="008D00E6"/>
    <w:rPr>
      <w:b/>
      <w:bCs/>
      <w:color w:val="000000"/>
      <w:spacing w:val="-8"/>
      <w:sz w:val="20"/>
      <w:u w:val="single"/>
    </w:rPr>
  </w:style>
  <w:style w:type="paragraph" w:customStyle="1" w:styleId="Slog4">
    <w:name w:val="Slog4"/>
    <w:basedOn w:val="Navaden"/>
    <w:rsid w:val="008D00E6"/>
    <w:pPr>
      <w:spacing w:before="0"/>
      <w:jc w:val="center"/>
    </w:pPr>
    <w:rPr>
      <w:rFonts w:eastAsia="Times New Roman"/>
      <w:b/>
      <w:sz w:val="20"/>
      <w:szCs w:val="20"/>
      <w:u w:val="single"/>
      <w:lang w:eastAsia="sl-SI"/>
    </w:rPr>
  </w:style>
  <w:style w:type="paragraph" w:customStyle="1" w:styleId="Slog10ptKrepkoPodrtanoNasrediniLevo063cm">
    <w:name w:val="Slog 10 pt Krepko Podčrtano Na sredini Levo:  063 cm"/>
    <w:basedOn w:val="Navaden"/>
    <w:rsid w:val="008D00E6"/>
    <w:pPr>
      <w:spacing w:before="0"/>
      <w:ind w:left="360"/>
      <w:jc w:val="center"/>
    </w:pPr>
    <w:rPr>
      <w:rFonts w:eastAsia="Times New Roman"/>
      <w:b/>
      <w:bCs/>
      <w:sz w:val="20"/>
      <w:szCs w:val="20"/>
      <w:u w:val="single"/>
      <w:lang w:eastAsia="sl-SI"/>
    </w:rPr>
  </w:style>
  <w:style w:type="paragraph" w:customStyle="1" w:styleId="Slog5">
    <w:name w:val="Slog5"/>
    <w:basedOn w:val="Navaden"/>
    <w:rsid w:val="008D00E6"/>
    <w:pPr>
      <w:spacing w:before="0"/>
      <w:ind w:left="360"/>
      <w:jc w:val="center"/>
    </w:pPr>
    <w:rPr>
      <w:rFonts w:eastAsia="Times New Roman"/>
      <w:b/>
      <w:sz w:val="20"/>
      <w:szCs w:val="20"/>
      <w:u w:val="single"/>
      <w:lang w:eastAsia="sl-SI"/>
    </w:rPr>
  </w:style>
  <w:style w:type="paragraph" w:customStyle="1" w:styleId="Slog6">
    <w:name w:val="Slog6"/>
    <w:basedOn w:val="Navaden"/>
    <w:autoRedefine/>
    <w:rsid w:val="008D00E6"/>
    <w:pPr>
      <w:spacing w:before="0"/>
      <w:ind w:left="360"/>
      <w:jc w:val="center"/>
    </w:pPr>
    <w:rPr>
      <w:rFonts w:eastAsia="Times New Roman"/>
      <w:b/>
      <w:sz w:val="20"/>
      <w:szCs w:val="20"/>
      <w:u w:val="single"/>
      <w:lang w:eastAsia="sl-SI"/>
    </w:rPr>
  </w:style>
  <w:style w:type="paragraph" w:customStyle="1" w:styleId="Slog7">
    <w:name w:val="Slog7"/>
    <w:basedOn w:val="Navaden"/>
    <w:rsid w:val="008D00E6"/>
    <w:pPr>
      <w:spacing w:before="0"/>
      <w:ind w:left="360"/>
      <w:jc w:val="center"/>
    </w:pPr>
    <w:rPr>
      <w:rFonts w:eastAsia="Times New Roman"/>
      <w:b/>
      <w:sz w:val="20"/>
      <w:szCs w:val="20"/>
      <w:u w:val="single"/>
      <w:lang w:eastAsia="sl-SI"/>
    </w:rPr>
  </w:style>
  <w:style w:type="character" w:customStyle="1" w:styleId="Slog10ptKrepkoPodrtano">
    <w:name w:val="Slog 10 pt Krepko Podčrtano"/>
    <w:rsid w:val="008D00E6"/>
    <w:rPr>
      <w:rFonts w:ascii="Times New Roman" w:hAnsi="Times New Roman"/>
      <w:b/>
      <w:bCs/>
      <w:sz w:val="20"/>
      <w:u w:val="single"/>
    </w:rPr>
  </w:style>
  <w:style w:type="paragraph" w:customStyle="1" w:styleId="NASLOV20">
    <w:name w:val="NASLOV 2"/>
    <w:basedOn w:val="Navaden"/>
    <w:rsid w:val="008D00E6"/>
    <w:pPr>
      <w:tabs>
        <w:tab w:val="left" w:pos="2684"/>
      </w:tabs>
      <w:spacing w:after="120"/>
      <w:ind w:left="284" w:hanging="284"/>
    </w:pPr>
    <w:rPr>
      <w:rFonts w:eastAsia="Times New Roman"/>
      <w:szCs w:val="20"/>
      <w:lang w:eastAsia="sl-SI"/>
    </w:rPr>
  </w:style>
  <w:style w:type="paragraph" w:customStyle="1" w:styleId="Slog8">
    <w:name w:val="Slog8"/>
    <w:basedOn w:val="NASLOV20"/>
    <w:rsid w:val="008D00E6"/>
  </w:style>
  <w:style w:type="paragraph" w:customStyle="1" w:styleId="Slog9">
    <w:name w:val="Slog9"/>
    <w:basedOn w:val="NASLOV20"/>
    <w:rsid w:val="008D00E6"/>
  </w:style>
  <w:style w:type="paragraph" w:customStyle="1" w:styleId="Slog10">
    <w:name w:val="Slog10"/>
    <w:basedOn w:val="NASLOV20"/>
    <w:rsid w:val="008D00E6"/>
    <w:pPr>
      <w:spacing w:before="100" w:beforeAutospacing="1"/>
    </w:pPr>
  </w:style>
  <w:style w:type="paragraph" w:customStyle="1" w:styleId="Slog11">
    <w:name w:val="Slog11"/>
    <w:basedOn w:val="NASLOV20"/>
    <w:rsid w:val="008D00E6"/>
    <w:pPr>
      <w:jc w:val="center"/>
    </w:pPr>
  </w:style>
  <w:style w:type="paragraph" w:customStyle="1" w:styleId="Slog12">
    <w:name w:val="Slog12"/>
    <w:basedOn w:val="NASLOV20"/>
    <w:rsid w:val="008D00E6"/>
    <w:pPr>
      <w:numPr>
        <w:numId w:val="14"/>
      </w:numPr>
    </w:pPr>
  </w:style>
  <w:style w:type="character" w:customStyle="1" w:styleId="NASLOV1Znak0">
    <w:name w:val="NASLOV 1 Znak"/>
    <w:basedOn w:val="NASLOV1ZnakZnak"/>
    <w:rsid w:val="008D00E6"/>
    <w:rPr>
      <w:b/>
      <w:iCs/>
      <w:sz w:val="24"/>
      <w:lang w:val="sl-SI" w:eastAsia="sl-SI" w:bidi="ar-SA"/>
    </w:rPr>
  </w:style>
  <w:style w:type="paragraph" w:customStyle="1" w:styleId="slog13">
    <w:name w:val="slog 13"/>
    <w:basedOn w:val="Naslov2"/>
    <w:rsid w:val="008D00E6"/>
    <w:pPr>
      <w:keepNext w:val="0"/>
      <w:spacing w:before="0" w:line="240" w:lineRule="auto"/>
      <w:jc w:val="center"/>
    </w:pPr>
    <w:rPr>
      <w:rFonts w:ascii="Times New Roman" w:eastAsia="Times New Roman" w:hAnsi="Times New Roman"/>
      <w:iCs/>
      <w:spacing w:val="0"/>
      <w:kern w:val="0"/>
      <w:szCs w:val="20"/>
      <w:lang w:eastAsia="sl-SI"/>
    </w:rPr>
  </w:style>
  <w:style w:type="paragraph" w:customStyle="1" w:styleId="Slog14">
    <w:name w:val="Slog14"/>
    <w:basedOn w:val="NASLOV20"/>
    <w:rsid w:val="008D00E6"/>
  </w:style>
  <w:style w:type="paragraph" w:customStyle="1" w:styleId="Slog15">
    <w:name w:val="Slog15"/>
    <w:basedOn w:val="NASLOV20"/>
    <w:autoRedefine/>
    <w:rsid w:val="008D00E6"/>
  </w:style>
  <w:style w:type="paragraph" w:customStyle="1" w:styleId="SlogKrepkoNasredini">
    <w:name w:val="Slog Krepko Na sredini"/>
    <w:basedOn w:val="Navaden"/>
    <w:rsid w:val="008D00E6"/>
    <w:pPr>
      <w:spacing w:before="240"/>
      <w:jc w:val="center"/>
    </w:pPr>
    <w:rPr>
      <w:rFonts w:eastAsia="Times New Roman"/>
      <w:b/>
      <w:bCs/>
      <w:szCs w:val="20"/>
      <w:lang w:eastAsia="sl-SI"/>
    </w:rPr>
  </w:style>
  <w:style w:type="character" w:customStyle="1" w:styleId="SlogKrepko">
    <w:name w:val="Slog Krepko"/>
    <w:rsid w:val="008D00E6"/>
    <w:rPr>
      <w:rFonts w:ascii="Times New Roman" w:hAnsi="Times New Roman"/>
      <w:b/>
      <w:bCs/>
      <w:sz w:val="24"/>
    </w:rPr>
  </w:style>
  <w:style w:type="character" w:customStyle="1" w:styleId="ZgradbadokumentaZnak">
    <w:name w:val="Zgradba dokumenta Znak"/>
    <w:basedOn w:val="Privzetapisavaodstavka"/>
    <w:link w:val="Zgradbadokumenta"/>
    <w:semiHidden/>
    <w:rsid w:val="008D00E6"/>
    <w:rPr>
      <w:rFonts w:ascii="Tahoma" w:hAnsi="Tahoma" w:cs="Tahoma"/>
      <w:sz w:val="20"/>
      <w:szCs w:val="20"/>
      <w:shd w:val="clear" w:color="auto" w:fill="000080"/>
    </w:rPr>
  </w:style>
  <w:style w:type="paragraph" w:styleId="Zgradbadokumenta">
    <w:name w:val="Document Map"/>
    <w:basedOn w:val="Navaden"/>
    <w:link w:val="ZgradbadokumentaZnak"/>
    <w:semiHidden/>
    <w:rsid w:val="008D00E6"/>
    <w:pPr>
      <w:shd w:val="clear" w:color="auto" w:fill="000080"/>
      <w:spacing w:before="0"/>
    </w:pPr>
    <w:rPr>
      <w:rFonts w:ascii="Tahoma" w:eastAsia="Times New Roman" w:hAnsi="Tahoma" w:cs="Tahoma"/>
      <w:sz w:val="20"/>
      <w:szCs w:val="20"/>
      <w:lang w:eastAsia="sl-SI"/>
    </w:rPr>
  </w:style>
  <w:style w:type="character" w:styleId="SledenaHiperpovezava">
    <w:name w:val="FollowedHyperlink"/>
    <w:basedOn w:val="Privzetapisavaodstavka"/>
    <w:uiPriority w:val="99"/>
    <w:unhideWhenUsed/>
    <w:rsid w:val="005E25EE"/>
    <w:rPr>
      <w:color w:val="800080" w:themeColor="followedHyperlink"/>
      <w:u w:val="single"/>
    </w:rPr>
  </w:style>
  <w:style w:type="character" w:customStyle="1" w:styleId="A5">
    <w:name w:val="A5"/>
    <w:uiPriority w:val="99"/>
    <w:rsid w:val="00F854C3"/>
    <w:rPr>
      <w:color w:val="000000"/>
    </w:rPr>
  </w:style>
  <w:style w:type="table" w:customStyle="1" w:styleId="NormalTablePHPDOCX">
    <w:name w:val="Normal Table PHPDOCX"/>
    <w:uiPriority w:val="99"/>
    <w:semiHidden/>
    <w:unhideWhenUsed/>
    <w:qFormat/>
    <w:rsid w:val="00780478"/>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paragraph" w:customStyle="1" w:styleId="Normal1">
    <w:name w:val="Normal1"/>
    <w:rsid w:val="0066058E"/>
    <w:pPr>
      <w:numPr>
        <w:ilvl w:val="12"/>
      </w:numPr>
      <w:spacing w:after="240"/>
      <w:ind w:left="1135" w:hanging="851"/>
      <w:jc w:val="both"/>
    </w:pPr>
    <w:rPr>
      <w:rFonts w:ascii="Arial" w:hAnsi="Arial"/>
      <w:szCs w:val="20"/>
      <w:lang w:val="en-GB"/>
    </w:rPr>
  </w:style>
  <w:style w:type="character" w:customStyle="1" w:styleId="SlogTahoma">
    <w:name w:val="Slog Tahoma"/>
    <w:rsid w:val="0066058E"/>
    <w:rPr>
      <w:rFonts w:ascii="Tahoma" w:hAnsi="Tahoma"/>
      <w:sz w:val="24"/>
    </w:rPr>
  </w:style>
  <w:style w:type="paragraph" w:customStyle="1" w:styleId="BodyText31">
    <w:name w:val="Body Text 31"/>
    <w:basedOn w:val="Navaden"/>
    <w:rsid w:val="0066058E"/>
    <w:pPr>
      <w:widowControl w:val="0"/>
      <w:spacing w:before="0"/>
      <w:ind w:right="-1440"/>
    </w:pPr>
    <w:rPr>
      <w:rFonts w:eastAsia="Times New Roman"/>
      <w:sz w:val="22"/>
      <w:szCs w:val="20"/>
      <w:lang w:val="en-US" w:eastAsia="sl-SI"/>
    </w:rPr>
  </w:style>
  <w:style w:type="paragraph" w:customStyle="1" w:styleId="xl69">
    <w:name w:val="xl69"/>
    <w:basedOn w:val="Navaden"/>
    <w:rsid w:val="0066058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eastAsia="Times New Roman"/>
      <w:b/>
      <w:bCs/>
      <w:color w:val="000000"/>
      <w:sz w:val="18"/>
      <w:szCs w:val="18"/>
      <w:lang w:eastAsia="sl-SI"/>
    </w:rPr>
  </w:style>
  <w:style w:type="paragraph" w:customStyle="1" w:styleId="xl70">
    <w:name w:val="xl70"/>
    <w:basedOn w:val="Navaden"/>
    <w:rsid w:val="0066058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eastAsia="Times New Roman"/>
      <w:b/>
      <w:bCs/>
      <w:color w:val="000000"/>
      <w:sz w:val="18"/>
      <w:szCs w:val="18"/>
      <w:lang w:eastAsia="sl-SI"/>
    </w:rPr>
  </w:style>
  <w:style w:type="paragraph" w:customStyle="1" w:styleId="xl71">
    <w:name w:val="xl71"/>
    <w:basedOn w:val="Navaden"/>
    <w:rsid w:val="0066058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eastAsia="Times New Roman"/>
      <w:b/>
      <w:bCs/>
      <w:color w:val="000000"/>
      <w:sz w:val="18"/>
      <w:szCs w:val="18"/>
      <w:lang w:eastAsia="sl-SI"/>
    </w:rPr>
  </w:style>
  <w:style w:type="paragraph" w:customStyle="1" w:styleId="xl72">
    <w:name w:val="xl72"/>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0000"/>
      <w:sz w:val="18"/>
      <w:szCs w:val="18"/>
      <w:lang w:eastAsia="sl-SI"/>
    </w:rPr>
  </w:style>
  <w:style w:type="paragraph" w:customStyle="1" w:styleId="xl73">
    <w:name w:val="xl73"/>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lang w:eastAsia="sl-SI"/>
    </w:rPr>
  </w:style>
  <w:style w:type="paragraph" w:customStyle="1" w:styleId="xl74">
    <w:name w:val="xl74"/>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lang w:eastAsia="sl-SI"/>
    </w:rPr>
  </w:style>
  <w:style w:type="paragraph" w:customStyle="1" w:styleId="xl75">
    <w:name w:val="xl75"/>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00"/>
      <w:lang w:eastAsia="sl-SI"/>
    </w:rPr>
  </w:style>
  <w:style w:type="paragraph" w:customStyle="1" w:styleId="xl76">
    <w:name w:val="xl76"/>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olor w:val="000000"/>
      <w:lang w:eastAsia="sl-SI"/>
    </w:rPr>
  </w:style>
  <w:style w:type="paragraph" w:customStyle="1" w:styleId="xl77">
    <w:name w:val="xl77"/>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lang w:eastAsia="sl-SI"/>
    </w:rPr>
  </w:style>
  <w:style w:type="paragraph" w:customStyle="1" w:styleId="xl64">
    <w:name w:val="xl64"/>
    <w:basedOn w:val="Navaden"/>
    <w:rsid w:val="0066058E"/>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eastAsia="Times New Roman"/>
      <w:b/>
      <w:bCs/>
      <w:color w:val="000000"/>
      <w:sz w:val="18"/>
      <w:szCs w:val="18"/>
      <w:lang w:eastAsia="sl-SI"/>
    </w:rPr>
  </w:style>
  <w:style w:type="paragraph" w:customStyle="1" w:styleId="xl65">
    <w:name w:val="xl65"/>
    <w:basedOn w:val="Navaden"/>
    <w:rsid w:val="0066058E"/>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textAlignment w:val="center"/>
    </w:pPr>
    <w:rPr>
      <w:rFonts w:eastAsia="Times New Roman"/>
      <w:b/>
      <w:bCs/>
      <w:color w:val="000000"/>
      <w:sz w:val="18"/>
      <w:szCs w:val="18"/>
      <w:lang w:eastAsia="sl-SI"/>
    </w:rPr>
  </w:style>
  <w:style w:type="paragraph" w:customStyle="1" w:styleId="xl66">
    <w:name w:val="xl66"/>
    <w:basedOn w:val="Navaden"/>
    <w:rsid w:val="0066058E"/>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eastAsia="Times New Roman"/>
      <w:b/>
      <w:bCs/>
      <w:color w:val="000000"/>
      <w:sz w:val="18"/>
      <w:szCs w:val="18"/>
      <w:lang w:eastAsia="sl-SI"/>
    </w:rPr>
  </w:style>
  <w:style w:type="paragraph" w:customStyle="1" w:styleId="xl67">
    <w:name w:val="xl67"/>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lang w:eastAsia="sl-SI"/>
    </w:rPr>
  </w:style>
  <w:style w:type="paragraph" w:customStyle="1" w:styleId="xl68">
    <w:name w:val="xl68"/>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00"/>
      <w:lang w:eastAsia="sl-SI"/>
    </w:rPr>
  </w:style>
  <w:style w:type="paragraph" w:customStyle="1" w:styleId="xl78">
    <w:name w:val="xl78"/>
    <w:basedOn w:val="Navaden"/>
    <w:rsid w:val="0066058E"/>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eastAsia="Times New Roman"/>
      <w:b/>
      <w:bCs/>
      <w:sz w:val="16"/>
      <w:szCs w:val="16"/>
      <w:lang w:eastAsia="sl-SI"/>
    </w:rPr>
  </w:style>
  <w:style w:type="paragraph" w:customStyle="1" w:styleId="xl79">
    <w:name w:val="xl79"/>
    <w:basedOn w:val="Navaden"/>
    <w:rsid w:val="0066058E"/>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eastAsia="Times New Roman"/>
      <w:b/>
      <w:bCs/>
      <w:sz w:val="16"/>
      <w:szCs w:val="16"/>
      <w:lang w:eastAsia="sl-SI"/>
    </w:rPr>
  </w:style>
  <w:style w:type="paragraph" w:customStyle="1" w:styleId="xl80">
    <w:name w:val="xl80"/>
    <w:basedOn w:val="Navaden"/>
    <w:rsid w:val="0066058E"/>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eastAsia="Times New Roman"/>
      <w:b/>
      <w:bCs/>
      <w:sz w:val="16"/>
      <w:szCs w:val="16"/>
      <w:lang w:eastAsia="sl-SI"/>
    </w:rPr>
  </w:style>
  <w:style w:type="paragraph" w:customStyle="1" w:styleId="xl81">
    <w:name w:val="xl81"/>
    <w:basedOn w:val="Navaden"/>
    <w:rsid w:val="0066058E"/>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eastAsia="Times New Roman"/>
      <w:b/>
      <w:bCs/>
      <w:sz w:val="16"/>
      <w:szCs w:val="16"/>
      <w:lang w:eastAsia="sl-SI"/>
    </w:rPr>
  </w:style>
  <w:style w:type="paragraph" w:customStyle="1" w:styleId="xl82">
    <w:name w:val="xl82"/>
    <w:basedOn w:val="Navaden"/>
    <w:rsid w:val="0066058E"/>
    <w:pPr>
      <w:pBdr>
        <w:bottom w:val="single" w:sz="4" w:space="0" w:color="auto"/>
        <w:right w:val="single" w:sz="4" w:space="0" w:color="auto"/>
      </w:pBdr>
      <w:spacing w:before="100" w:beforeAutospacing="1" w:after="100" w:afterAutospacing="1"/>
    </w:pPr>
    <w:rPr>
      <w:rFonts w:eastAsia="Times New Roman"/>
      <w:sz w:val="16"/>
      <w:szCs w:val="16"/>
      <w:lang w:eastAsia="sl-SI"/>
    </w:rPr>
  </w:style>
  <w:style w:type="paragraph" w:customStyle="1" w:styleId="xl83">
    <w:name w:val="xl83"/>
    <w:basedOn w:val="Navaden"/>
    <w:rsid w:val="0066058E"/>
    <w:pPr>
      <w:pBdr>
        <w:top w:val="single" w:sz="4" w:space="0" w:color="auto"/>
        <w:bottom w:val="single" w:sz="4" w:space="0" w:color="auto"/>
        <w:right w:val="single" w:sz="4" w:space="0" w:color="auto"/>
      </w:pBdr>
      <w:spacing w:before="100" w:beforeAutospacing="1" w:after="100" w:afterAutospacing="1"/>
    </w:pPr>
    <w:rPr>
      <w:rFonts w:eastAsia="Times New Roman"/>
      <w:sz w:val="16"/>
      <w:szCs w:val="16"/>
      <w:lang w:eastAsia="sl-SI"/>
    </w:rPr>
  </w:style>
  <w:style w:type="paragraph" w:customStyle="1" w:styleId="xl84">
    <w:name w:val="xl84"/>
    <w:basedOn w:val="Navaden"/>
    <w:rsid w:val="0066058E"/>
    <w:pPr>
      <w:pBdr>
        <w:top w:val="single" w:sz="4" w:space="0" w:color="auto"/>
        <w:bottom w:val="single" w:sz="4" w:space="0" w:color="auto"/>
        <w:right w:val="single" w:sz="4" w:space="0" w:color="auto"/>
      </w:pBdr>
      <w:spacing w:before="100" w:beforeAutospacing="1" w:after="100" w:afterAutospacing="1"/>
    </w:pPr>
    <w:rPr>
      <w:rFonts w:eastAsia="Times New Roman"/>
      <w:sz w:val="16"/>
      <w:szCs w:val="16"/>
      <w:lang w:eastAsia="sl-SI"/>
    </w:rPr>
  </w:style>
  <w:style w:type="paragraph" w:customStyle="1" w:styleId="xl85">
    <w:name w:val="xl85"/>
    <w:basedOn w:val="Navaden"/>
    <w:rsid w:val="0066058E"/>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16"/>
      <w:szCs w:val="16"/>
      <w:lang w:eastAsia="sl-SI"/>
    </w:rPr>
  </w:style>
  <w:style w:type="paragraph" w:customStyle="1" w:styleId="xl86">
    <w:name w:val="xl86"/>
    <w:basedOn w:val="Navaden"/>
    <w:rsid w:val="0066058E"/>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sz w:val="16"/>
      <w:szCs w:val="16"/>
      <w:lang w:eastAsia="sl-SI"/>
    </w:rPr>
  </w:style>
  <w:style w:type="character" w:customStyle="1" w:styleId="Dopis">
    <w:name w:val="Dopis"/>
    <w:rsid w:val="0066058E"/>
    <w:rPr>
      <w:rFonts w:ascii="Arial" w:hAnsi="Arial"/>
      <w:sz w:val="20"/>
    </w:rPr>
  </w:style>
  <w:style w:type="paragraph" w:customStyle="1" w:styleId="Naslov11">
    <w:name w:val="Naslov1"/>
    <w:basedOn w:val="Navaden"/>
    <w:next w:val="Telobesedila"/>
    <w:rsid w:val="0066058E"/>
    <w:pPr>
      <w:keepNext/>
      <w:widowControl w:val="0"/>
      <w:suppressAutoHyphens/>
      <w:spacing w:before="240" w:after="120"/>
    </w:pPr>
    <w:rPr>
      <w:rFonts w:ascii="Arial" w:eastAsia="SimSun" w:hAnsi="Arial" w:cs="Mangal"/>
      <w:kern w:val="1"/>
      <w:sz w:val="28"/>
      <w:szCs w:val="28"/>
      <w:lang w:eastAsia="hi-IN" w:bidi="hi-IN"/>
    </w:rPr>
  </w:style>
  <w:style w:type="paragraph" w:customStyle="1" w:styleId="Naslovvsebine">
    <w:name w:val="Naslov vsebine"/>
    <w:basedOn w:val="Naslov11"/>
    <w:rsid w:val="0066058E"/>
    <w:pPr>
      <w:suppressLineNumbers/>
    </w:pPr>
    <w:rPr>
      <w:b/>
      <w:bCs/>
      <w:sz w:val="32"/>
      <w:szCs w:val="32"/>
    </w:rPr>
  </w:style>
  <w:style w:type="character" w:customStyle="1" w:styleId="OdstavekseznamaZnak">
    <w:name w:val="Odstavek seznama Znak"/>
    <w:link w:val="Odstavekseznama"/>
    <w:uiPriority w:val="34"/>
    <w:locked/>
    <w:rsid w:val="00D46231"/>
    <w:rPr>
      <w:rFonts w:ascii="Arial" w:hAnsi="Arial"/>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nhideWhenUsed="0" w:qFormat="1"/>
    <w:lsdException w:name="heading 3" w:locked="1" w:semiHidden="0" w:uiPriority="9" w:unhideWhenUsed="0" w:qFormat="1"/>
    <w:lsdException w:name="heading 4" w:locked="1" w:semiHidden="0" w:uiPriority="0" w:unhideWhenUsed="0" w:qFormat="1"/>
    <w:lsdException w:name="heading 5" w:locked="1" w:semiHidden="0" w:uiPriority="9" w:unhideWhenUsed="0" w:qFormat="1"/>
    <w:lsdException w:name="heading 6" w:locked="1" w:semiHidden="0" w:uiPriority="9" w:unhideWhenUsed="0" w:qFormat="1"/>
    <w:lsdException w:name="heading 7" w:locked="1" w:semiHidden="0" w:uiPriority="9" w:unhideWhenUsed="0" w:qFormat="1"/>
    <w:lsdException w:name="heading 8" w:locked="1" w:semiHidden="0" w:uiPriority="9" w:unhideWhenUsed="0" w:qFormat="1"/>
    <w:lsdException w:name="heading 9" w:locked="1" w:semiHidden="0" w:uiPriority="9" w:unhideWhenUsed="0" w:qFormat="1"/>
    <w:lsdException w:name="index 1" w:locked="1" w:semiHidden="0" w:unhideWhenUsed="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locked="1" w:semiHidden="0" w:uiPriority="0" w:unhideWhenUsed="0"/>
    <w:lsdException w:name="index heading" w:uiPriority="0"/>
    <w:lsdException w:name="caption" w:locked="1" w:semiHidden="0" w:uiPriority="0" w:unhideWhenUsed="0" w:qFormat="1"/>
    <w:lsdException w:name="table of figures" w:uiPriority="0"/>
    <w:lsdException w:name="annotation reference" w:uiPriority="0"/>
    <w:lsdException w:name="page number" w:uiPriority="0"/>
    <w:lsdException w:name="Title" w:locked="1" w:semiHidden="0" w:uiPriority="0" w:unhideWhenUsed="0" w:qFormat="1"/>
    <w:lsdException w:name="Default Paragraph Font" w:uiPriority="1"/>
    <w:lsdException w:name="Subtitle" w:locked="1" w:semiHidden="0" w:uiPriority="0" w:unhideWhenUsed="0" w:qFormat="1"/>
    <w:lsdException w:name="Body Text 3" w:uiPriority="0"/>
    <w:lsdException w:name="Body Text Indent 2" w:uiPriority="0"/>
    <w:lsdException w:name="Body Text Indent 3" w:uiPriority="0"/>
    <w:lsdException w:name="Block Text" w:uiPriority="0"/>
    <w:lsdException w:name="Strong" w:locked="1" w:semiHidden="0" w:uiPriority="22" w:unhideWhenUsed="0" w:qFormat="1"/>
    <w:lsdException w:name="Emphasis" w:locked="1" w:semiHidden="0" w:unhideWhenUsed="0" w:qFormat="1"/>
    <w:lsdException w:name="Document Map" w:uiPriority="0"/>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avaden">
    <w:name w:val="Normal"/>
    <w:qFormat/>
    <w:rsid w:val="000B6909"/>
    <w:pPr>
      <w:spacing w:before="120"/>
    </w:pPr>
    <w:rPr>
      <w:rFonts w:eastAsia="Batang"/>
      <w:sz w:val="24"/>
      <w:szCs w:val="24"/>
      <w:lang w:eastAsia="ko-KR"/>
    </w:rPr>
  </w:style>
  <w:style w:type="paragraph" w:styleId="Naslov1">
    <w:name w:val="heading 1"/>
    <w:aliases w:val="NASLOV1"/>
    <w:basedOn w:val="Naslov-osnova"/>
    <w:next w:val="Telobesedila"/>
    <w:link w:val="Naslov1Znak"/>
    <w:uiPriority w:val="9"/>
    <w:qFormat/>
    <w:rsid w:val="001F5EA2"/>
    <w:pPr>
      <w:spacing w:after="220" w:line="200" w:lineRule="atLeast"/>
      <w:outlineLvl w:val="0"/>
    </w:pPr>
    <w:rPr>
      <w:sz w:val="22"/>
    </w:rPr>
  </w:style>
  <w:style w:type="paragraph" w:styleId="Naslov2">
    <w:name w:val="heading 2"/>
    <w:basedOn w:val="Naslov-osnova"/>
    <w:next w:val="Telobesedila"/>
    <w:link w:val="Naslov2Znak"/>
    <w:uiPriority w:val="99"/>
    <w:qFormat/>
    <w:rsid w:val="001F5EA2"/>
    <w:pPr>
      <w:spacing w:line="200" w:lineRule="atLeast"/>
      <w:outlineLvl w:val="1"/>
    </w:pPr>
  </w:style>
  <w:style w:type="paragraph" w:styleId="Naslov3">
    <w:name w:val="heading 3"/>
    <w:basedOn w:val="Naslov-osnova"/>
    <w:next w:val="Telobesedila"/>
    <w:link w:val="Naslov3Znak"/>
    <w:uiPriority w:val="9"/>
    <w:qFormat/>
    <w:rsid w:val="001F5EA2"/>
    <w:pPr>
      <w:ind w:left="360"/>
      <w:outlineLvl w:val="2"/>
    </w:pPr>
    <w:rPr>
      <w:spacing w:val="-5"/>
    </w:rPr>
  </w:style>
  <w:style w:type="paragraph" w:styleId="Naslov4">
    <w:name w:val="heading 4"/>
    <w:basedOn w:val="Naslov-osnova"/>
    <w:next w:val="Telobesedila"/>
    <w:link w:val="Naslov4Znak"/>
    <w:qFormat/>
    <w:rsid w:val="001F5EA2"/>
    <w:pPr>
      <w:ind w:left="720"/>
      <w:outlineLvl w:val="3"/>
    </w:pPr>
    <w:rPr>
      <w:spacing w:val="-2"/>
      <w:sz w:val="18"/>
    </w:rPr>
  </w:style>
  <w:style w:type="paragraph" w:styleId="Naslov5">
    <w:name w:val="heading 5"/>
    <w:basedOn w:val="Naslov-osnova"/>
    <w:next w:val="Telobesedila"/>
    <w:link w:val="Naslov5Znak"/>
    <w:uiPriority w:val="9"/>
    <w:qFormat/>
    <w:rsid w:val="001F5EA2"/>
    <w:pPr>
      <w:ind w:left="1080"/>
      <w:outlineLvl w:val="4"/>
    </w:pPr>
    <w:rPr>
      <w:spacing w:val="-2"/>
      <w:sz w:val="18"/>
    </w:rPr>
  </w:style>
  <w:style w:type="paragraph" w:styleId="Naslov6">
    <w:name w:val="heading 6"/>
    <w:basedOn w:val="Naslov-osnova"/>
    <w:next w:val="Telobesedila"/>
    <w:link w:val="Naslov6Znak"/>
    <w:uiPriority w:val="9"/>
    <w:qFormat/>
    <w:rsid w:val="001F5EA2"/>
    <w:pPr>
      <w:ind w:left="1440"/>
      <w:outlineLvl w:val="5"/>
    </w:pPr>
    <w:rPr>
      <w:spacing w:val="-4"/>
      <w:sz w:val="18"/>
    </w:rPr>
  </w:style>
  <w:style w:type="paragraph" w:styleId="Naslov7">
    <w:name w:val="heading 7"/>
    <w:basedOn w:val="Naslov-osnova"/>
    <w:next w:val="Telobesedila"/>
    <w:link w:val="Naslov7Znak"/>
    <w:uiPriority w:val="9"/>
    <w:qFormat/>
    <w:rsid w:val="001F5EA2"/>
    <w:pPr>
      <w:ind w:left="1800"/>
      <w:outlineLvl w:val="6"/>
    </w:pPr>
    <w:rPr>
      <w:spacing w:val="-4"/>
      <w:sz w:val="18"/>
    </w:rPr>
  </w:style>
  <w:style w:type="paragraph" w:styleId="Naslov8">
    <w:name w:val="heading 8"/>
    <w:basedOn w:val="Naslov-osnova"/>
    <w:next w:val="Telobesedila"/>
    <w:link w:val="Naslov8Znak"/>
    <w:uiPriority w:val="9"/>
    <w:qFormat/>
    <w:rsid w:val="001F5EA2"/>
    <w:pPr>
      <w:ind w:left="2160"/>
      <w:outlineLvl w:val="7"/>
    </w:pPr>
    <w:rPr>
      <w:spacing w:val="-4"/>
      <w:sz w:val="18"/>
    </w:rPr>
  </w:style>
  <w:style w:type="paragraph" w:styleId="Naslov9">
    <w:name w:val="heading 9"/>
    <w:basedOn w:val="Naslov-osnova"/>
    <w:next w:val="Telobesedila"/>
    <w:link w:val="Naslov9Znak"/>
    <w:uiPriority w:val="9"/>
    <w:qFormat/>
    <w:rsid w:val="001F5EA2"/>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rsid w:val="001F5EA2"/>
    <w:pPr>
      <w:keepNext/>
      <w:keepLines/>
      <w:spacing w:after="0"/>
      <w:jc w:val="left"/>
    </w:pPr>
    <w:rPr>
      <w:b/>
      <w:spacing w:val="-10"/>
      <w:kern w:val="28"/>
    </w:rPr>
  </w:style>
  <w:style w:type="paragraph" w:styleId="Telobesedila">
    <w:name w:val="Body Text"/>
    <w:basedOn w:val="Navaden"/>
    <w:link w:val="TelobesedilaZnak"/>
    <w:uiPriority w:val="99"/>
    <w:rsid w:val="001F5EA2"/>
    <w:pPr>
      <w:spacing w:after="220" w:line="180" w:lineRule="atLeast"/>
      <w:jc w:val="both"/>
    </w:pPr>
    <w:rPr>
      <w:rFonts w:ascii="Arial" w:hAnsi="Arial"/>
    </w:rPr>
  </w:style>
  <w:style w:type="character" w:customStyle="1" w:styleId="TelobesedilaZnak">
    <w:name w:val="Telo besedila Znak"/>
    <w:basedOn w:val="Privzetapisavaodstavka"/>
    <w:link w:val="Telobesedila"/>
    <w:uiPriority w:val="99"/>
    <w:rsid w:val="007D64A1"/>
    <w:rPr>
      <w:rFonts w:eastAsia="Batang"/>
      <w:sz w:val="24"/>
      <w:szCs w:val="24"/>
      <w:lang w:eastAsia="ko-KR"/>
    </w:rPr>
  </w:style>
  <w:style w:type="character" w:customStyle="1" w:styleId="Naslov1Znak">
    <w:name w:val="Naslov 1 Znak"/>
    <w:aliases w:val="NASLOV1 Znak"/>
    <w:basedOn w:val="Privzetapisavaodstavka"/>
    <w:link w:val="Naslov1"/>
    <w:uiPriority w:val="9"/>
    <w:rsid w:val="007D64A1"/>
    <w:rPr>
      <w:rFonts w:asciiTheme="majorHAnsi" w:eastAsiaTheme="majorEastAsia" w:hAnsiTheme="majorHAnsi" w:cstheme="majorBidi"/>
      <w:b/>
      <w:bCs/>
      <w:kern w:val="32"/>
      <w:sz w:val="32"/>
      <w:szCs w:val="32"/>
      <w:lang w:eastAsia="ko-KR"/>
    </w:rPr>
  </w:style>
  <w:style w:type="character" w:customStyle="1" w:styleId="Naslov2Znak">
    <w:name w:val="Naslov 2 Znak"/>
    <w:basedOn w:val="Privzetapisavaodstavka"/>
    <w:link w:val="Naslov2"/>
    <w:uiPriority w:val="99"/>
    <w:rsid w:val="007D64A1"/>
    <w:rPr>
      <w:rFonts w:asciiTheme="majorHAnsi" w:eastAsiaTheme="majorEastAsia" w:hAnsiTheme="majorHAnsi" w:cstheme="majorBidi"/>
      <w:b/>
      <w:bCs/>
      <w:i/>
      <w:iCs/>
      <w:sz w:val="28"/>
      <w:szCs w:val="28"/>
      <w:lang w:eastAsia="ko-KR"/>
    </w:rPr>
  </w:style>
  <w:style w:type="character" w:customStyle="1" w:styleId="Naslov3Znak">
    <w:name w:val="Naslov 3 Znak"/>
    <w:basedOn w:val="Privzetapisavaodstavka"/>
    <w:link w:val="Naslov3"/>
    <w:uiPriority w:val="9"/>
    <w:rsid w:val="007D64A1"/>
    <w:rPr>
      <w:rFonts w:asciiTheme="majorHAnsi" w:eastAsiaTheme="majorEastAsia" w:hAnsiTheme="majorHAnsi" w:cstheme="majorBidi"/>
      <w:b/>
      <w:bCs/>
      <w:sz w:val="26"/>
      <w:szCs w:val="26"/>
      <w:lang w:eastAsia="ko-KR"/>
    </w:rPr>
  </w:style>
  <w:style w:type="character" w:customStyle="1" w:styleId="Naslov4Znak">
    <w:name w:val="Naslov 4 Znak"/>
    <w:basedOn w:val="Privzetapisavaodstavka"/>
    <w:link w:val="Naslov4"/>
    <w:rsid w:val="007D64A1"/>
    <w:rPr>
      <w:rFonts w:asciiTheme="minorHAnsi" w:eastAsiaTheme="minorEastAsia" w:hAnsiTheme="minorHAnsi" w:cstheme="minorBidi"/>
      <w:b/>
      <w:bCs/>
      <w:sz w:val="28"/>
      <w:szCs w:val="28"/>
      <w:lang w:eastAsia="ko-KR"/>
    </w:rPr>
  </w:style>
  <w:style w:type="character" w:customStyle="1" w:styleId="Naslov5Znak">
    <w:name w:val="Naslov 5 Znak"/>
    <w:basedOn w:val="Privzetapisavaodstavka"/>
    <w:link w:val="Naslov5"/>
    <w:uiPriority w:val="9"/>
    <w:rsid w:val="007D64A1"/>
    <w:rPr>
      <w:rFonts w:asciiTheme="minorHAnsi" w:eastAsiaTheme="minorEastAsia" w:hAnsiTheme="minorHAnsi" w:cstheme="minorBidi"/>
      <w:b/>
      <w:bCs/>
      <w:i/>
      <w:iCs/>
      <w:sz w:val="26"/>
      <w:szCs w:val="26"/>
      <w:lang w:eastAsia="ko-KR"/>
    </w:rPr>
  </w:style>
  <w:style w:type="character" w:customStyle="1" w:styleId="Naslov6Znak">
    <w:name w:val="Naslov 6 Znak"/>
    <w:basedOn w:val="Privzetapisavaodstavka"/>
    <w:link w:val="Naslov6"/>
    <w:uiPriority w:val="9"/>
    <w:rsid w:val="007D64A1"/>
    <w:rPr>
      <w:rFonts w:asciiTheme="minorHAnsi" w:eastAsiaTheme="minorEastAsia" w:hAnsiTheme="minorHAnsi" w:cstheme="minorBidi"/>
      <w:b/>
      <w:bCs/>
      <w:lang w:eastAsia="ko-KR"/>
    </w:rPr>
  </w:style>
  <w:style w:type="character" w:customStyle="1" w:styleId="Naslov7Znak">
    <w:name w:val="Naslov 7 Znak"/>
    <w:basedOn w:val="Privzetapisavaodstavka"/>
    <w:link w:val="Naslov7"/>
    <w:uiPriority w:val="9"/>
    <w:rsid w:val="007D64A1"/>
    <w:rPr>
      <w:rFonts w:asciiTheme="minorHAnsi" w:eastAsiaTheme="minorEastAsia" w:hAnsiTheme="minorHAnsi" w:cstheme="minorBidi"/>
      <w:sz w:val="24"/>
      <w:szCs w:val="24"/>
      <w:lang w:eastAsia="ko-KR"/>
    </w:rPr>
  </w:style>
  <w:style w:type="character" w:customStyle="1" w:styleId="Naslov8Znak">
    <w:name w:val="Naslov 8 Znak"/>
    <w:basedOn w:val="Privzetapisavaodstavka"/>
    <w:link w:val="Naslov8"/>
    <w:uiPriority w:val="9"/>
    <w:rsid w:val="007D64A1"/>
    <w:rPr>
      <w:rFonts w:asciiTheme="minorHAnsi" w:eastAsiaTheme="minorEastAsia" w:hAnsiTheme="minorHAnsi" w:cstheme="minorBidi"/>
      <w:i/>
      <w:iCs/>
      <w:sz w:val="24"/>
      <w:szCs w:val="24"/>
      <w:lang w:eastAsia="ko-KR"/>
    </w:rPr>
  </w:style>
  <w:style w:type="character" w:customStyle="1" w:styleId="Naslov9Znak">
    <w:name w:val="Naslov 9 Znak"/>
    <w:basedOn w:val="Privzetapisavaodstavka"/>
    <w:link w:val="Naslov9"/>
    <w:uiPriority w:val="9"/>
    <w:rsid w:val="007D64A1"/>
    <w:rPr>
      <w:rFonts w:asciiTheme="majorHAnsi" w:eastAsiaTheme="majorEastAsia" w:hAnsiTheme="majorHAnsi" w:cstheme="majorBidi"/>
      <w:lang w:eastAsia="ko-KR"/>
    </w:rPr>
  </w:style>
  <w:style w:type="paragraph" w:customStyle="1" w:styleId="Sprotnaopomba-osnova">
    <w:name w:val="Sprotna opomba - osnova"/>
    <w:basedOn w:val="Telobesedila"/>
    <w:uiPriority w:val="99"/>
    <w:rsid w:val="001F5EA2"/>
    <w:pPr>
      <w:keepLines/>
      <w:spacing w:line="200" w:lineRule="atLeast"/>
    </w:pPr>
    <w:rPr>
      <w:sz w:val="16"/>
    </w:rPr>
  </w:style>
  <w:style w:type="paragraph" w:styleId="Glavasporoila">
    <w:name w:val="Message Header"/>
    <w:basedOn w:val="Telobesedila"/>
    <w:link w:val="GlavasporoilaZnak"/>
    <w:uiPriority w:val="99"/>
    <w:rsid w:val="001F5EA2"/>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uiPriority w:val="99"/>
    <w:semiHidden/>
    <w:rsid w:val="007D64A1"/>
    <w:rPr>
      <w:rFonts w:asciiTheme="majorHAnsi" w:eastAsiaTheme="majorEastAsia" w:hAnsiTheme="majorHAnsi" w:cstheme="majorBidi"/>
      <w:sz w:val="24"/>
      <w:szCs w:val="24"/>
      <w:shd w:val="pct20" w:color="auto" w:fill="auto"/>
      <w:lang w:eastAsia="ko-KR"/>
    </w:rPr>
  </w:style>
  <w:style w:type="paragraph" w:styleId="Citat">
    <w:name w:val="Quote"/>
    <w:basedOn w:val="Telobesedila"/>
    <w:link w:val="CitatZnak"/>
    <w:uiPriority w:val="29"/>
    <w:qFormat/>
    <w:rsid w:val="001F5EA2"/>
    <w:pPr>
      <w:keepLines/>
      <w:spacing w:after="120" w:line="280" w:lineRule="exact"/>
      <w:ind w:left="1080" w:right="720"/>
      <w:jc w:val="left"/>
    </w:pPr>
    <w:rPr>
      <w:i/>
      <w:sz w:val="22"/>
    </w:rPr>
  </w:style>
  <w:style w:type="character" w:customStyle="1" w:styleId="CitatZnak">
    <w:name w:val="Citat Znak"/>
    <w:basedOn w:val="Privzetapisavaodstavka"/>
    <w:link w:val="Citat"/>
    <w:uiPriority w:val="29"/>
    <w:rsid w:val="007D64A1"/>
    <w:rPr>
      <w:rFonts w:eastAsia="Batang"/>
      <w:i/>
      <w:iCs/>
      <w:color w:val="000000" w:themeColor="text1"/>
      <w:sz w:val="24"/>
      <w:szCs w:val="24"/>
      <w:lang w:eastAsia="ko-KR"/>
    </w:rPr>
  </w:style>
  <w:style w:type="paragraph" w:customStyle="1" w:styleId="Telobesedila-skupaj">
    <w:name w:val="Telo besedila - skupaj"/>
    <w:basedOn w:val="Telobesedila"/>
    <w:uiPriority w:val="99"/>
    <w:rsid w:val="001F5EA2"/>
    <w:pPr>
      <w:keepNext/>
    </w:pPr>
  </w:style>
  <w:style w:type="paragraph" w:styleId="Napis">
    <w:name w:val="caption"/>
    <w:basedOn w:val="Slika"/>
    <w:next w:val="Telobesedila"/>
    <w:qFormat/>
    <w:rsid w:val="001F5EA2"/>
    <w:pPr>
      <w:spacing w:line="220" w:lineRule="atLeast"/>
    </w:pPr>
    <w:rPr>
      <w:i/>
      <w:sz w:val="18"/>
    </w:rPr>
  </w:style>
  <w:style w:type="paragraph" w:customStyle="1" w:styleId="Slika">
    <w:name w:val="Slika"/>
    <w:basedOn w:val="Navaden"/>
    <w:next w:val="Napis"/>
    <w:uiPriority w:val="99"/>
    <w:rsid w:val="001F5EA2"/>
    <w:pPr>
      <w:keepNext/>
    </w:pPr>
  </w:style>
  <w:style w:type="paragraph" w:customStyle="1" w:styleId="Oznakadokumenta">
    <w:name w:val="Oznaka dokumenta"/>
    <w:basedOn w:val="Naslov-osnova"/>
    <w:uiPriority w:val="99"/>
    <w:rsid w:val="001F5EA2"/>
    <w:pPr>
      <w:spacing w:before="400" w:after="120" w:line="240" w:lineRule="atLeast"/>
      <w:ind w:left="-840"/>
    </w:pPr>
    <w:rPr>
      <w:spacing w:val="-100"/>
      <w:sz w:val="108"/>
    </w:rPr>
  </w:style>
  <w:style w:type="character" w:styleId="Konnaopomba-sklic">
    <w:name w:val="endnote reference"/>
    <w:basedOn w:val="Privzetapisavaodstavka"/>
    <w:uiPriority w:val="99"/>
    <w:semiHidden/>
    <w:rsid w:val="001F5EA2"/>
    <w:rPr>
      <w:rFonts w:cs="Times New Roman"/>
      <w:vertAlign w:val="superscript"/>
    </w:rPr>
  </w:style>
  <w:style w:type="paragraph" w:styleId="Konnaopomba-besedilo">
    <w:name w:val="endnote text"/>
    <w:basedOn w:val="Sprotnaopomba-osnova"/>
    <w:link w:val="Konnaopomba-besediloZnak"/>
    <w:uiPriority w:val="99"/>
    <w:semiHidden/>
    <w:rsid w:val="001F5EA2"/>
  </w:style>
  <w:style w:type="character" w:customStyle="1" w:styleId="Konnaopomba-besediloZnak">
    <w:name w:val="Končna opomba - besedilo Znak"/>
    <w:basedOn w:val="Privzetapisavaodstavka"/>
    <w:link w:val="Konnaopomba-besedilo"/>
    <w:uiPriority w:val="99"/>
    <w:semiHidden/>
    <w:rsid w:val="007D64A1"/>
    <w:rPr>
      <w:rFonts w:eastAsia="Batang"/>
      <w:sz w:val="20"/>
      <w:szCs w:val="20"/>
      <w:lang w:eastAsia="ko-KR"/>
    </w:rPr>
  </w:style>
  <w:style w:type="paragraph" w:styleId="Noga">
    <w:name w:val="footer"/>
    <w:basedOn w:val="Glava-osnova"/>
    <w:link w:val="NogaZnak"/>
    <w:rsid w:val="001F5EA2"/>
    <w:pPr>
      <w:spacing w:before="600"/>
    </w:pPr>
    <w:rPr>
      <w:sz w:val="18"/>
    </w:rPr>
  </w:style>
  <w:style w:type="paragraph" w:customStyle="1" w:styleId="Glava-osnova">
    <w:name w:val="Glava - osnova"/>
    <w:basedOn w:val="Telobesedila"/>
    <w:uiPriority w:val="99"/>
    <w:rsid w:val="001F5EA2"/>
    <w:pPr>
      <w:keepLines/>
      <w:tabs>
        <w:tab w:val="center" w:pos="4320"/>
        <w:tab w:val="right" w:pos="8640"/>
      </w:tabs>
      <w:spacing w:after="0"/>
    </w:pPr>
  </w:style>
  <w:style w:type="character" w:customStyle="1" w:styleId="NogaZnak">
    <w:name w:val="Noga Znak"/>
    <w:basedOn w:val="Privzetapisavaodstavka"/>
    <w:link w:val="Noga"/>
    <w:uiPriority w:val="99"/>
    <w:locked/>
    <w:rsid w:val="001841AB"/>
    <w:rPr>
      <w:rFonts w:ascii="Arial" w:eastAsia="Batang" w:hAnsi="Arial"/>
      <w:sz w:val="24"/>
      <w:lang w:eastAsia="ko-KR"/>
    </w:rPr>
  </w:style>
  <w:style w:type="character" w:styleId="Sprotnaopomba-sklic">
    <w:name w:val="footnote reference"/>
    <w:basedOn w:val="Privzetapisavaodstavka"/>
    <w:uiPriority w:val="99"/>
    <w:semiHidden/>
    <w:rsid w:val="001F5EA2"/>
    <w:rPr>
      <w:rFonts w:cs="Times New Roman"/>
      <w:vertAlign w:val="superscript"/>
    </w:rPr>
  </w:style>
  <w:style w:type="paragraph" w:styleId="Sprotnaopomba-besedilo">
    <w:name w:val="footnote text"/>
    <w:basedOn w:val="Sprotnaopomba-osnova"/>
    <w:link w:val="Sprotnaopomba-besediloZnak"/>
    <w:uiPriority w:val="99"/>
    <w:semiHidden/>
    <w:rsid w:val="001F5EA2"/>
  </w:style>
  <w:style w:type="character" w:customStyle="1" w:styleId="Sprotnaopomba-besediloZnak">
    <w:name w:val="Sprotna opomba - besedilo Znak"/>
    <w:basedOn w:val="Privzetapisavaodstavka"/>
    <w:link w:val="Sprotnaopomba-besedilo"/>
    <w:uiPriority w:val="99"/>
    <w:semiHidden/>
    <w:rsid w:val="007D64A1"/>
    <w:rPr>
      <w:rFonts w:eastAsia="Batang"/>
      <w:sz w:val="20"/>
      <w:szCs w:val="20"/>
      <w:lang w:eastAsia="ko-KR"/>
    </w:rPr>
  </w:style>
  <w:style w:type="paragraph" w:styleId="Glava">
    <w:name w:val="header"/>
    <w:aliases w:val="E-PVO-glava,Header-PR"/>
    <w:basedOn w:val="Glava-osnova"/>
    <w:link w:val="GlavaZnak"/>
    <w:rsid w:val="001F5EA2"/>
    <w:pPr>
      <w:spacing w:after="600"/>
    </w:pPr>
  </w:style>
  <w:style w:type="character" w:customStyle="1" w:styleId="GlavaZnak">
    <w:name w:val="Glava Znak"/>
    <w:aliases w:val="E-PVO-glava Znak,Header-PR Znak"/>
    <w:basedOn w:val="Privzetapisavaodstavka"/>
    <w:link w:val="Glava"/>
    <w:rsid w:val="007D64A1"/>
    <w:rPr>
      <w:rFonts w:eastAsia="Batang"/>
      <w:sz w:val="24"/>
      <w:szCs w:val="24"/>
      <w:lang w:eastAsia="ko-KR"/>
    </w:rPr>
  </w:style>
  <w:style w:type="character" w:customStyle="1" w:styleId="Uvodnipoudarek">
    <w:name w:val="Uvodni poudarek"/>
    <w:uiPriority w:val="99"/>
    <w:rsid w:val="001F5EA2"/>
    <w:rPr>
      <w:rFonts w:ascii="Arial" w:hAnsi="Arial"/>
      <w:b/>
      <w:spacing w:val="-10"/>
      <w:sz w:val="18"/>
    </w:rPr>
  </w:style>
  <w:style w:type="character" w:styleId="tevilkavrstice">
    <w:name w:val="line number"/>
    <w:basedOn w:val="Privzetapisavaodstavka"/>
    <w:uiPriority w:val="99"/>
    <w:rsid w:val="001F5EA2"/>
    <w:rPr>
      <w:rFonts w:cs="Times New Roman"/>
      <w:sz w:val="18"/>
    </w:rPr>
  </w:style>
  <w:style w:type="paragraph" w:styleId="Seznam">
    <w:name w:val="List"/>
    <w:basedOn w:val="Telobesedila"/>
    <w:uiPriority w:val="99"/>
    <w:rsid w:val="001F5EA2"/>
    <w:pPr>
      <w:ind w:left="360" w:hanging="360"/>
    </w:pPr>
  </w:style>
  <w:style w:type="paragraph" w:styleId="Oznaenseznam">
    <w:name w:val="List Bullet"/>
    <w:basedOn w:val="Seznam"/>
    <w:uiPriority w:val="99"/>
    <w:rsid w:val="001F5EA2"/>
    <w:pPr>
      <w:ind w:left="720" w:right="720"/>
    </w:pPr>
  </w:style>
  <w:style w:type="paragraph" w:styleId="Otevilenseznam">
    <w:name w:val="List Number"/>
    <w:basedOn w:val="Seznam"/>
    <w:uiPriority w:val="99"/>
    <w:rsid w:val="001F5EA2"/>
    <w:pPr>
      <w:ind w:left="720" w:right="720"/>
    </w:pPr>
  </w:style>
  <w:style w:type="paragraph" w:styleId="Makrobesedilo">
    <w:name w:val="macro"/>
    <w:basedOn w:val="Telobesedila"/>
    <w:link w:val="MakrobesediloZnak"/>
    <w:uiPriority w:val="99"/>
    <w:semiHidden/>
    <w:rsid w:val="001F5EA2"/>
    <w:pPr>
      <w:spacing w:line="240" w:lineRule="auto"/>
      <w:jc w:val="left"/>
    </w:pPr>
    <w:rPr>
      <w:rFonts w:ascii="Courier New" w:hAnsi="Courier New"/>
    </w:rPr>
  </w:style>
  <w:style w:type="character" w:customStyle="1" w:styleId="MakrobesediloZnak">
    <w:name w:val="Makro besedilo Znak"/>
    <w:basedOn w:val="Privzetapisavaodstavka"/>
    <w:link w:val="Makrobesedilo"/>
    <w:uiPriority w:val="99"/>
    <w:semiHidden/>
    <w:rsid w:val="007D64A1"/>
    <w:rPr>
      <w:rFonts w:ascii="Courier New" w:eastAsia="Batang" w:hAnsi="Courier New" w:cs="Courier New"/>
      <w:sz w:val="20"/>
      <w:szCs w:val="20"/>
      <w:lang w:eastAsia="ko-KR"/>
    </w:rPr>
  </w:style>
  <w:style w:type="character" w:styleId="tevilkastrani">
    <w:name w:val="page number"/>
    <w:basedOn w:val="Privzetapisavaodstavka"/>
    <w:rsid w:val="001F5EA2"/>
    <w:rPr>
      <w:rFonts w:cs="Times New Roman"/>
      <w:sz w:val="18"/>
    </w:rPr>
  </w:style>
  <w:style w:type="character" w:customStyle="1" w:styleId="Nadpisano">
    <w:name w:val="Nadpisano"/>
    <w:uiPriority w:val="99"/>
    <w:rsid w:val="001F5EA2"/>
    <w:rPr>
      <w:rFonts w:ascii="Times New Roman" w:hAnsi="Times New Roman"/>
      <w:vertAlign w:val="superscript"/>
    </w:rPr>
  </w:style>
  <w:style w:type="character" w:customStyle="1" w:styleId="Potrditvenopolje">
    <w:name w:val="Potrditveno polje"/>
    <w:uiPriority w:val="99"/>
    <w:rsid w:val="001F5EA2"/>
    <w:rPr>
      <w:rFonts w:ascii="Times New Roman" w:hAnsi="Times New Roman"/>
      <w:spacing w:val="0"/>
      <w:sz w:val="22"/>
    </w:rPr>
  </w:style>
  <w:style w:type="paragraph" w:styleId="Oznaenseznam5">
    <w:name w:val="List Bullet 5"/>
    <w:basedOn w:val="Oznaenseznam"/>
    <w:uiPriority w:val="99"/>
    <w:rsid w:val="001F5EA2"/>
    <w:pPr>
      <w:ind w:left="2160"/>
    </w:pPr>
  </w:style>
  <w:style w:type="paragraph" w:styleId="Oznaenseznam4">
    <w:name w:val="List Bullet 4"/>
    <w:basedOn w:val="Oznaenseznam"/>
    <w:uiPriority w:val="99"/>
    <w:rsid w:val="001F5EA2"/>
    <w:pPr>
      <w:ind w:left="1800"/>
    </w:pPr>
  </w:style>
  <w:style w:type="character" w:customStyle="1" w:styleId="Oznakaglavesporoila">
    <w:name w:val="Oznaka glave sporočila"/>
    <w:uiPriority w:val="99"/>
    <w:rsid w:val="001F5EA2"/>
    <w:rPr>
      <w:rFonts w:ascii="Arial" w:hAnsi="Arial"/>
      <w:b/>
      <w:sz w:val="18"/>
    </w:rPr>
  </w:style>
  <w:style w:type="paragraph" w:styleId="Datum">
    <w:name w:val="Date"/>
    <w:basedOn w:val="Telobesedila"/>
    <w:link w:val="DatumZnak"/>
    <w:uiPriority w:val="99"/>
    <w:rsid w:val="001F5EA2"/>
    <w:pPr>
      <w:spacing w:after="0"/>
      <w:jc w:val="left"/>
    </w:pPr>
  </w:style>
  <w:style w:type="character" w:customStyle="1" w:styleId="DatumZnak">
    <w:name w:val="Datum Znak"/>
    <w:basedOn w:val="Privzetapisavaodstavka"/>
    <w:link w:val="Datum"/>
    <w:uiPriority w:val="99"/>
    <w:semiHidden/>
    <w:rsid w:val="007D64A1"/>
    <w:rPr>
      <w:rFonts w:eastAsia="Batang"/>
      <w:sz w:val="24"/>
      <w:szCs w:val="24"/>
      <w:lang w:eastAsia="ko-KR"/>
    </w:rPr>
  </w:style>
  <w:style w:type="paragraph" w:styleId="Oznaenseznam3">
    <w:name w:val="List Bullet 3"/>
    <w:basedOn w:val="Oznaenseznam"/>
    <w:uiPriority w:val="99"/>
    <w:rsid w:val="001F5EA2"/>
    <w:pPr>
      <w:ind w:left="1440"/>
    </w:pPr>
  </w:style>
  <w:style w:type="paragraph" w:styleId="Otevilenseznam5">
    <w:name w:val="List Number 5"/>
    <w:basedOn w:val="Otevilenseznam"/>
    <w:uiPriority w:val="99"/>
    <w:rsid w:val="001F5EA2"/>
    <w:pPr>
      <w:ind w:left="2160"/>
    </w:pPr>
  </w:style>
  <w:style w:type="paragraph" w:styleId="Otevilenseznam4">
    <w:name w:val="List Number 4"/>
    <w:basedOn w:val="Otevilenseznam"/>
    <w:uiPriority w:val="99"/>
    <w:rsid w:val="001F5EA2"/>
    <w:pPr>
      <w:ind w:left="1800"/>
    </w:pPr>
  </w:style>
  <w:style w:type="paragraph" w:styleId="Otevilenseznam3">
    <w:name w:val="List Number 3"/>
    <w:basedOn w:val="Otevilenseznam"/>
    <w:uiPriority w:val="99"/>
    <w:rsid w:val="001F5EA2"/>
    <w:pPr>
      <w:ind w:left="1440"/>
    </w:pPr>
  </w:style>
  <w:style w:type="paragraph" w:styleId="Otevilenseznam2">
    <w:name w:val="List Number 2"/>
    <w:basedOn w:val="Otevilenseznam"/>
    <w:uiPriority w:val="99"/>
    <w:rsid w:val="001F5EA2"/>
    <w:pPr>
      <w:ind w:left="1080"/>
    </w:pPr>
  </w:style>
  <w:style w:type="paragraph" w:styleId="Oznaenseznam2">
    <w:name w:val="List Bullet 2"/>
    <w:basedOn w:val="Oznaenseznam"/>
    <w:uiPriority w:val="99"/>
    <w:rsid w:val="001F5EA2"/>
    <w:pPr>
      <w:ind w:left="1080"/>
    </w:pPr>
  </w:style>
  <w:style w:type="paragraph" w:styleId="Seznam5">
    <w:name w:val="List 5"/>
    <w:basedOn w:val="Seznam"/>
    <w:uiPriority w:val="99"/>
    <w:rsid w:val="001F5EA2"/>
    <w:pPr>
      <w:ind w:left="1800"/>
    </w:pPr>
  </w:style>
  <w:style w:type="paragraph" w:styleId="Seznam4">
    <w:name w:val="List 4"/>
    <w:basedOn w:val="Seznam"/>
    <w:uiPriority w:val="99"/>
    <w:rsid w:val="001F5EA2"/>
    <w:pPr>
      <w:ind w:left="1440"/>
    </w:pPr>
  </w:style>
  <w:style w:type="paragraph" w:styleId="Seznam3">
    <w:name w:val="List 3"/>
    <w:basedOn w:val="Seznam"/>
    <w:uiPriority w:val="99"/>
    <w:rsid w:val="001F5EA2"/>
    <w:pPr>
      <w:ind w:left="1080"/>
    </w:pPr>
  </w:style>
  <w:style w:type="paragraph" w:styleId="Seznam2">
    <w:name w:val="List 2"/>
    <w:basedOn w:val="Seznam"/>
    <w:uiPriority w:val="99"/>
    <w:rsid w:val="001F5EA2"/>
    <w:pPr>
      <w:ind w:left="720"/>
    </w:pPr>
  </w:style>
  <w:style w:type="character" w:styleId="Poudarek">
    <w:name w:val="Emphasis"/>
    <w:basedOn w:val="Privzetapisavaodstavka"/>
    <w:uiPriority w:val="99"/>
    <w:qFormat/>
    <w:rsid w:val="001F5EA2"/>
    <w:rPr>
      <w:rFonts w:ascii="Arial" w:hAnsi="Arial" w:cs="Times New Roman"/>
      <w:b/>
      <w:sz w:val="18"/>
    </w:rPr>
  </w:style>
  <w:style w:type="paragraph" w:styleId="Besedilooblaka">
    <w:name w:val="Balloon Text"/>
    <w:basedOn w:val="Navaden"/>
    <w:link w:val="BesedilooblakaZnak"/>
    <w:uiPriority w:val="99"/>
    <w:semiHidden/>
    <w:rsid w:val="008624E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D64A1"/>
    <w:rPr>
      <w:rFonts w:eastAsia="Batang"/>
      <w:sz w:val="0"/>
      <w:szCs w:val="0"/>
      <w:lang w:eastAsia="ko-KR"/>
    </w:rPr>
  </w:style>
  <w:style w:type="paragraph" w:styleId="Pripombabesedilo">
    <w:name w:val="annotation text"/>
    <w:basedOn w:val="Sprotnaopomba-osnova"/>
    <w:link w:val="PripombabesediloZnak"/>
    <w:rsid w:val="001F5EA2"/>
  </w:style>
  <w:style w:type="character" w:customStyle="1" w:styleId="PripombabesediloZnak">
    <w:name w:val="Pripomba – besedilo Znak"/>
    <w:basedOn w:val="Privzetapisavaodstavka"/>
    <w:link w:val="Pripombabesedilo"/>
    <w:rsid w:val="007D64A1"/>
    <w:rPr>
      <w:rFonts w:eastAsia="Batang"/>
      <w:sz w:val="20"/>
      <w:szCs w:val="20"/>
      <w:lang w:eastAsia="ko-KR"/>
    </w:rPr>
  </w:style>
  <w:style w:type="character" w:styleId="Pripombasklic">
    <w:name w:val="annotation reference"/>
    <w:basedOn w:val="Privzetapisavaodstavka"/>
    <w:rsid w:val="001F5EA2"/>
    <w:rPr>
      <w:rFonts w:cs="Times New Roman"/>
      <w:sz w:val="16"/>
    </w:rPr>
  </w:style>
  <w:style w:type="paragraph" w:styleId="Telobesedila-zamik">
    <w:name w:val="Body Text Indent"/>
    <w:basedOn w:val="Telobesedila"/>
    <w:link w:val="Telobesedila-zamikZnak"/>
    <w:uiPriority w:val="99"/>
    <w:rsid w:val="001F5EA2"/>
    <w:pPr>
      <w:ind w:left="360"/>
    </w:pPr>
  </w:style>
  <w:style w:type="character" w:customStyle="1" w:styleId="Telobesedila-zamikZnak">
    <w:name w:val="Telo besedila - zamik Znak"/>
    <w:basedOn w:val="Privzetapisavaodstavka"/>
    <w:link w:val="Telobesedila-zamik"/>
    <w:uiPriority w:val="99"/>
    <w:rsid w:val="007D64A1"/>
    <w:rPr>
      <w:rFonts w:eastAsia="Batang"/>
      <w:sz w:val="24"/>
      <w:szCs w:val="24"/>
      <w:lang w:eastAsia="ko-KR"/>
    </w:rPr>
  </w:style>
  <w:style w:type="paragraph" w:styleId="Navaden-zamik">
    <w:name w:val="Normal Indent"/>
    <w:basedOn w:val="Navaden"/>
    <w:uiPriority w:val="99"/>
    <w:rsid w:val="001F5EA2"/>
    <w:pPr>
      <w:ind w:left="720"/>
    </w:pPr>
  </w:style>
  <w:style w:type="paragraph" w:styleId="Seznam-nadaljevanje">
    <w:name w:val="List Continue"/>
    <w:basedOn w:val="Seznam"/>
    <w:uiPriority w:val="99"/>
    <w:rsid w:val="001F5EA2"/>
    <w:pPr>
      <w:ind w:left="720" w:right="720" w:firstLine="0"/>
    </w:pPr>
  </w:style>
  <w:style w:type="paragraph" w:styleId="Seznam-nadaljevanje2">
    <w:name w:val="List Continue 2"/>
    <w:basedOn w:val="Seznam-nadaljevanje"/>
    <w:uiPriority w:val="99"/>
    <w:rsid w:val="001F5EA2"/>
    <w:pPr>
      <w:ind w:left="1080"/>
    </w:pPr>
  </w:style>
  <w:style w:type="paragraph" w:styleId="Seznam-nadaljevanje3">
    <w:name w:val="List Continue 3"/>
    <w:basedOn w:val="Seznam-nadaljevanje"/>
    <w:uiPriority w:val="99"/>
    <w:rsid w:val="001F5EA2"/>
    <w:pPr>
      <w:ind w:left="1440"/>
    </w:pPr>
  </w:style>
  <w:style w:type="paragraph" w:styleId="Seznam-nadaljevanje4">
    <w:name w:val="List Continue 4"/>
    <w:basedOn w:val="Seznam-nadaljevanje"/>
    <w:uiPriority w:val="99"/>
    <w:rsid w:val="001F5EA2"/>
    <w:pPr>
      <w:ind w:left="1800"/>
    </w:pPr>
  </w:style>
  <w:style w:type="paragraph" w:styleId="Seznam-nadaljevanje5">
    <w:name w:val="List Continue 5"/>
    <w:basedOn w:val="Seznam-nadaljevanje"/>
    <w:uiPriority w:val="99"/>
    <w:rsid w:val="001F5EA2"/>
    <w:pPr>
      <w:ind w:left="2160"/>
    </w:pPr>
  </w:style>
  <w:style w:type="paragraph" w:customStyle="1" w:styleId="Imepodjetja">
    <w:name w:val="Ime podjetja"/>
    <w:basedOn w:val="Povratninaslov"/>
    <w:uiPriority w:val="99"/>
    <w:rsid w:val="001F5EA2"/>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rFonts w:ascii="Arial" w:hAnsi="Arial"/>
      <w:b/>
      <w:spacing w:val="-15"/>
      <w:position w:val="-2"/>
      <w:sz w:val="32"/>
    </w:rPr>
  </w:style>
  <w:style w:type="paragraph" w:customStyle="1" w:styleId="Povratninaslov">
    <w:name w:val="Povratni naslov"/>
    <w:basedOn w:val="Navaden"/>
    <w:uiPriority w:val="99"/>
    <w:rsid w:val="001F5EA2"/>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uiPriority w:val="99"/>
    <w:rsid w:val="001F5EA2"/>
    <w:pPr>
      <w:keepLines/>
      <w:spacing w:before="220"/>
    </w:pPr>
  </w:style>
  <w:style w:type="paragraph" w:styleId="Podpis">
    <w:name w:val="Signature"/>
    <w:basedOn w:val="Telobesedila"/>
    <w:link w:val="PodpisZnak"/>
    <w:uiPriority w:val="99"/>
    <w:rsid w:val="001F5EA2"/>
    <w:pPr>
      <w:keepNext/>
      <w:keepLines/>
      <w:spacing w:before="660" w:after="0"/>
    </w:pPr>
  </w:style>
  <w:style w:type="character" w:customStyle="1" w:styleId="PodpisZnak">
    <w:name w:val="Podpis Znak"/>
    <w:basedOn w:val="Privzetapisavaodstavka"/>
    <w:link w:val="Podpis"/>
    <w:uiPriority w:val="99"/>
    <w:semiHidden/>
    <w:rsid w:val="007D64A1"/>
    <w:rPr>
      <w:rFonts w:eastAsia="Batang"/>
      <w:sz w:val="24"/>
      <w:szCs w:val="24"/>
      <w:lang w:eastAsia="ko-KR"/>
    </w:rPr>
  </w:style>
  <w:style w:type="paragraph" w:customStyle="1" w:styleId="Podpis-Ime">
    <w:name w:val="Podpis - Ime"/>
    <w:basedOn w:val="Podpis"/>
    <w:next w:val="Navaden"/>
    <w:uiPriority w:val="99"/>
    <w:rsid w:val="001F5EA2"/>
  </w:style>
  <w:style w:type="paragraph" w:customStyle="1" w:styleId="Glavasporoilaprva">
    <w:name w:val="Glava sporočila prva"/>
    <w:basedOn w:val="Glavasporoila"/>
    <w:next w:val="Glavasporoila"/>
    <w:uiPriority w:val="99"/>
    <w:rsid w:val="001F5EA2"/>
  </w:style>
  <w:style w:type="paragraph" w:customStyle="1" w:styleId="Glavasporoilazadnja">
    <w:name w:val="Glava sporočila zadnja"/>
    <w:basedOn w:val="Glavasporoila"/>
    <w:next w:val="Telobesedila"/>
    <w:uiPriority w:val="99"/>
    <w:rsid w:val="001F5EA2"/>
    <w:pPr>
      <w:pBdr>
        <w:bottom w:val="single" w:sz="6" w:space="19" w:color="auto"/>
        <w:between w:val="single" w:sz="6" w:space="19" w:color="auto"/>
      </w:pBdr>
      <w:tabs>
        <w:tab w:val="clear" w:pos="720"/>
        <w:tab w:val="clear" w:pos="4320"/>
        <w:tab w:val="left" w:pos="1260"/>
        <w:tab w:val="left" w:pos="2940"/>
      </w:tabs>
      <w:spacing w:after="120"/>
      <w:ind w:left="0" w:firstLine="0"/>
    </w:pPr>
  </w:style>
  <w:style w:type="character" w:customStyle="1" w:styleId="Slogan">
    <w:name w:val="Slogan"/>
    <w:basedOn w:val="Privzetapisavaodstavka"/>
    <w:uiPriority w:val="99"/>
    <w:rsid w:val="001F5EA2"/>
    <w:rPr>
      <w:rFonts w:ascii="Arial" w:hAnsi="Arial" w:cs="Times New Roman"/>
      <w:b/>
      <w:spacing w:val="-10"/>
      <w:position w:val="2"/>
      <w:sz w:val="19"/>
    </w:rPr>
  </w:style>
  <w:style w:type="paragraph" w:customStyle="1" w:styleId="Telo">
    <w:name w:val="Telo"/>
    <w:basedOn w:val="Telobesedila"/>
    <w:link w:val="TeloZnak"/>
    <w:rsid w:val="001F5EA2"/>
    <w:pPr>
      <w:keepLines/>
      <w:spacing w:before="240" w:after="0" w:line="240" w:lineRule="auto"/>
    </w:pPr>
    <w:rPr>
      <w:rFonts w:ascii="Times New Roman" w:hAnsi="Times New Roman"/>
      <w:i/>
    </w:rPr>
  </w:style>
  <w:style w:type="character" w:customStyle="1" w:styleId="TeloZnak">
    <w:name w:val="Telo Znak"/>
    <w:link w:val="Telo"/>
    <w:locked/>
    <w:rsid w:val="00475D86"/>
    <w:rPr>
      <w:rFonts w:eastAsia="Batang"/>
      <w:i/>
      <w:sz w:val="24"/>
      <w:lang w:eastAsia="ko-KR"/>
    </w:rPr>
  </w:style>
  <w:style w:type="paragraph" w:styleId="Odstavekseznama">
    <w:name w:val="List Paragraph"/>
    <w:basedOn w:val="Navaden"/>
    <w:link w:val="OdstavekseznamaZnak"/>
    <w:uiPriority w:val="34"/>
    <w:qFormat/>
    <w:rsid w:val="005D1092"/>
    <w:pPr>
      <w:spacing w:before="0"/>
      <w:ind w:left="720"/>
      <w:contextualSpacing/>
    </w:pPr>
    <w:rPr>
      <w:rFonts w:ascii="Arial" w:eastAsia="Times New Roman" w:hAnsi="Arial"/>
      <w:lang w:eastAsia="en-US"/>
    </w:rPr>
  </w:style>
  <w:style w:type="character" w:styleId="Hiperpovezava">
    <w:name w:val="Hyperlink"/>
    <w:basedOn w:val="Privzetapisavaodstavka"/>
    <w:uiPriority w:val="99"/>
    <w:rsid w:val="001B7C44"/>
    <w:rPr>
      <w:rFonts w:cs="Times New Roman"/>
      <w:color w:val="0000FF"/>
      <w:u w:val="single"/>
    </w:rPr>
  </w:style>
  <w:style w:type="table" w:styleId="Tabelamrea">
    <w:name w:val="Table Grid"/>
    <w:basedOn w:val="Navadnatabela"/>
    <w:uiPriority w:val="99"/>
    <w:rsid w:val="007017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olobesedilo">
    <w:name w:val="Plain Text"/>
    <w:basedOn w:val="Navaden"/>
    <w:link w:val="GolobesediloZnak"/>
    <w:uiPriority w:val="99"/>
    <w:rsid w:val="00851405"/>
    <w:pPr>
      <w:spacing w:before="0"/>
    </w:pPr>
    <w:rPr>
      <w:rFonts w:ascii="Courier New" w:eastAsia="Times New Roman" w:hAnsi="Courier New"/>
      <w:b/>
      <w:i/>
      <w:spacing w:val="-5"/>
      <w:sz w:val="20"/>
      <w:szCs w:val="20"/>
      <w:lang w:eastAsia="sl-SI"/>
    </w:rPr>
  </w:style>
  <w:style w:type="character" w:customStyle="1" w:styleId="GolobesediloZnak">
    <w:name w:val="Golo besedilo Znak"/>
    <w:basedOn w:val="Privzetapisavaodstavka"/>
    <w:link w:val="Golobesedilo"/>
    <w:uiPriority w:val="99"/>
    <w:semiHidden/>
    <w:rsid w:val="007D64A1"/>
    <w:rPr>
      <w:rFonts w:ascii="Courier New" w:eastAsia="Batang" w:hAnsi="Courier New" w:cs="Courier New"/>
      <w:sz w:val="20"/>
      <w:szCs w:val="20"/>
      <w:lang w:eastAsia="ko-KR"/>
    </w:rPr>
  </w:style>
  <w:style w:type="paragraph" w:styleId="Navadensplet">
    <w:name w:val="Normal (Web)"/>
    <w:basedOn w:val="Navaden"/>
    <w:uiPriority w:val="99"/>
    <w:rsid w:val="00460BCB"/>
    <w:pPr>
      <w:spacing w:before="100" w:beforeAutospacing="1" w:after="100" w:afterAutospacing="1"/>
    </w:pPr>
    <w:rPr>
      <w:rFonts w:eastAsia="Times New Roman"/>
      <w:lang w:eastAsia="sl-SI"/>
    </w:rPr>
  </w:style>
  <w:style w:type="paragraph" w:styleId="Stvarnokazalo1">
    <w:name w:val="index 1"/>
    <w:basedOn w:val="Navaden"/>
    <w:next w:val="Navaden"/>
    <w:autoRedefine/>
    <w:uiPriority w:val="99"/>
    <w:rsid w:val="00F66F77"/>
    <w:pPr>
      <w:spacing w:before="0"/>
      <w:ind w:left="240" w:hanging="240"/>
    </w:pPr>
  </w:style>
  <w:style w:type="paragraph" w:styleId="NaslovTOC">
    <w:name w:val="TOC Heading"/>
    <w:basedOn w:val="Naslov1"/>
    <w:next w:val="Navaden"/>
    <w:uiPriority w:val="39"/>
    <w:qFormat/>
    <w:rsid w:val="00F66F77"/>
    <w:pPr>
      <w:spacing w:before="480" w:after="0" w:line="276" w:lineRule="auto"/>
      <w:outlineLvl w:val="9"/>
    </w:pPr>
    <w:rPr>
      <w:rFonts w:ascii="Cambria" w:eastAsia="Times New Roman" w:hAnsi="Cambria"/>
      <w:bCs/>
      <w:color w:val="365F91"/>
      <w:spacing w:val="0"/>
      <w:kern w:val="0"/>
      <w:sz w:val="28"/>
      <w:szCs w:val="28"/>
      <w:lang w:eastAsia="en-US"/>
    </w:rPr>
  </w:style>
  <w:style w:type="paragraph" w:styleId="Kazalovsebine2">
    <w:name w:val="toc 2"/>
    <w:basedOn w:val="Navaden"/>
    <w:next w:val="Navaden"/>
    <w:autoRedefine/>
    <w:uiPriority w:val="39"/>
    <w:qFormat/>
    <w:rsid w:val="005C0A79"/>
    <w:pPr>
      <w:tabs>
        <w:tab w:val="left" w:pos="440"/>
        <w:tab w:val="left" w:pos="567"/>
        <w:tab w:val="right" w:leader="dot" w:pos="8921"/>
      </w:tabs>
      <w:spacing w:before="0"/>
    </w:pPr>
    <w:rPr>
      <w:rFonts w:eastAsia="Times New Roman"/>
      <w:b/>
      <w:sz w:val="22"/>
      <w:szCs w:val="22"/>
      <w:lang w:eastAsia="en-US"/>
    </w:rPr>
  </w:style>
  <w:style w:type="paragraph" w:styleId="Kazalovsebine1">
    <w:name w:val="toc 1"/>
    <w:basedOn w:val="Navaden"/>
    <w:next w:val="Navaden"/>
    <w:autoRedefine/>
    <w:uiPriority w:val="39"/>
    <w:qFormat/>
    <w:rsid w:val="00F66F77"/>
    <w:pPr>
      <w:spacing w:before="0"/>
    </w:pPr>
    <w:rPr>
      <w:rFonts w:ascii="Arial" w:eastAsia="Times New Roman" w:hAnsi="Arial" w:cs="Arial"/>
      <w:sz w:val="22"/>
      <w:szCs w:val="22"/>
      <w:lang w:eastAsia="en-US"/>
    </w:rPr>
  </w:style>
  <w:style w:type="paragraph" w:styleId="Kazalovsebine3">
    <w:name w:val="toc 3"/>
    <w:basedOn w:val="Navaden"/>
    <w:next w:val="Navaden"/>
    <w:autoRedefine/>
    <w:uiPriority w:val="39"/>
    <w:qFormat/>
    <w:rsid w:val="00151F93"/>
    <w:pPr>
      <w:tabs>
        <w:tab w:val="left" w:pos="851"/>
        <w:tab w:val="left" w:pos="993"/>
        <w:tab w:val="right" w:leader="dot" w:pos="9628"/>
      </w:tabs>
      <w:spacing w:before="0" w:after="100" w:line="276" w:lineRule="auto"/>
      <w:ind w:left="440"/>
    </w:pPr>
    <w:rPr>
      <w:rFonts w:ascii="Calibri" w:eastAsia="Times New Roman" w:hAnsi="Calibri"/>
      <w:sz w:val="22"/>
      <w:szCs w:val="22"/>
      <w:lang w:eastAsia="en-US"/>
    </w:rPr>
  </w:style>
  <w:style w:type="paragraph" w:customStyle="1" w:styleId="BodyText21">
    <w:name w:val="Body Text 21"/>
    <w:basedOn w:val="Navaden"/>
    <w:uiPriority w:val="99"/>
    <w:rsid w:val="00A6783C"/>
    <w:pPr>
      <w:overflowPunct w:val="0"/>
      <w:autoSpaceDE w:val="0"/>
      <w:autoSpaceDN w:val="0"/>
      <w:adjustRightInd w:val="0"/>
      <w:spacing w:before="0"/>
      <w:ind w:left="360"/>
      <w:jc w:val="both"/>
      <w:textAlignment w:val="baseline"/>
    </w:pPr>
    <w:rPr>
      <w:rFonts w:eastAsia="Times New Roman"/>
      <w:szCs w:val="20"/>
      <w:lang w:eastAsia="sl-SI"/>
    </w:rPr>
  </w:style>
  <w:style w:type="paragraph" w:styleId="Naslov">
    <w:name w:val="Title"/>
    <w:basedOn w:val="Navaden"/>
    <w:link w:val="NaslovZnak"/>
    <w:qFormat/>
    <w:rsid w:val="00517658"/>
    <w:pPr>
      <w:widowControl w:val="0"/>
      <w:spacing w:before="0" w:after="240"/>
      <w:ind w:left="284" w:right="-2"/>
      <w:jc w:val="center"/>
    </w:pPr>
    <w:rPr>
      <w:rFonts w:ascii="Arial" w:eastAsia="Times New Roman" w:hAnsi="Arial"/>
      <w:b/>
      <w:szCs w:val="20"/>
      <w:lang w:eastAsia="sl-SI"/>
    </w:rPr>
  </w:style>
  <w:style w:type="character" w:customStyle="1" w:styleId="NaslovZnak">
    <w:name w:val="Naslov Znak"/>
    <w:basedOn w:val="Privzetapisavaodstavka"/>
    <w:link w:val="Naslov"/>
    <w:locked/>
    <w:rsid w:val="00517658"/>
    <w:rPr>
      <w:rFonts w:ascii="Arial" w:hAnsi="Arial" w:cs="Times New Roman"/>
      <w:b/>
      <w:sz w:val="24"/>
    </w:rPr>
  </w:style>
  <w:style w:type="paragraph" w:customStyle="1" w:styleId="Default">
    <w:name w:val="Default"/>
    <w:rsid w:val="00601889"/>
    <w:pPr>
      <w:autoSpaceDE w:val="0"/>
      <w:autoSpaceDN w:val="0"/>
      <w:adjustRightInd w:val="0"/>
    </w:pPr>
    <w:rPr>
      <w:color w:val="000000"/>
      <w:sz w:val="24"/>
      <w:szCs w:val="24"/>
    </w:rPr>
  </w:style>
  <w:style w:type="paragraph" w:styleId="Telobesedila2">
    <w:name w:val="Body Text 2"/>
    <w:basedOn w:val="Navaden"/>
    <w:link w:val="Telobesedila2Znak"/>
    <w:uiPriority w:val="99"/>
    <w:rsid w:val="000348CE"/>
    <w:pPr>
      <w:spacing w:after="120" w:line="480" w:lineRule="auto"/>
    </w:pPr>
  </w:style>
  <w:style w:type="character" w:customStyle="1" w:styleId="Telobesedila2Znak">
    <w:name w:val="Telo besedila 2 Znak"/>
    <w:basedOn w:val="Privzetapisavaodstavka"/>
    <w:link w:val="Telobesedila2"/>
    <w:uiPriority w:val="99"/>
    <w:locked/>
    <w:rsid w:val="000348CE"/>
    <w:rPr>
      <w:rFonts w:eastAsia="Batang" w:cs="Times New Roman"/>
      <w:sz w:val="24"/>
      <w:szCs w:val="24"/>
      <w:lang w:eastAsia="ko-KR"/>
    </w:rPr>
  </w:style>
  <w:style w:type="paragraph" w:styleId="Zadevapripombe">
    <w:name w:val="annotation subject"/>
    <w:basedOn w:val="Pripombabesedilo"/>
    <w:next w:val="Pripombabesedilo"/>
    <w:link w:val="ZadevapripombeZnak"/>
    <w:rsid w:val="00FB791D"/>
    <w:pPr>
      <w:keepLines w:val="0"/>
      <w:spacing w:after="0" w:line="240" w:lineRule="auto"/>
      <w:jc w:val="left"/>
    </w:pPr>
    <w:rPr>
      <w:rFonts w:ascii="Times New Roman" w:hAnsi="Times New Roman"/>
      <w:b/>
      <w:bCs/>
      <w:sz w:val="20"/>
      <w:szCs w:val="20"/>
    </w:rPr>
  </w:style>
  <w:style w:type="character" w:customStyle="1" w:styleId="ZadevapripombeZnak">
    <w:name w:val="Zadeva pripombe Znak"/>
    <w:basedOn w:val="PripombabesediloZnak"/>
    <w:link w:val="Zadevapripombe"/>
    <w:rsid w:val="007D64A1"/>
    <w:rPr>
      <w:rFonts w:eastAsia="Batang"/>
      <w:b/>
      <w:bCs/>
      <w:sz w:val="20"/>
      <w:szCs w:val="20"/>
      <w:lang w:eastAsia="ko-KR"/>
    </w:rPr>
  </w:style>
  <w:style w:type="paragraph" w:customStyle="1" w:styleId="Telobesedila21">
    <w:name w:val="Telo besedila 21"/>
    <w:basedOn w:val="Navaden"/>
    <w:rsid w:val="00125BF6"/>
    <w:pPr>
      <w:suppressAutoHyphens/>
      <w:spacing w:before="0"/>
      <w:jc w:val="both"/>
    </w:pPr>
    <w:rPr>
      <w:rFonts w:eastAsia="Times New Roman"/>
      <w:lang w:eastAsia="ar-SA"/>
    </w:rPr>
  </w:style>
  <w:style w:type="character" w:styleId="Krepko">
    <w:name w:val="Strong"/>
    <w:basedOn w:val="Privzetapisavaodstavka"/>
    <w:uiPriority w:val="22"/>
    <w:qFormat/>
    <w:locked/>
    <w:rsid w:val="00C91C20"/>
    <w:rPr>
      <w:b/>
      <w:bCs/>
    </w:rPr>
  </w:style>
  <w:style w:type="paragraph" w:customStyle="1" w:styleId="esegmentt">
    <w:name w:val="esegment_t"/>
    <w:basedOn w:val="Navaden"/>
    <w:rsid w:val="00975EAD"/>
    <w:pPr>
      <w:spacing w:before="0" w:after="210" w:line="360" w:lineRule="atLeast"/>
      <w:jc w:val="center"/>
    </w:pPr>
    <w:rPr>
      <w:rFonts w:eastAsia="Times New Roman"/>
      <w:b/>
      <w:bCs/>
      <w:color w:val="6B7E9D"/>
      <w:sz w:val="31"/>
      <w:szCs w:val="31"/>
      <w:lang w:eastAsia="sl-SI"/>
    </w:rPr>
  </w:style>
  <w:style w:type="paragraph" w:customStyle="1" w:styleId="Zadeva">
    <w:name w:val="Zadeva"/>
    <w:basedOn w:val="Navaden"/>
    <w:rsid w:val="00F751C2"/>
    <w:pPr>
      <w:spacing w:before="0" w:after="240"/>
    </w:pPr>
    <w:rPr>
      <w:rFonts w:eastAsia="Times New Roman"/>
      <w:i/>
      <w:iCs/>
      <w:szCs w:val="20"/>
      <w:lang w:eastAsia="sl-SI"/>
    </w:rPr>
  </w:style>
  <w:style w:type="character" w:customStyle="1" w:styleId="Komentar-besediloZnak1">
    <w:name w:val="Komentar - besedilo Znak1"/>
    <w:basedOn w:val="Privzetapisavaodstavka"/>
    <w:uiPriority w:val="99"/>
    <w:semiHidden/>
    <w:rsid w:val="00F55804"/>
    <w:rPr>
      <w:kern w:val="1"/>
      <w:lang w:eastAsia="ar-SA"/>
    </w:rPr>
  </w:style>
  <w:style w:type="paragraph" w:customStyle="1" w:styleId="Preformatted">
    <w:name w:val="Preformatted"/>
    <w:basedOn w:val="Navaden"/>
    <w:rsid w:val="00D828E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eastAsia="Times New Roman" w:hAnsi="Courier New"/>
      <w:snapToGrid w:val="0"/>
      <w:sz w:val="20"/>
      <w:szCs w:val="20"/>
      <w:lang w:eastAsia="sl-SI"/>
    </w:rPr>
  </w:style>
  <w:style w:type="paragraph" w:customStyle="1" w:styleId="NASLOV10">
    <w:name w:val="NASLOV 1"/>
    <w:basedOn w:val="Naslov1"/>
    <w:rsid w:val="007A16A9"/>
    <w:pPr>
      <w:keepNext w:val="0"/>
      <w:spacing w:before="0" w:after="0" w:line="240" w:lineRule="auto"/>
      <w:jc w:val="center"/>
    </w:pPr>
    <w:rPr>
      <w:rFonts w:ascii="Times New Roman" w:eastAsia="Times New Roman" w:hAnsi="Times New Roman"/>
      <w:iCs/>
      <w:spacing w:val="0"/>
      <w:kern w:val="0"/>
      <w:sz w:val="24"/>
      <w:szCs w:val="20"/>
      <w:lang w:eastAsia="sl-SI"/>
    </w:rPr>
  </w:style>
  <w:style w:type="paragraph" w:customStyle="1" w:styleId="DecimalAligned">
    <w:name w:val="Decimal Aligned"/>
    <w:basedOn w:val="Navaden"/>
    <w:uiPriority w:val="40"/>
    <w:qFormat/>
    <w:rsid w:val="008D00E6"/>
    <w:pPr>
      <w:tabs>
        <w:tab w:val="decimal" w:pos="360"/>
      </w:tabs>
      <w:spacing w:before="0" w:after="200" w:line="276" w:lineRule="auto"/>
    </w:pPr>
    <w:rPr>
      <w:rFonts w:asciiTheme="minorHAnsi" w:eastAsiaTheme="minorHAnsi" w:hAnsiTheme="minorHAnsi" w:cstheme="minorBidi"/>
      <w:sz w:val="22"/>
      <w:szCs w:val="22"/>
      <w:lang w:eastAsia="sl-SI"/>
    </w:rPr>
  </w:style>
  <w:style w:type="paragraph" w:styleId="Brezrazmikov">
    <w:name w:val="No Spacing"/>
    <w:link w:val="BrezrazmikovZnak"/>
    <w:uiPriority w:val="1"/>
    <w:qFormat/>
    <w:rsid w:val="008D00E6"/>
    <w:rPr>
      <w:rFonts w:asciiTheme="minorHAnsi" w:eastAsiaTheme="minorEastAsia" w:hAnsiTheme="minorHAnsi" w:cstheme="minorBidi"/>
    </w:rPr>
  </w:style>
  <w:style w:type="character" w:customStyle="1" w:styleId="BrezrazmikovZnak">
    <w:name w:val="Brez razmikov Znak"/>
    <w:basedOn w:val="Privzetapisavaodstavka"/>
    <w:link w:val="Brezrazmikov"/>
    <w:uiPriority w:val="1"/>
    <w:rsid w:val="008D00E6"/>
    <w:rPr>
      <w:rFonts w:asciiTheme="minorHAnsi" w:eastAsiaTheme="minorEastAsia" w:hAnsiTheme="minorHAnsi" w:cstheme="minorBidi"/>
    </w:rPr>
  </w:style>
  <w:style w:type="character" w:styleId="Neenpoudarek">
    <w:name w:val="Subtle Emphasis"/>
    <w:basedOn w:val="Privzetapisavaodstavka"/>
    <w:uiPriority w:val="19"/>
    <w:qFormat/>
    <w:rsid w:val="008D00E6"/>
    <w:rPr>
      <w:i/>
      <w:iCs/>
      <w:color w:val="7F7F7F" w:themeColor="text1" w:themeTint="80"/>
    </w:rPr>
  </w:style>
  <w:style w:type="paragraph" w:styleId="Telobesedila3">
    <w:name w:val="Body Text 3"/>
    <w:basedOn w:val="Navaden"/>
    <w:link w:val="Telobesedila3Znak"/>
    <w:rsid w:val="008D00E6"/>
    <w:pPr>
      <w:spacing w:before="0"/>
      <w:jc w:val="both"/>
    </w:pPr>
    <w:rPr>
      <w:rFonts w:ascii="Arial Narrow" w:eastAsia="Times New Roman" w:hAnsi="Arial Narrow"/>
      <w:b/>
      <w:szCs w:val="20"/>
      <w:lang w:val="en-GB" w:eastAsia="sl-SI"/>
    </w:rPr>
  </w:style>
  <w:style w:type="character" w:customStyle="1" w:styleId="Telobesedila3Znak">
    <w:name w:val="Telo besedila 3 Znak"/>
    <w:basedOn w:val="Privzetapisavaodstavka"/>
    <w:link w:val="Telobesedila3"/>
    <w:rsid w:val="008D00E6"/>
    <w:rPr>
      <w:rFonts w:ascii="Arial Narrow" w:hAnsi="Arial Narrow"/>
      <w:b/>
      <w:sz w:val="24"/>
      <w:szCs w:val="20"/>
      <w:lang w:val="en-GB"/>
    </w:rPr>
  </w:style>
  <w:style w:type="paragraph" w:styleId="Blokbesedila">
    <w:name w:val="Block Text"/>
    <w:basedOn w:val="Navaden"/>
    <w:rsid w:val="008D00E6"/>
    <w:pPr>
      <w:spacing w:before="0"/>
      <w:ind w:left="113" w:right="113"/>
      <w:jc w:val="center"/>
    </w:pPr>
    <w:rPr>
      <w:rFonts w:ascii="Arial Narrow" w:eastAsia="Times New Roman" w:hAnsi="Arial Narrow"/>
      <w:sz w:val="22"/>
      <w:szCs w:val="20"/>
      <w:lang w:eastAsia="sl-SI"/>
    </w:rPr>
  </w:style>
  <w:style w:type="paragraph" w:styleId="Telobesedila-zamik2">
    <w:name w:val="Body Text Indent 2"/>
    <w:basedOn w:val="Navaden"/>
    <w:link w:val="Telobesedila-zamik2Znak"/>
    <w:rsid w:val="008D00E6"/>
    <w:pPr>
      <w:shd w:val="clear" w:color="auto" w:fill="FFFFFF"/>
      <w:spacing w:before="427" w:line="427" w:lineRule="exact"/>
      <w:ind w:left="14"/>
    </w:pPr>
    <w:rPr>
      <w:rFonts w:eastAsia="Times New Roman"/>
      <w:b/>
      <w:color w:val="000000"/>
      <w:w w:val="96"/>
      <w:szCs w:val="20"/>
      <w:u w:val="single"/>
      <w:lang w:val="en-US" w:eastAsia="sl-SI"/>
    </w:rPr>
  </w:style>
  <w:style w:type="character" w:customStyle="1" w:styleId="Telobesedila-zamik2Znak">
    <w:name w:val="Telo besedila - zamik 2 Znak"/>
    <w:basedOn w:val="Privzetapisavaodstavka"/>
    <w:link w:val="Telobesedila-zamik2"/>
    <w:rsid w:val="008D00E6"/>
    <w:rPr>
      <w:b/>
      <w:color w:val="000000"/>
      <w:w w:val="96"/>
      <w:sz w:val="24"/>
      <w:szCs w:val="20"/>
      <w:u w:val="single"/>
      <w:shd w:val="clear" w:color="auto" w:fill="FFFFFF"/>
      <w:lang w:val="en-US"/>
    </w:rPr>
  </w:style>
  <w:style w:type="paragraph" w:styleId="Telobesedila-zamik3">
    <w:name w:val="Body Text Indent 3"/>
    <w:basedOn w:val="Navaden"/>
    <w:link w:val="Telobesedila-zamik3Znak"/>
    <w:rsid w:val="008D00E6"/>
    <w:pPr>
      <w:shd w:val="clear" w:color="auto" w:fill="FFFFFF"/>
      <w:spacing w:before="0" w:line="413" w:lineRule="exact"/>
      <w:ind w:left="29"/>
      <w:jc w:val="both"/>
    </w:pPr>
    <w:rPr>
      <w:rFonts w:eastAsia="Times New Roman"/>
      <w:color w:val="000000"/>
      <w:w w:val="91"/>
      <w:szCs w:val="20"/>
      <w:lang w:val="en-US" w:eastAsia="sl-SI"/>
    </w:rPr>
  </w:style>
  <w:style w:type="character" w:customStyle="1" w:styleId="Telobesedila-zamik3Znak">
    <w:name w:val="Telo besedila - zamik 3 Znak"/>
    <w:basedOn w:val="Privzetapisavaodstavka"/>
    <w:link w:val="Telobesedila-zamik3"/>
    <w:rsid w:val="008D00E6"/>
    <w:rPr>
      <w:color w:val="000000"/>
      <w:w w:val="91"/>
      <w:sz w:val="24"/>
      <w:szCs w:val="20"/>
      <w:shd w:val="clear" w:color="auto" w:fill="FFFFFF"/>
      <w:lang w:val="en-US"/>
    </w:rPr>
  </w:style>
  <w:style w:type="paragraph" w:customStyle="1" w:styleId="H2">
    <w:name w:val="H2"/>
    <w:basedOn w:val="Navaden"/>
    <w:next w:val="Navaden"/>
    <w:rsid w:val="008D00E6"/>
    <w:pPr>
      <w:keepNext/>
      <w:widowControl w:val="0"/>
      <w:spacing w:before="100" w:after="100"/>
      <w:outlineLvl w:val="2"/>
    </w:pPr>
    <w:rPr>
      <w:rFonts w:eastAsia="Times New Roman"/>
      <w:b/>
      <w:snapToGrid w:val="0"/>
      <w:sz w:val="36"/>
      <w:szCs w:val="20"/>
      <w:lang w:eastAsia="sl-SI"/>
    </w:rPr>
  </w:style>
  <w:style w:type="paragraph" w:customStyle="1" w:styleId="ZU">
    <w:name w:val="Z_U"/>
    <w:basedOn w:val="Navaden"/>
    <w:rsid w:val="008D00E6"/>
    <w:pPr>
      <w:spacing w:before="0"/>
    </w:pPr>
    <w:rPr>
      <w:rFonts w:ascii="Arial" w:eastAsia="Times New Roman" w:hAnsi="Arial"/>
      <w:b/>
      <w:sz w:val="16"/>
      <w:szCs w:val="20"/>
      <w:lang w:val="fr-FR" w:eastAsia="sl-SI"/>
    </w:rPr>
  </w:style>
  <w:style w:type="paragraph" w:customStyle="1" w:styleId="Rub3">
    <w:name w:val="Rub3"/>
    <w:basedOn w:val="Navaden"/>
    <w:next w:val="Navaden"/>
    <w:rsid w:val="008D00E6"/>
    <w:pPr>
      <w:tabs>
        <w:tab w:val="left" w:pos="709"/>
      </w:tabs>
      <w:spacing w:before="0"/>
      <w:jc w:val="both"/>
    </w:pPr>
    <w:rPr>
      <w:rFonts w:eastAsia="Times New Roman"/>
      <w:b/>
      <w:i/>
      <w:sz w:val="20"/>
      <w:szCs w:val="20"/>
      <w:lang w:val="en-GB" w:eastAsia="sl-SI"/>
    </w:rPr>
  </w:style>
  <w:style w:type="paragraph" w:customStyle="1" w:styleId="Rub1">
    <w:name w:val="Rub1"/>
    <w:basedOn w:val="Navaden"/>
    <w:rsid w:val="008D00E6"/>
    <w:pPr>
      <w:tabs>
        <w:tab w:val="left" w:pos="1276"/>
      </w:tabs>
      <w:spacing w:before="0"/>
      <w:jc w:val="both"/>
    </w:pPr>
    <w:rPr>
      <w:rFonts w:eastAsia="Times New Roman"/>
      <w:b/>
      <w:smallCaps/>
      <w:sz w:val="20"/>
      <w:szCs w:val="20"/>
      <w:lang w:val="en-GB" w:eastAsia="sl-SI"/>
    </w:rPr>
  </w:style>
  <w:style w:type="paragraph" w:customStyle="1" w:styleId="Rub2">
    <w:name w:val="Rub2"/>
    <w:basedOn w:val="Navaden"/>
    <w:next w:val="Navaden"/>
    <w:rsid w:val="008D00E6"/>
    <w:pPr>
      <w:tabs>
        <w:tab w:val="left" w:pos="709"/>
        <w:tab w:val="left" w:pos="5670"/>
        <w:tab w:val="left" w:pos="6663"/>
        <w:tab w:val="left" w:pos="7088"/>
      </w:tabs>
      <w:spacing w:before="0"/>
      <w:ind w:right="-596"/>
    </w:pPr>
    <w:rPr>
      <w:rFonts w:eastAsia="Times New Roman"/>
      <w:smallCaps/>
      <w:sz w:val="20"/>
      <w:szCs w:val="20"/>
      <w:lang w:val="en-GB" w:eastAsia="sl-SI"/>
    </w:rPr>
  </w:style>
  <w:style w:type="paragraph" w:customStyle="1" w:styleId="Rub4">
    <w:name w:val="Rub4"/>
    <w:basedOn w:val="Navaden"/>
    <w:next w:val="Navaden"/>
    <w:rsid w:val="008D00E6"/>
    <w:pPr>
      <w:tabs>
        <w:tab w:val="left" w:pos="709"/>
      </w:tabs>
      <w:spacing w:before="0"/>
    </w:pPr>
    <w:rPr>
      <w:rFonts w:eastAsia="Times New Roman"/>
      <w:b/>
      <w:i/>
      <w:sz w:val="20"/>
      <w:szCs w:val="20"/>
      <w:lang w:val="en-GB" w:eastAsia="sl-SI"/>
    </w:rPr>
  </w:style>
  <w:style w:type="paragraph" w:customStyle="1" w:styleId="Navaden1">
    <w:name w:val="Navaden1"/>
    <w:basedOn w:val="Rub3"/>
    <w:rsid w:val="008D00E6"/>
    <w:pPr>
      <w:ind w:left="705" w:hanging="705"/>
    </w:pPr>
    <w:rPr>
      <w:i w:val="0"/>
    </w:rPr>
  </w:style>
  <w:style w:type="character" w:customStyle="1" w:styleId="NASLOV1ZnakZnak">
    <w:name w:val="NASLOV1 Znak Znak"/>
    <w:rsid w:val="008D00E6"/>
    <w:rPr>
      <w:b/>
      <w:iCs/>
      <w:sz w:val="24"/>
      <w:lang w:val="sl-SI" w:eastAsia="sl-SI" w:bidi="ar-SA"/>
    </w:rPr>
  </w:style>
  <w:style w:type="paragraph" w:customStyle="1" w:styleId="SlogNaslov2TimesNewRoman">
    <w:name w:val="Slog Naslov 2 + Times New Roman"/>
    <w:basedOn w:val="Naslov2"/>
    <w:autoRedefine/>
    <w:rsid w:val="008D00E6"/>
    <w:pPr>
      <w:keepNext w:val="0"/>
      <w:spacing w:before="0" w:line="240" w:lineRule="auto"/>
      <w:jc w:val="right"/>
    </w:pPr>
    <w:rPr>
      <w:rFonts w:ascii="Times New Roman" w:eastAsia="Times New Roman" w:hAnsi="Times New Roman"/>
      <w:iCs/>
      <w:spacing w:val="0"/>
      <w:kern w:val="0"/>
      <w:szCs w:val="20"/>
      <w:lang w:eastAsia="sl-SI"/>
    </w:rPr>
  </w:style>
  <w:style w:type="paragraph" w:customStyle="1" w:styleId="SlogNaslov1Vzorec25SamodejnoOspredjebelaOzadje">
    <w:name w:val="Slog Naslov 1 + Vzorec: 25% (Samodejno Ospredje bela Ozadje)"/>
    <w:basedOn w:val="Naslov1"/>
    <w:autoRedefine/>
    <w:rsid w:val="008D00E6"/>
    <w:pPr>
      <w:keepNext w:val="0"/>
      <w:spacing w:before="0" w:after="0" w:line="240" w:lineRule="auto"/>
      <w:jc w:val="right"/>
    </w:pPr>
    <w:rPr>
      <w:rFonts w:ascii="Times New Roman" w:eastAsia="Times New Roman" w:hAnsi="Times New Roman"/>
      <w:iCs/>
      <w:spacing w:val="0"/>
      <w:kern w:val="0"/>
      <w:sz w:val="24"/>
      <w:szCs w:val="20"/>
      <w:lang w:eastAsia="sl-SI"/>
    </w:rPr>
  </w:style>
  <w:style w:type="character" w:customStyle="1" w:styleId="SlogNaslov1Vzorec25SamodejnoOspredjebelaOzadjeZnak">
    <w:name w:val="Slog Naslov 1 + Vzorec: 25% (Samodejno Ospredje bela Ozadje) Znak"/>
    <w:basedOn w:val="NASLOV1ZnakZnak"/>
    <w:rsid w:val="008D00E6"/>
    <w:rPr>
      <w:b/>
      <w:iCs/>
      <w:sz w:val="24"/>
      <w:lang w:val="sl-SI" w:eastAsia="sl-SI" w:bidi="ar-SA"/>
    </w:rPr>
  </w:style>
  <w:style w:type="paragraph" w:customStyle="1" w:styleId="Slog10ptKrepkoDesno">
    <w:name w:val="Slog 10 pt Krepko Desno"/>
    <w:basedOn w:val="Navaden"/>
    <w:rsid w:val="008D00E6"/>
    <w:pPr>
      <w:spacing w:before="0"/>
      <w:jc w:val="right"/>
    </w:pPr>
    <w:rPr>
      <w:rFonts w:eastAsia="Times New Roman"/>
      <w:b/>
      <w:bCs/>
      <w:sz w:val="20"/>
      <w:szCs w:val="20"/>
      <w:lang w:eastAsia="sl-SI"/>
    </w:rPr>
  </w:style>
  <w:style w:type="paragraph" w:customStyle="1" w:styleId="SlogTeloKrepkoNeLeeePred0pt">
    <w:name w:val="Slog Telo + Krepko Ne Ležeče Pred:  0 pt"/>
    <w:basedOn w:val="Telo"/>
    <w:rsid w:val="008D00E6"/>
    <w:pPr>
      <w:spacing w:before="0"/>
      <w:jc w:val="right"/>
    </w:pPr>
    <w:rPr>
      <w:rFonts w:eastAsia="Times New Roman"/>
      <w:b/>
      <w:bCs/>
      <w:i w:val="0"/>
      <w:szCs w:val="20"/>
      <w:lang w:eastAsia="sl-SI"/>
    </w:rPr>
  </w:style>
  <w:style w:type="paragraph" w:customStyle="1" w:styleId="Slog1">
    <w:name w:val="Slog1"/>
    <w:basedOn w:val="Navaden"/>
    <w:rsid w:val="008D00E6"/>
    <w:pPr>
      <w:spacing w:before="0"/>
      <w:jc w:val="right"/>
    </w:pPr>
    <w:rPr>
      <w:rFonts w:eastAsia="Times New Roman"/>
      <w:b/>
      <w:lang w:eastAsia="sl-SI"/>
    </w:rPr>
  </w:style>
  <w:style w:type="paragraph" w:customStyle="1" w:styleId="Slog2">
    <w:name w:val="Slog2"/>
    <w:basedOn w:val="Naslov1"/>
    <w:rsid w:val="008D00E6"/>
    <w:pPr>
      <w:keepNext w:val="0"/>
      <w:spacing w:before="0" w:after="0" w:line="240" w:lineRule="auto"/>
      <w:jc w:val="right"/>
    </w:pPr>
    <w:rPr>
      <w:rFonts w:ascii="Times New Roman" w:eastAsia="Times New Roman" w:hAnsi="Times New Roman"/>
      <w:iCs/>
      <w:spacing w:val="0"/>
      <w:kern w:val="0"/>
      <w:sz w:val="24"/>
      <w:szCs w:val="20"/>
      <w:lang w:eastAsia="sl-SI"/>
    </w:rPr>
  </w:style>
  <w:style w:type="paragraph" w:customStyle="1" w:styleId="Slog3">
    <w:name w:val="Slog3"/>
    <w:basedOn w:val="Naslov1"/>
    <w:autoRedefine/>
    <w:rsid w:val="008D00E6"/>
    <w:pPr>
      <w:keepNext w:val="0"/>
      <w:spacing w:before="0" w:after="0" w:line="240" w:lineRule="auto"/>
      <w:jc w:val="right"/>
    </w:pPr>
    <w:rPr>
      <w:rFonts w:ascii="Times New Roman" w:eastAsia="Times New Roman" w:hAnsi="Times New Roman"/>
      <w:b w:val="0"/>
      <w:iCs/>
      <w:spacing w:val="0"/>
      <w:kern w:val="0"/>
      <w:sz w:val="24"/>
      <w:szCs w:val="20"/>
      <w:lang w:eastAsia="sl-SI"/>
    </w:rPr>
  </w:style>
  <w:style w:type="paragraph" w:customStyle="1" w:styleId="SlogNaslov2Levo">
    <w:name w:val="Slog Naslov 2 + Levo"/>
    <w:basedOn w:val="Naslov2"/>
    <w:rsid w:val="008D00E6"/>
    <w:pPr>
      <w:keepNext w:val="0"/>
      <w:spacing w:before="0" w:line="240" w:lineRule="auto"/>
    </w:pPr>
    <w:rPr>
      <w:rFonts w:ascii="Times New Roman" w:eastAsia="Times New Roman" w:hAnsi="Times New Roman"/>
      <w:bCs/>
      <w:spacing w:val="0"/>
      <w:kern w:val="0"/>
      <w:szCs w:val="20"/>
      <w:lang w:eastAsia="sl-SI"/>
    </w:rPr>
  </w:style>
  <w:style w:type="character" w:customStyle="1" w:styleId="Slog10ptKrepkornaPodrtano">
    <w:name w:val="Slog 10 pt Krepko črna Podčrtano"/>
    <w:rsid w:val="008D00E6"/>
    <w:rPr>
      <w:b/>
      <w:bCs/>
      <w:color w:val="000000"/>
      <w:spacing w:val="-8"/>
      <w:sz w:val="20"/>
      <w:u w:val="single"/>
    </w:rPr>
  </w:style>
  <w:style w:type="paragraph" w:customStyle="1" w:styleId="Slog4">
    <w:name w:val="Slog4"/>
    <w:basedOn w:val="Navaden"/>
    <w:rsid w:val="008D00E6"/>
    <w:pPr>
      <w:spacing w:before="0"/>
      <w:jc w:val="center"/>
    </w:pPr>
    <w:rPr>
      <w:rFonts w:eastAsia="Times New Roman"/>
      <w:b/>
      <w:sz w:val="20"/>
      <w:szCs w:val="20"/>
      <w:u w:val="single"/>
      <w:lang w:eastAsia="sl-SI"/>
    </w:rPr>
  </w:style>
  <w:style w:type="paragraph" w:customStyle="1" w:styleId="Slog10ptKrepkoPodrtanoNasrediniLevo063cm">
    <w:name w:val="Slog 10 pt Krepko Podčrtano Na sredini Levo:  063 cm"/>
    <w:basedOn w:val="Navaden"/>
    <w:rsid w:val="008D00E6"/>
    <w:pPr>
      <w:spacing w:before="0"/>
      <w:ind w:left="360"/>
      <w:jc w:val="center"/>
    </w:pPr>
    <w:rPr>
      <w:rFonts w:eastAsia="Times New Roman"/>
      <w:b/>
      <w:bCs/>
      <w:sz w:val="20"/>
      <w:szCs w:val="20"/>
      <w:u w:val="single"/>
      <w:lang w:eastAsia="sl-SI"/>
    </w:rPr>
  </w:style>
  <w:style w:type="paragraph" w:customStyle="1" w:styleId="Slog5">
    <w:name w:val="Slog5"/>
    <w:basedOn w:val="Navaden"/>
    <w:rsid w:val="008D00E6"/>
    <w:pPr>
      <w:spacing w:before="0"/>
      <w:ind w:left="360"/>
      <w:jc w:val="center"/>
    </w:pPr>
    <w:rPr>
      <w:rFonts w:eastAsia="Times New Roman"/>
      <w:b/>
      <w:sz w:val="20"/>
      <w:szCs w:val="20"/>
      <w:u w:val="single"/>
      <w:lang w:eastAsia="sl-SI"/>
    </w:rPr>
  </w:style>
  <w:style w:type="paragraph" w:customStyle="1" w:styleId="Slog6">
    <w:name w:val="Slog6"/>
    <w:basedOn w:val="Navaden"/>
    <w:autoRedefine/>
    <w:rsid w:val="008D00E6"/>
    <w:pPr>
      <w:spacing w:before="0"/>
      <w:ind w:left="360"/>
      <w:jc w:val="center"/>
    </w:pPr>
    <w:rPr>
      <w:rFonts w:eastAsia="Times New Roman"/>
      <w:b/>
      <w:sz w:val="20"/>
      <w:szCs w:val="20"/>
      <w:u w:val="single"/>
      <w:lang w:eastAsia="sl-SI"/>
    </w:rPr>
  </w:style>
  <w:style w:type="paragraph" w:customStyle="1" w:styleId="Slog7">
    <w:name w:val="Slog7"/>
    <w:basedOn w:val="Navaden"/>
    <w:rsid w:val="008D00E6"/>
    <w:pPr>
      <w:spacing w:before="0"/>
      <w:ind w:left="360"/>
      <w:jc w:val="center"/>
    </w:pPr>
    <w:rPr>
      <w:rFonts w:eastAsia="Times New Roman"/>
      <w:b/>
      <w:sz w:val="20"/>
      <w:szCs w:val="20"/>
      <w:u w:val="single"/>
      <w:lang w:eastAsia="sl-SI"/>
    </w:rPr>
  </w:style>
  <w:style w:type="character" w:customStyle="1" w:styleId="Slog10ptKrepkoPodrtano">
    <w:name w:val="Slog 10 pt Krepko Podčrtano"/>
    <w:rsid w:val="008D00E6"/>
    <w:rPr>
      <w:rFonts w:ascii="Times New Roman" w:hAnsi="Times New Roman"/>
      <w:b/>
      <w:bCs/>
      <w:sz w:val="20"/>
      <w:u w:val="single"/>
    </w:rPr>
  </w:style>
  <w:style w:type="paragraph" w:customStyle="1" w:styleId="NASLOV20">
    <w:name w:val="NASLOV 2"/>
    <w:basedOn w:val="Navaden"/>
    <w:rsid w:val="008D00E6"/>
    <w:pPr>
      <w:tabs>
        <w:tab w:val="left" w:pos="2684"/>
      </w:tabs>
      <w:spacing w:after="120"/>
      <w:ind w:left="284" w:hanging="284"/>
    </w:pPr>
    <w:rPr>
      <w:rFonts w:eastAsia="Times New Roman"/>
      <w:szCs w:val="20"/>
      <w:lang w:eastAsia="sl-SI"/>
    </w:rPr>
  </w:style>
  <w:style w:type="paragraph" w:customStyle="1" w:styleId="Slog8">
    <w:name w:val="Slog8"/>
    <w:basedOn w:val="NASLOV20"/>
    <w:rsid w:val="008D00E6"/>
  </w:style>
  <w:style w:type="paragraph" w:customStyle="1" w:styleId="Slog9">
    <w:name w:val="Slog9"/>
    <w:basedOn w:val="NASLOV20"/>
    <w:rsid w:val="008D00E6"/>
  </w:style>
  <w:style w:type="paragraph" w:customStyle="1" w:styleId="Slog10">
    <w:name w:val="Slog10"/>
    <w:basedOn w:val="NASLOV20"/>
    <w:rsid w:val="008D00E6"/>
    <w:pPr>
      <w:spacing w:before="100" w:beforeAutospacing="1"/>
    </w:pPr>
  </w:style>
  <w:style w:type="paragraph" w:customStyle="1" w:styleId="Slog11">
    <w:name w:val="Slog11"/>
    <w:basedOn w:val="NASLOV20"/>
    <w:rsid w:val="008D00E6"/>
    <w:pPr>
      <w:jc w:val="center"/>
    </w:pPr>
  </w:style>
  <w:style w:type="paragraph" w:customStyle="1" w:styleId="Slog12">
    <w:name w:val="Slog12"/>
    <w:basedOn w:val="NASLOV20"/>
    <w:rsid w:val="008D00E6"/>
    <w:pPr>
      <w:numPr>
        <w:numId w:val="14"/>
      </w:numPr>
    </w:pPr>
  </w:style>
  <w:style w:type="character" w:customStyle="1" w:styleId="NASLOV1Znak0">
    <w:name w:val="NASLOV 1 Znak"/>
    <w:basedOn w:val="NASLOV1ZnakZnak"/>
    <w:rsid w:val="008D00E6"/>
    <w:rPr>
      <w:b/>
      <w:iCs/>
      <w:sz w:val="24"/>
      <w:lang w:val="sl-SI" w:eastAsia="sl-SI" w:bidi="ar-SA"/>
    </w:rPr>
  </w:style>
  <w:style w:type="paragraph" w:customStyle="1" w:styleId="slog13">
    <w:name w:val="slog 13"/>
    <w:basedOn w:val="Naslov2"/>
    <w:rsid w:val="008D00E6"/>
    <w:pPr>
      <w:keepNext w:val="0"/>
      <w:spacing w:before="0" w:line="240" w:lineRule="auto"/>
      <w:jc w:val="center"/>
    </w:pPr>
    <w:rPr>
      <w:rFonts w:ascii="Times New Roman" w:eastAsia="Times New Roman" w:hAnsi="Times New Roman"/>
      <w:iCs/>
      <w:spacing w:val="0"/>
      <w:kern w:val="0"/>
      <w:szCs w:val="20"/>
      <w:lang w:eastAsia="sl-SI"/>
    </w:rPr>
  </w:style>
  <w:style w:type="paragraph" w:customStyle="1" w:styleId="Slog14">
    <w:name w:val="Slog14"/>
    <w:basedOn w:val="NASLOV20"/>
    <w:rsid w:val="008D00E6"/>
  </w:style>
  <w:style w:type="paragraph" w:customStyle="1" w:styleId="Slog15">
    <w:name w:val="Slog15"/>
    <w:basedOn w:val="NASLOV20"/>
    <w:autoRedefine/>
    <w:rsid w:val="008D00E6"/>
  </w:style>
  <w:style w:type="paragraph" w:customStyle="1" w:styleId="SlogKrepkoNasredini">
    <w:name w:val="Slog Krepko Na sredini"/>
    <w:basedOn w:val="Navaden"/>
    <w:rsid w:val="008D00E6"/>
    <w:pPr>
      <w:spacing w:before="240"/>
      <w:jc w:val="center"/>
    </w:pPr>
    <w:rPr>
      <w:rFonts w:eastAsia="Times New Roman"/>
      <w:b/>
      <w:bCs/>
      <w:szCs w:val="20"/>
      <w:lang w:eastAsia="sl-SI"/>
    </w:rPr>
  </w:style>
  <w:style w:type="character" w:customStyle="1" w:styleId="SlogKrepko">
    <w:name w:val="Slog Krepko"/>
    <w:rsid w:val="008D00E6"/>
    <w:rPr>
      <w:rFonts w:ascii="Times New Roman" w:hAnsi="Times New Roman"/>
      <w:b/>
      <w:bCs/>
      <w:sz w:val="24"/>
    </w:rPr>
  </w:style>
  <w:style w:type="character" w:customStyle="1" w:styleId="ZgradbadokumentaZnak">
    <w:name w:val="Zgradba dokumenta Znak"/>
    <w:basedOn w:val="Privzetapisavaodstavka"/>
    <w:link w:val="Zgradbadokumenta"/>
    <w:semiHidden/>
    <w:rsid w:val="008D00E6"/>
    <w:rPr>
      <w:rFonts w:ascii="Tahoma" w:hAnsi="Tahoma" w:cs="Tahoma"/>
      <w:sz w:val="20"/>
      <w:szCs w:val="20"/>
      <w:shd w:val="clear" w:color="auto" w:fill="000080"/>
    </w:rPr>
  </w:style>
  <w:style w:type="paragraph" w:styleId="Zgradbadokumenta">
    <w:name w:val="Document Map"/>
    <w:basedOn w:val="Navaden"/>
    <w:link w:val="ZgradbadokumentaZnak"/>
    <w:semiHidden/>
    <w:rsid w:val="008D00E6"/>
    <w:pPr>
      <w:shd w:val="clear" w:color="auto" w:fill="000080"/>
      <w:spacing w:before="0"/>
    </w:pPr>
    <w:rPr>
      <w:rFonts w:ascii="Tahoma" w:eastAsia="Times New Roman" w:hAnsi="Tahoma" w:cs="Tahoma"/>
      <w:sz w:val="20"/>
      <w:szCs w:val="20"/>
      <w:lang w:eastAsia="sl-SI"/>
    </w:rPr>
  </w:style>
  <w:style w:type="character" w:styleId="SledenaHiperpovezava">
    <w:name w:val="FollowedHyperlink"/>
    <w:basedOn w:val="Privzetapisavaodstavka"/>
    <w:uiPriority w:val="99"/>
    <w:unhideWhenUsed/>
    <w:rsid w:val="005E25EE"/>
    <w:rPr>
      <w:color w:val="800080" w:themeColor="followedHyperlink"/>
      <w:u w:val="single"/>
    </w:rPr>
  </w:style>
  <w:style w:type="character" w:customStyle="1" w:styleId="A5">
    <w:name w:val="A5"/>
    <w:uiPriority w:val="99"/>
    <w:rsid w:val="00F854C3"/>
    <w:rPr>
      <w:color w:val="000000"/>
    </w:rPr>
  </w:style>
  <w:style w:type="table" w:customStyle="1" w:styleId="NormalTablePHPDOCX">
    <w:name w:val="Normal Table PHPDOCX"/>
    <w:uiPriority w:val="99"/>
    <w:semiHidden/>
    <w:unhideWhenUsed/>
    <w:qFormat/>
    <w:rsid w:val="00780478"/>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paragraph" w:customStyle="1" w:styleId="Normal1">
    <w:name w:val="Normal1"/>
    <w:rsid w:val="0066058E"/>
    <w:pPr>
      <w:numPr>
        <w:ilvl w:val="12"/>
      </w:numPr>
      <w:spacing w:after="240"/>
      <w:ind w:left="1135" w:hanging="851"/>
      <w:jc w:val="both"/>
    </w:pPr>
    <w:rPr>
      <w:rFonts w:ascii="Arial" w:hAnsi="Arial"/>
      <w:szCs w:val="20"/>
      <w:lang w:val="en-GB"/>
    </w:rPr>
  </w:style>
  <w:style w:type="character" w:customStyle="1" w:styleId="SlogTahoma">
    <w:name w:val="Slog Tahoma"/>
    <w:rsid w:val="0066058E"/>
    <w:rPr>
      <w:rFonts w:ascii="Tahoma" w:hAnsi="Tahoma"/>
      <w:sz w:val="24"/>
    </w:rPr>
  </w:style>
  <w:style w:type="paragraph" w:customStyle="1" w:styleId="BodyText31">
    <w:name w:val="Body Text 31"/>
    <w:basedOn w:val="Navaden"/>
    <w:rsid w:val="0066058E"/>
    <w:pPr>
      <w:widowControl w:val="0"/>
      <w:spacing w:before="0"/>
      <w:ind w:right="-1440"/>
    </w:pPr>
    <w:rPr>
      <w:rFonts w:eastAsia="Times New Roman"/>
      <w:sz w:val="22"/>
      <w:szCs w:val="20"/>
      <w:lang w:val="en-US" w:eastAsia="sl-SI"/>
    </w:rPr>
  </w:style>
  <w:style w:type="paragraph" w:customStyle="1" w:styleId="xl69">
    <w:name w:val="xl69"/>
    <w:basedOn w:val="Navaden"/>
    <w:rsid w:val="0066058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eastAsia="Times New Roman"/>
      <w:b/>
      <w:bCs/>
      <w:color w:val="000000"/>
      <w:sz w:val="18"/>
      <w:szCs w:val="18"/>
      <w:lang w:eastAsia="sl-SI"/>
    </w:rPr>
  </w:style>
  <w:style w:type="paragraph" w:customStyle="1" w:styleId="xl70">
    <w:name w:val="xl70"/>
    <w:basedOn w:val="Navaden"/>
    <w:rsid w:val="0066058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eastAsia="Times New Roman"/>
      <w:b/>
      <w:bCs/>
      <w:color w:val="000000"/>
      <w:sz w:val="18"/>
      <w:szCs w:val="18"/>
      <w:lang w:eastAsia="sl-SI"/>
    </w:rPr>
  </w:style>
  <w:style w:type="paragraph" w:customStyle="1" w:styleId="xl71">
    <w:name w:val="xl71"/>
    <w:basedOn w:val="Navaden"/>
    <w:rsid w:val="0066058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eastAsia="Times New Roman"/>
      <w:b/>
      <w:bCs/>
      <w:color w:val="000000"/>
      <w:sz w:val="18"/>
      <w:szCs w:val="18"/>
      <w:lang w:eastAsia="sl-SI"/>
    </w:rPr>
  </w:style>
  <w:style w:type="paragraph" w:customStyle="1" w:styleId="xl72">
    <w:name w:val="xl72"/>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0000"/>
      <w:sz w:val="18"/>
      <w:szCs w:val="18"/>
      <w:lang w:eastAsia="sl-SI"/>
    </w:rPr>
  </w:style>
  <w:style w:type="paragraph" w:customStyle="1" w:styleId="xl73">
    <w:name w:val="xl73"/>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lang w:eastAsia="sl-SI"/>
    </w:rPr>
  </w:style>
  <w:style w:type="paragraph" w:customStyle="1" w:styleId="xl74">
    <w:name w:val="xl74"/>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lang w:eastAsia="sl-SI"/>
    </w:rPr>
  </w:style>
  <w:style w:type="paragraph" w:customStyle="1" w:styleId="xl75">
    <w:name w:val="xl75"/>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00"/>
      <w:lang w:eastAsia="sl-SI"/>
    </w:rPr>
  </w:style>
  <w:style w:type="paragraph" w:customStyle="1" w:styleId="xl76">
    <w:name w:val="xl76"/>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olor w:val="000000"/>
      <w:lang w:eastAsia="sl-SI"/>
    </w:rPr>
  </w:style>
  <w:style w:type="paragraph" w:customStyle="1" w:styleId="xl77">
    <w:name w:val="xl77"/>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lang w:eastAsia="sl-SI"/>
    </w:rPr>
  </w:style>
  <w:style w:type="paragraph" w:customStyle="1" w:styleId="xl64">
    <w:name w:val="xl64"/>
    <w:basedOn w:val="Navaden"/>
    <w:rsid w:val="0066058E"/>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eastAsia="Times New Roman"/>
      <w:b/>
      <w:bCs/>
      <w:color w:val="000000"/>
      <w:sz w:val="18"/>
      <w:szCs w:val="18"/>
      <w:lang w:eastAsia="sl-SI"/>
    </w:rPr>
  </w:style>
  <w:style w:type="paragraph" w:customStyle="1" w:styleId="xl65">
    <w:name w:val="xl65"/>
    <w:basedOn w:val="Navaden"/>
    <w:rsid w:val="0066058E"/>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textAlignment w:val="center"/>
    </w:pPr>
    <w:rPr>
      <w:rFonts w:eastAsia="Times New Roman"/>
      <w:b/>
      <w:bCs/>
      <w:color w:val="000000"/>
      <w:sz w:val="18"/>
      <w:szCs w:val="18"/>
      <w:lang w:eastAsia="sl-SI"/>
    </w:rPr>
  </w:style>
  <w:style w:type="paragraph" w:customStyle="1" w:styleId="xl66">
    <w:name w:val="xl66"/>
    <w:basedOn w:val="Navaden"/>
    <w:rsid w:val="0066058E"/>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eastAsia="Times New Roman"/>
      <w:b/>
      <w:bCs/>
      <w:color w:val="000000"/>
      <w:sz w:val="18"/>
      <w:szCs w:val="18"/>
      <w:lang w:eastAsia="sl-SI"/>
    </w:rPr>
  </w:style>
  <w:style w:type="paragraph" w:customStyle="1" w:styleId="xl67">
    <w:name w:val="xl67"/>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lang w:eastAsia="sl-SI"/>
    </w:rPr>
  </w:style>
  <w:style w:type="paragraph" w:customStyle="1" w:styleId="xl68">
    <w:name w:val="xl68"/>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00"/>
      <w:lang w:eastAsia="sl-SI"/>
    </w:rPr>
  </w:style>
  <w:style w:type="paragraph" w:customStyle="1" w:styleId="xl78">
    <w:name w:val="xl78"/>
    <w:basedOn w:val="Navaden"/>
    <w:rsid w:val="0066058E"/>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eastAsia="Times New Roman"/>
      <w:b/>
      <w:bCs/>
      <w:sz w:val="16"/>
      <w:szCs w:val="16"/>
      <w:lang w:eastAsia="sl-SI"/>
    </w:rPr>
  </w:style>
  <w:style w:type="paragraph" w:customStyle="1" w:styleId="xl79">
    <w:name w:val="xl79"/>
    <w:basedOn w:val="Navaden"/>
    <w:rsid w:val="0066058E"/>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eastAsia="Times New Roman"/>
      <w:b/>
      <w:bCs/>
      <w:sz w:val="16"/>
      <w:szCs w:val="16"/>
      <w:lang w:eastAsia="sl-SI"/>
    </w:rPr>
  </w:style>
  <w:style w:type="paragraph" w:customStyle="1" w:styleId="xl80">
    <w:name w:val="xl80"/>
    <w:basedOn w:val="Navaden"/>
    <w:rsid w:val="0066058E"/>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eastAsia="Times New Roman"/>
      <w:b/>
      <w:bCs/>
      <w:sz w:val="16"/>
      <w:szCs w:val="16"/>
      <w:lang w:eastAsia="sl-SI"/>
    </w:rPr>
  </w:style>
  <w:style w:type="paragraph" w:customStyle="1" w:styleId="xl81">
    <w:name w:val="xl81"/>
    <w:basedOn w:val="Navaden"/>
    <w:rsid w:val="0066058E"/>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eastAsia="Times New Roman"/>
      <w:b/>
      <w:bCs/>
      <w:sz w:val="16"/>
      <w:szCs w:val="16"/>
      <w:lang w:eastAsia="sl-SI"/>
    </w:rPr>
  </w:style>
  <w:style w:type="paragraph" w:customStyle="1" w:styleId="xl82">
    <w:name w:val="xl82"/>
    <w:basedOn w:val="Navaden"/>
    <w:rsid w:val="0066058E"/>
    <w:pPr>
      <w:pBdr>
        <w:bottom w:val="single" w:sz="4" w:space="0" w:color="auto"/>
        <w:right w:val="single" w:sz="4" w:space="0" w:color="auto"/>
      </w:pBdr>
      <w:spacing w:before="100" w:beforeAutospacing="1" w:after="100" w:afterAutospacing="1"/>
    </w:pPr>
    <w:rPr>
      <w:rFonts w:eastAsia="Times New Roman"/>
      <w:sz w:val="16"/>
      <w:szCs w:val="16"/>
      <w:lang w:eastAsia="sl-SI"/>
    </w:rPr>
  </w:style>
  <w:style w:type="paragraph" w:customStyle="1" w:styleId="xl83">
    <w:name w:val="xl83"/>
    <w:basedOn w:val="Navaden"/>
    <w:rsid w:val="0066058E"/>
    <w:pPr>
      <w:pBdr>
        <w:top w:val="single" w:sz="4" w:space="0" w:color="auto"/>
        <w:bottom w:val="single" w:sz="4" w:space="0" w:color="auto"/>
        <w:right w:val="single" w:sz="4" w:space="0" w:color="auto"/>
      </w:pBdr>
      <w:spacing w:before="100" w:beforeAutospacing="1" w:after="100" w:afterAutospacing="1"/>
    </w:pPr>
    <w:rPr>
      <w:rFonts w:eastAsia="Times New Roman"/>
      <w:sz w:val="16"/>
      <w:szCs w:val="16"/>
      <w:lang w:eastAsia="sl-SI"/>
    </w:rPr>
  </w:style>
  <w:style w:type="paragraph" w:customStyle="1" w:styleId="xl84">
    <w:name w:val="xl84"/>
    <w:basedOn w:val="Navaden"/>
    <w:rsid w:val="0066058E"/>
    <w:pPr>
      <w:pBdr>
        <w:top w:val="single" w:sz="4" w:space="0" w:color="auto"/>
        <w:bottom w:val="single" w:sz="4" w:space="0" w:color="auto"/>
        <w:right w:val="single" w:sz="4" w:space="0" w:color="auto"/>
      </w:pBdr>
      <w:spacing w:before="100" w:beforeAutospacing="1" w:after="100" w:afterAutospacing="1"/>
    </w:pPr>
    <w:rPr>
      <w:rFonts w:eastAsia="Times New Roman"/>
      <w:sz w:val="16"/>
      <w:szCs w:val="16"/>
      <w:lang w:eastAsia="sl-SI"/>
    </w:rPr>
  </w:style>
  <w:style w:type="paragraph" w:customStyle="1" w:styleId="xl85">
    <w:name w:val="xl85"/>
    <w:basedOn w:val="Navaden"/>
    <w:rsid w:val="0066058E"/>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16"/>
      <w:szCs w:val="16"/>
      <w:lang w:eastAsia="sl-SI"/>
    </w:rPr>
  </w:style>
  <w:style w:type="paragraph" w:customStyle="1" w:styleId="xl86">
    <w:name w:val="xl86"/>
    <w:basedOn w:val="Navaden"/>
    <w:rsid w:val="0066058E"/>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sz w:val="16"/>
      <w:szCs w:val="16"/>
      <w:lang w:eastAsia="sl-SI"/>
    </w:rPr>
  </w:style>
  <w:style w:type="character" w:customStyle="1" w:styleId="Dopis">
    <w:name w:val="Dopis"/>
    <w:rsid w:val="0066058E"/>
    <w:rPr>
      <w:rFonts w:ascii="Arial" w:hAnsi="Arial"/>
      <w:sz w:val="20"/>
    </w:rPr>
  </w:style>
  <w:style w:type="paragraph" w:customStyle="1" w:styleId="Naslov11">
    <w:name w:val="Naslov1"/>
    <w:basedOn w:val="Navaden"/>
    <w:next w:val="Telobesedila"/>
    <w:rsid w:val="0066058E"/>
    <w:pPr>
      <w:keepNext/>
      <w:widowControl w:val="0"/>
      <w:suppressAutoHyphens/>
      <w:spacing w:before="240" w:after="120"/>
    </w:pPr>
    <w:rPr>
      <w:rFonts w:ascii="Arial" w:eastAsia="SimSun" w:hAnsi="Arial" w:cs="Mangal"/>
      <w:kern w:val="1"/>
      <w:sz w:val="28"/>
      <w:szCs w:val="28"/>
      <w:lang w:eastAsia="hi-IN" w:bidi="hi-IN"/>
    </w:rPr>
  </w:style>
  <w:style w:type="paragraph" w:customStyle="1" w:styleId="Naslovvsebine">
    <w:name w:val="Naslov vsebine"/>
    <w:basedOn w:val="Naslov11"/>
    <w:rsid w:val="0066058E"/>
    <w:pPr>
      <w:suppressLineNumbers/>
    </w:pPr>
    <w:rPr>
      <w:b/>
      <w:bCs/>
      <w:sz w:val="32"/>
      <w:szCs w:val="32"/>
    </w:rPr>
  </w:style>
  <w:style w:type="character" w:customStyle="1" w:styleId="OdstavekseznamaZnak">
    <w:name w:val="Odstavek seznama Znak"/>
    <w:link w:val="Odstavekseznama"/>
    <w:uiPriority w:val="34"/>
    <w:locked/>
    <w:rsid w:val="00D46231"/>
    <w:rPr>
      <w:rFonts w:ascii="Arial" w:hAnsi="Arial"/>
      <w:sz w:val="24"/>
      <w:szCs w:val="24"/>
      <w:lang w:eastAsia="en-US"/>
    </w:rPr>
  </w:style>
</w:styles>
</file>

<file path=word/webSettings.xml><?xml version="1.0" encoding="utf-8"?>
<w:webSettings xmlns:r="http://schemas.openxmlformats.org/officeDocument/2006/relationships" xmlns:w="http://schemas.openxmlformats.org/wordprocessingml/2006/main">
  <w:divs>
    <w:div w:id="85271311">
      <w:bodyDiv w:val="1"/>
      <w:marLeft w:val="0"/>
      <w:marRight w:val="0"/>
      <w:marTop w:val="0"/>
      <w:marBottom w:val="0"/>
      <w:divBdr>
        <w:top w:val="none" w:sz="0" w:space="0" w:color="auto"/>
        <w:left w:val="none" w:sz="0" w:space="0" w:color="auto"/>
        <w:bottom w:val="none" w:sz="0" w:space="0" w:color="auto"/>
        <w:right w:val="none" w:sz="0" w:space="0" w:color="auto"/>
      </w:divBdr>
    </w:div>
    <w:div w:id="111242504">
      <w:bodyDiv w:val="1"/>
      <w:marLeft w:val="0"/>
      <w:marRight w:val="0"/>
      <w:marTop w:val="0"/>
      <w:marBottom w:val="0"/>
      <w:divBdr>
        <w:top w:val="none" w:sz="0" w:space="0" w:color="auto"/>
        <w:left w:val="none" w:sz="0" w:space="0" w:color="auto"/>
        <w:bottom w:val="none" w:sz="0" w:space="0" w:color="auto"/>
        <w:right w:val="none" w:sz="0" w:space="0" w:color="auto"/>
      </w:divBdr>
    </w:div>
    <w:div w:id="202140012">
      <w:bodyDiv w:val="1"/>
      <w:marLeft w:val="0"/>
      <w:marRight w:val="0"/>
      <w:marTop w:val="0"/>
      <w:marBottom w:val="0"/>
      <w:divBdr>
        <w:top w:val="none" w:sz="0" w:space="0" w:color="auto"/>
        <w:left w:val="none" w:sz="0" w:space="0" w:color="auto"/>
        <w:bottom w:val="none" w:sz="0" w:space="0" w:color="auto"/>
        <w:right w:val="none" w:sz="0" w:space="0" w:color="auto"/>
      </w:divBdr>
    </w:div>
    <w:div w:id="293484545">
      <w:bodyDiv w:val="1"/>
      <w:marLeft w:val="0"/>
      <w:marRight w:val="0"/>
      <w:marTop w:val="0"/>
      <w:marBottom w:val="0"/>
      <w:divBdr>
        <w:top w:val="none" w:sz="0" w:space="0" w:color="auto"/>
        <w:left w:val="none" w:sz="0" w:space="0" w:color="auto"/>
        <w:bottom w:val="none" w:sz="0" w:space="0" w:color="auto"/>
        <w:right w:val="none" w:sz="0" w:space="0" w:color="auto"/>
      </w:divBdr>
    </w:div>
    <w:div w:id="376585691">
      <w:bodyDiv w:val="1"/>
      <w:marLeft w:val="0"/>
      <w:marRight w:val="0"/>
      <w:marTop w:val="0"/>
      <w:marBottom w:val="0"/>
      <w:divBdr>
        <w:top w:val="none" w:sz="0" w:space="0" w:color="auto"/>
        <w:left w:val="none" w:sz="0" w:space="0" w:color="auto"/>
        <w:bottom w:val="none" w:sz="0" w:space="0" w:color="auto"/>
        <w:right w:val="none" w:sz="0" w:space="0" w:color="auto"/>
      </w:divBdr>
    </w:div>
    <w:div w:id="382560401">
      <w:bodyDiv w:val="1"/>
      <w:marLeft w:val="0"/>
      <w:marRight w:val="0"/>
      <w:marTop w:val="0"/>
      <w:marBottom w:val="0"/>
      <w:divBdr>
        <w:top w:val="none" w:sz="0" w:space="0" w:color="auto"/>
        <w:left w:val="none" w:sz="0" w:space="0" w:color="auto"/>
        <w:bottom w:val="none" w:sz="0" w:space="0" w:color="auto"/>
        <w:right w:val="none" w:sz="0" w:space="0" w:color="auto"/>
      </w:divBdr>
    </w:div>
    <w:div w:id="476536516">
      <w:bodyDiv w:val="1"/>
      <w:marLeft w:val="0"/>
      <w:marRight w:val="0"/>
      <w:marTop w:val="0"/>
      <w:marBottom w:val="0"/>
      <w:divBdr>
        <w:top w:val="none" w:sz="0" w:space="0" w:color="auto"/>
        <w:left w:val="none" w:sz="0" w:space="0" w:color="auto"/>
        <w:bottom w:val="none" w:sz="0" w:space="0" w:color="auto"/>
        <w:right w:val="none" w:sz="0" w:space="0" w:color="auto"/>
      </w:divBdr>
    </w:div>
    <w:div w:id="530189848">
      <w:bodyDiv w:val="1"/>
      <w:marLeft w:val="0"/>
      <w:marRight w:val="0"/>
      <w:marTop w:val="0"/>
      <w:marBottom w:val="0"/>
      <w:divBdr>
        <w:top w:val="none" w:sz="0" w:space="0" w:color="auto"/>
        <w:left w:val="none" w:sz="0" w:space="0" w:color="auto"/>
        <w:bottom w:val="none" w:sz="0" w:space="0" w:color="auto"/>
        <w:right w:val="none" w:sz="0" w:space="0" w:color="auto"/>
      </w:divBdr>
    </w:div>
    <w:div w:id="635333617">
      <w:bodyDiv w:val="1"/>
      <w:marLeft w:val="0"/>
      <w:marRight w:val="0"/>
      <w:marTop w:val="0"/>
      <w:marBottom w:val="0"/>
      <w:divBdr>
        <w:top w:val="none" w:sz="0" w:space="0" w:color="auto"/>
        <w:left w:val="none" w:sz="0" w:space="0" w:color="auto"/>
        <w:bottom w:val="none" w:sz="0" w:space="0" w:color="auto"/>
        <w:right w:val="none" w:sz="0" w:space="0" w:color="auto"/>
      </w:divBdr>
    </w:div>
    <w:div w:id="742414031">
      <w:bodyDiv w:val="1"/>
      <w:marLeft w:val="0"/>
      <w:marRight w:val="0"/>
      <w:marTop w:val="0"/>
      <w:marBottom w:val="0"/>
      <w:divBdr>
        <w:top w:val="none" w:sz="0" w:space="0" w:color="auto"/>
        <w:left w:val="none" w:sz="0" w:space="0" w:color="auto"/>
        <w:bottom w:val="none" w:sz="0" w:space="0" w:color="auto"/>
        <w:right w:val="none" w:sz="0" w:space="0" w:color="auto"/>
      </w:divBdr>
    </w:div>
    <w:div w:id="744456035">
      <w:bodyDiv w:val="1"/>
      <w:marLeft w:val="0"/>
      <w:marRight w:val="0"/>
      <w:marTop w:val="0"/>
      <w:marBottom w:val="0"/>
      <w:divBdr>
        <w:top w:val="none" w:sz="0" w:space="0" w:color="auto"/>
        <w:left w:val="none" w:sz="0" w:space="0" w:color="auto"/>
        <w:bottom w:val="none" w:sz="0" w:space="0" w:color="auto"/>
        <w:right w:val="none" w:sz="0" w:space="0" w:color="auto"/>
      </w:divBdr>
    </w:div>
    <w:div w:id="781144986">
      <w:bodyDiv w:val="1"/>
      <w:marLeft w:val="0"/>
      <w:marRight w:val="0"/>
      <w:marTop w:val="0"/>
      <w:marBottom w:val="0"/>
      <w:divBdr>
        <w:top w:val="none" w:sz="0" w:space="0" w:color="auto"/>
        <w:left w:val="none" w:sz="0" w:space="0" w:color="auto"/>
        <w:bottom w:val="none" w:sz="0" w:space="0" w:color="auto"/>
        <w:right w:val="none" w:sz="0" w:space="0" w:color="auto"/>
      </w:divBdr>
      <w:divsChild>
        <w:div w:id="944657972">
          <w:marLeft w:val="0"/>
          <w:marRight w:val="0"/>
          <w:marTop w:val="0"/>
          <w:marBottom w:val="0"/>
          <w:divBdr>
            <w:top w:val="none" w:sz="0" w:space="0" w:color="auto"/>
            <w:left w:val="none" w:sz="0" w:space="0" w:color="auto"/>
            <w:bottom w:val="none" w:sz="0" w:space="0" w:color="auto"/>
            <w:right w:val="none" w:sz="0" w:space="0" w:color="auto"/>
          </w:divBdr>
          <w:divsChild>
            <w:div w:id="70465338">
              <w:marLeft w:val="0"/>
              <w:marRight w:val="60"/>
              <w:marTop w:val="0"/>
              <w:marBottom w:val="0"/>
              <w:divBdr>
                <w:top w:val="none" w:sz="0" w:space="0" w:color="auto"/>
                <w:left w:val="none" w:sz="0" w:space="0" w:color="auto"/>
                <w:bottom w:val="none" w:sz="0" w:space="0" w:color="auto"/>
                <w:right w:val="none" w:sz="0" w:space="0" w:color="auto"/>
              </w:divBdr>
              <w:divsChild>
                <w:div w:id="865023407">
                  <w:marLeft w:val="0"/>
                  <w:marRight w:val="0"/>
                  <w:marTop w:val="0"/>
                  <w:marBottom w:val="150"/>
                  <w:divBdr>
                    <w:top w:val="none" w:sz="0" w:space="0" w:color="auto"/>
                    <w:left w:val="none" w:sz="0" w:space="0" w:color="auto"/>
                    <w:bottom w:val="none" w:sz="0" w:space="0" w:color="auto"/>
                    <w:right w:val="none" w:sz="0" w:space="0" w:color="auto"/>
                  </w:divBdr>
                  <w:divsChild>
                    <w:div w:id="1153833717">
                      <w:marLeft w:val="0"/>
                      <w:marRight w:val="0"/>
                      <w:marTop w:val="0"/>
                      <w:marBottom w:val="0"/>
                      <w:divBdr>
                        <w:top w:val="none" w:sz="0" w:space="0" w:color="auto"/>
                        <w:left w:val="none" w:sz="0" w:space="0" w:color="auto"/>
                        <w:bottom w:val="none" w:sz="0" w:space="0" w:color="auto"/>
                        <w:right w:val="none" w:sz="0" w:space="0" w:color="auto"/>
                      </w:divBdr>
                      <w:divsChild>
                        <w:div w:id="200608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0806035">
      <w:bodyDiv w:val="1"/>
      <w:marLeft w:val="0"/>
      <w:marRight w:val="0"/>
      <w:marTop w:val="0"/>
      <w:marBottom w:val="0"/>
      <w:divBdr>
        <w:top w:val="none" w:sz="0" w:space="0" w:color="auto"/>
        <w:left w:val="none" w:sz="0" w:space="0" w:color="auto"/>
        <w:bottom w:val="none" w:sz="0" w:space="0" w:color="auto"/>
        <w:right w:val="none" w:sz="0" w:space="0" w:color="auto"/>
      </w:divBdr>
    </w:div>
    <w:div w:id="849418992">
      <w:bodyDiv w:val="1"/>
      <w:marLeft w:val="0"/>
      <w:marRight w:val="0"/>
      <w:marTop w:val="0"/>
      <w:marBottom w:val="0"/>
      <w:divBdr>
        <w:top w:val="none" w:sz="0" w:space="0" w:color="auto"/>
        <w:left w:val="none" w:sz="0" w:space="0" w:color="auto"/>
        <w:bottom w:val="none" w:sz="0" w:space="0" w:color="auto"/>
        <w:right w:val="none" w:sz="0" w:space="0" w:color="auto"/>
      </w:divBdr>
    </w:div>
    <w:div w:id="859201757">
      <w:bodyDiv w:val="1"/>
      <w:marLeft w:val="0"/>
      <w:marRight w:val="0"/>
      <w:marTop w:val="0"/>
      <w:marBottom w:val="0"/>
      <w:divBdr>
        <w:top w:val="none" w:sz="0" w:space="0" w:color="auto"/>
        <w:left w:val="none" w:sz="0" w:space="0" w:color="auto"/>
        <w:bottom w:val="none" w:sz="0" w:space="0" w:color="auto"/>
        <w:right w:val="none" w:sz="0" w:space="0" w:color="auto"/>
      </w:divBdr>
    </w:div>
    <w:div w:id="859977246">
      <w:bodyDiv w:val="1"/>
      <w:marLeft w:val="0"/>
      <w:marRight w:val="0"/>
      <w:marTop w:val="0"/>
      <w:marBottom w:val="0"/>
      <w:divBdr>
        <w:top w:val="none" w:sz="0" w:space="0" w:color="auto"/>
        <w:left w:val="none" w:sz="0" w:space="0" w:color="auto"/>
        <w:bottom w:val="none" w:sz="0" w:space="0" w:color="auto"/>
        <w:right w:val="none" w:sz="0" w:space="0" w:color="auto"/>
      </w:divBdr>
    </w:div>
    <w:div w:id="1087187593">
      <w:marLeft w:val="0"/>
      <w:marRight w:val="0"/>
      <w:marTop w:val="0"/>
      <w:marBottom w:val="0"/>
      <w:divBdr>
        <w:top w:val="none" w:sz="0" w:space="0" w:color="auto"/>
        <w:left w:val="none" w:sz="0" w:space="0" w:color="auto"/>
        <w:bottom w:val="none" w:sz="0" w:space="0" w:color="auto"/>
        <w:right w:val="none" w:sz="0" w:space="0" w:color="auto"/>
      </w:divBdr>
    </w:div>
    <w:div w:id="1087187595">
      <w:marLeft w:val="0"/>
      <w:marRight w:val="0"/>
      <w:marTop w:val="0"/>
      <w:marBottom w:val="0"/>
      <w:divBdr>
        <w:top w:val="none" w:sz="0" w:space="0" w:color="auto"/>
        <w:left w:val="none" w:sz="0" w:space="0" w:color="auto"/>
        <w:bottom w:val="none" w:sz="0" w:space="0" w:color="auto"/>
        <w:right w:val="none" w:sz="0" w:space="0" w:color="auto"/>
      </w:divBdr>
    </w:div>
    <w:div w:id="1087187597">
      <w:marLeft w:val="0"/>
      <w:marRight w:val="0"/>
      <w:marTop w:val="0"/>
      <w:marBottom w:val="0"/>
      <w:divBdr>
        <w:top w:val="none" w:sz="0" w:space="0" w:color="auto"/>
        <w:left w:val="none" w:sz="0" w:space="0" w:color="auto"/>
        <w:bottom w:val="none" w:sz="0" w:space="0" w:color="auto"/>
        <w:right w:val="none" w:sz="0" w:space="0" w:color="auto"/>
      </w:divBdr>
      <w:divsChild>
        <w:div w:id="1087187602">
          <w:marLeft w:val="0"/>
          <w:marRight w:val="0"/>
          <w:marTop w:val="0"/>
          <w:marBottom w:val="0"/>
          <w:divBdr>
            <w:top w:val="none" w:sz="0" w:space="0" w:color="auto"/>
            <w:left w:val="none" w:sz="0" w:space="0" w:color="auto"/>
            <w:bottom w:val="none" w:sz="0" w:space="0" w:color="auto"/>
            <w:right w:val="none" w:sz="0" w:space="0" w:color="auto"/>
          </w:divBdr>
          <w:divsChild>
            <w:div w:id="1087187594">
              <w:marLeft w:val="0"/>
              <w:marRight w:val="0"/>
              <w:marTop w:val="0"/>
              <w:marBottom w:val="0"/>
              <w:divBdr>
                <w:top w:val="none" w:sz="0" w:space="0" w:color="auto"/>
                <w:left w:val="none" w:sz="0" w:space="0" w:color="auto"/>
                <w:bottom w:val="none" w:sz="0" w:space="0" w:color="auto"/>
                <w:right w:val="none" w:sz="0" w:space="0" w:color="auto"/>
              </w:divBdr>
              <w:divsChild>
                <w:div w:id="1087187596">
                  <w:marLeft w:val="0"/>
                  <w:marRight w:val="0"/>
                  <w:marTop w:val="0"/>
                  <w:marBottom w:val="0"/>
                  <w:divBdr>
                    <w:top w:val="none" w:sz="0" w:space="0" w:color="auto"/>
                    <w:left w:val="none" w:sz="0" w:space="0" w:color="auto"/>
                    <w:bottom w:val="none" w:sz="0" w:space="0" w:color="auto"/>
                    <w:right w:val="none" w:sz="0" w:space="0" w:color="auto"/>
                  </w:divBdr>
                  <w:divsChild>
                    <w:div w:id="1087187601">
                      <w:marLeft w:val="0"/>
                      <w:marRight w:val="0"/>
                      <w:marTop w:val="0"/>
                      <w:marBottom w:val="0"/>
                      <w:divBdr>
                        <w:top w:val="none" w:sz="0" w:space="0" w:color="auto"/>
                        <w:left w:val="none" w:sz="0" w:space="0" w:color="auto"/>
                        <w:bottom w:val="none" w:sz="0" w:space="0" w:color="auto"/>
                        <w:right w:val="none" w:sz="0" w:space="0" w:color="auto"/>
                      </w:divBdr>
                      <w:divsChild>
                        <w:div w:id="1087187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7187599">
      <w:marLeft w:val="0"/>
      <w:marRight w:val="0"/>
      <w:marTop w:val="0"/>
      <w:marBottom w:val="0"/>
      <w:divBdr>
        <w:top w:val="none" w:sz="0" w:space="0" w:color="auto"/>
        <w:left w:val="none" w:sz="0" w:space="0" w:color="auto"/>
        <w:bottom w:val="none" w:sz="0" w:space="0" w:color="auto"/>
        <w:right w:val="none" w:sz="0" w:space="0" w:color="auto"/>
      </w:divBdr>
    </w:div>
    <w:div w:id="1087187600">
      <w:marLeft w:val="0"/>
      <w:marRight w:val="0"/>
      <w:marTop w:val="0"/>
      <w:marBottom w:val="0"/>
      <w:divBdr>
        <w:top w:val="none" w:sz="0" w:space="0" w:color="auto"/>
        <w:left w:val="none" w:sz="0" w:space="0" w:color="auto"/>
        <w:bottom w:val="none" w:sz="0" w:space="0" w:color="auto"/>
        <w:right w:val="none" w:sz="0" w:space="0" w:color="auto"/>
      </w:divBdr>
    </w:div>
    <w:div w:id="1090737334">
      <w:bodyDiv w:val="1"/>
      <w:marLeft w:val="0"/>
      <w:marRight w:val="0"/>
      <w:marTop w:val="0"/>
      <w:marBottom w:val="0"/>
      <w:divBdr>
        <w:top w:val="none" w:sz="0" w:space="0" w:color="auto"/>
        <w:left w:val="none" w:sz="0" w:space="0" w:color="auto"/>
        <w:bottom w:val="none" w:sz="0" w:space="0" w:color="auto"/>
        <w:right w:val="none" w:sz="0" w:space="0" w:color="auto"/>
      </w:divBdr>
    </w:div>
    <w:div w:id="1145853859">
      <w:bodyDiv w:val="1"/>
      <w:marLeft w:val="0"/>
      <w:marRight w:val="0"/>
      <w:marTop w:val="0"/>
      <w:marBottom w:val="0"/>
      <w:divBdr>
        <w:top w:val="none" w:sz="0" w:space="0" w:color="auto"/>
        <w:left w:val="none" w:sz="0" w:space="0" w:color="auto"/>
        <w:bottom w:val="none" w:sz="0" w:space="0" w:color="auto"/>
        <w:right w:val="none" w:sz="0" w:space="0" w:color="auto"/>
      </w:divBdr>
    </w:div>
    <w:div w:id="1157455772">
      <w:bodyDiv w:val="1"/>
      <w:marLeft w:val="0"/>
      <w:marRight w:val="0"/>
      <w:marTop w:val="0"/>
      <w:marBottom w:val="0"/>
      <w:divBdr>
        <w:top w:val="none" w:sz="0" w:space="0" w:color="auto"/>
        <w:left w:val="none" w:sz="0" w:space="0" w:color="auto"/>
        <w:bottom w:val="none" w:sz="0" w:space="0" w:color="auto"/>
        <w:right w:val="none" w:sz="0" w:space="0" w:color="auto"/>
      </w:divBdr>
    </w:div>
    <w:div w:id="1185168073">
      <w:bodyDiv w:val="1"/>
      <w:marLeft w:val="0"/>
      <w:marRight w:val="0"/>
      <w:marTop w:val="0"/>
      <w:marBottom w:val="0"/>
      <w:divBdr>
        <w:top w:val="none" w:sz="0" w:space="0" w:color="auto"/>
        <w:left w:val="none" w:sz="0" w:space="0" w:color="auto"/>
        <w:bottom w:val="none" w:sz="0" w:space="0" w:color="auto"/>
        <w:right w:val="none" w:sz="0" w:space="0" w:color="auto"/>
      </w:divBdr>
    </w:div>
    <w:div w:id="1240671202">
      <w:bodyDiv w:val="1"/>
      <w:marLeft w:val="0"/>
      <w:marRight w:val="0"/>
      <w:marTop w:val="0"/>
      <w:marBottom w:val="0"/>
      <w:divBdr>
        <w:top w:val="none" w:sz="0" w:space="0" w:color="auto"/>
        <w:left w:val="none" w:sz="0" w:space="0" w:color="auto"/>
        <w:bottom w:val="none" w:sz="0" w:space="0" w:color="auto"/>
        <w:right w:val="none" w:sz="0" w:space="0" w:color="auto"/>
      </w:divBdr>
    </w:div>
    <w:div w:id="1386877166">
      <w:bodyDiv w:val="1"/>
      <w:marLeft w:val="0"/>
      <w:marRight w:val="0"/>
      <w:marTop w:val="0"/>
      <w:marBottom w:val="0"/>
      <w:divBdr>
        <w:top w:val="none" w:sz="0" w:space="0" w:color="auto"/>
        <w:left w:val="none" w:sz="0" w:space="0" w:color="auto"/>
        <w:bottom w:val="none" w:sz="0" w:space="0" w:color="auto"/>
        <w:right w:val="none" w:sz="0" w:space="0" w:color="auto"/>
      </w:divBdr>
    </w:div>
    <w:div w:id="1484853842">
      <w:bodyDiv w:val="1"/>
      <w:marLeft w:val="0"/>
      <w:marRight w:val="0"/>
      <w:marTop w:val="0"/>
      <w:marBottom w:val="0"/>
      <w:divBdr>
        <w:top w:val="none" w:sz="0" w:space="0" w:color="auto"/>
        <w:left w:val="none" w:sz="0" w:space="0" w:color="auto"/>
        <w:bottom w:val="none" w:sz="0" w:space="0" w:color="auto"/>
        <w:right w:val="none" w:sz="0" w:space="0" w:color="auto"/>
      </w:divBdr>
    </w:div>
    <w:div w:id="1493832096">
      <w:bodyDiv w:val="1"/>
      <w:marLeft w:val="0"/>
      <w:marRight w:val="0"/>
      <w:marTop w:val="0"/>
      <w:marBottom w:val="0"/>
      <w:divBdr>
        <w:top w:val="none" w:sz="0" w:space="0" w:color="auto"/>
        <w:left w:val="none" w:sz="0" w:space="0" w:color="auto"/>
        <w:bottom w:val="none" w:sz="0" w:space="0" w:color="auto"/>
        <w:right w:val="none" w:sz="0" w:space="0" w:color="auto"/>
      </w:divBdr>
    </w:div>
    <w:div w:id="1621768117">
      <w:bodyDiv w:val="1"/>
      <w:marLeft w:val="0"/>
      <w:marRight w:val="0"/>
      <w:marTop w:val="0"/>
      <w:marBottom w:val="0"/>
      <w:divBdr>
        <w:top w:val="none" w:sz="0" w:space="0" w:color="auto"/>
        <w:left w:val="none" w:sz="0" w:space="0" w:color="auto"/>
        <w:bottom w:val="none" w:sz="0" w:space="0" w:color="auto"/>
        <w:right w:val="none" w:sz="0" w:space="0" w:color="auto"/>
      </w:divBdr>
    </w:div>
    <w:div w:id="1662781324">
      <w:bodyDiv w:val="1"/>
      <w:marLeft w:val="0"/>
      <w:marRight w:val="0"/>
      <w:marTop w:val="0"/>
      <w:marBottom w:val="0"/>
      <w:divBdr>
        <w:top w:val="none" w:sz="0" w:space="0" w:color="auto"/>
        <w:left w:val="none" w:sz="0" w:space="0" w:color="auto"/>
        <w:bottom w:val="none" w:sz="0" w:space="0" w:color="auto"/>
        <w:right w:val="none" w:sz="0" w:space="0" w:color="auto"/>
      </w:divBdr>
    </w:div>
    <w:div w:id="1675187322">
      <w:bodyDiv w:val="1"/>
      <w:marLeft w:val="0"/>
      <w:marRight w:val="0"/>
      <w:marTop w:val="0"/>
      <w:marBottom w:val="0"/>
      <w:divBdr>
        <w:top w:val="none" w:sz="0" w:space="0" w:color="auto"/>
        <w:left w:val="none" w:sz="0" w:space="0" w:color="auto"/>
        <w:bottom w:val="none" w:sz="0" w:space="0" w:color="auto"/>
        <w:right w:val="none" w:sz="0" w:space="0" w:color="auto"/>
      </w:divBdr>
    </w:div>
    <w:div w:id="1720787261">
      <w:bodyDiv w:val="1"/>
      <w:marLeft w:val="0"/>
      <w:marRight w:val="0"/>
      <w:marTop w:val="0"/>
      <w:marBottom w:val="0"/>
      <w:divBdr>
        <w:top w:val="none" w:sz="0" w:space="0" w:color="auto"/>
        <w:left w:val="none" w:sz="0" w:space="0" w:color="auto"/>
        <w:bottom w:val="none" w:sz="0" w:space="0" w:color="auto"/>
        <w:right w:val="none" w:sz="0" w:space="0" w:color="auto"/>
      </w:divBdr>
    </w:div>
    <w:div w:id="1735934529">
      <w:bodyDiv w:val="1"/>
      <w:marLeft w:val="0"/>
      <w:marRight w:val="0"/>
      <w:marTop w:val="0"/>
      <w:marBottom w:val="0"/>
      <w:divBdr>
        <w:top w:val="none" w:sz="0" w:space="0" w:color="auto"/>
        <w:left w:val="none" w:sz="0" w:space="0" w:color="auto"/>
        <w:bottom w:val="none" w:sz="0" w:space="0" w:color="auto"/>
        <w:right w:val="none" w:sz="0" w:space="0" w:color="auto"/>
      </w:divBdr>
    </w:div>
    <w:div w:id="1759936079">
      <w:bodyDiv w:val="1"/>
      <w:marLeft w:val="0"/>
      <w:marRight w:val="0"/>
      <w:marTop w:val="0"/>
      <w:marBottom w:val="0"/>
      <w:divBdr>
        <w:top w:val="none" w:sz="0" w:space="0" w:color="auto"/>
        <w:left w:val="none" w:sz="0" w:space="0" w:color="auto"/>
        <w:bottom w:val="none" w:sz="0" w:space="0" w:color="auto"/>
        <w:right w:val="none" w:sz="0" w:space="0" w:color="auto"/>
      </w:divBdr>
    </w:div>
    <w:div w:id="1765959093">
      <w:bodyDiv w:val="1"/>
      <w:marLeft w:val="0"/>
      <w:marRight w:val="0"/>
      <w:marTop w:val="0"/>
      <w:marBottom w:val="0"/>
      <w:divBdr>
        <w:top w:val="none" w:sz="0" w:space="0" w:color="auto"/>
        <w:left w:val="none" w:sz="0" w:space="0" w:color="auto"/>
        <w:bottom w:val="none" w:sz="0" w:space="0" w:color="auto"/>
        <w:right w:val="none" w:sz="0" w:space="0" w:color="auto"/>
      </w:divBdr>
    </w:div>
    <w:div w:id="1832745531">
      <w:bodyDiv w:val="1"/>
      <w:marLeft w:val="0"/>
      <w:marRight w:val="0"/>
      <w:marTop w:val="0"/>
      <w:marBottom w:val="0"/>
      <w:divBdr>
        <w:top w:val="none" w:sz="0" w:space="0" w:color="auto"/>
        <w:left w:val="none" w:sz="0" w:space="0" w:color="auto"/>
        <w:bottom w:val="none" w:sz="0" w:space="0" w:color="auto"/>
        <w:right w:val="none" w:sz="0" w:space="0" w:color="auto"/>
      </w:divBdr>
    </w:div>
    <w:div w:id="1985431302">
      <w:bodyDiv w:val="1"/>
      <w:marLeft w:val="0"/>
      <w:marRight w:val="0"/>
      <w:marTop w:val="0"/>
      <w:marBottom w:val="0"/>
      <w:divBdr>
        <w:top w:val="none" w:sz="0" w:space="0" w:color="auto"/>
        <w:left w:val="none" w:sz="0" w:space="0" w:color="auto"/>
        <w:bottom w:val="none" w:sz="0" w:space="0" w:color="auto"/>
        <w:right w:val="none" w:sz="0" w:space="0" w:color="auto"/>
      </w:divBdr>
    </w:div>
    <w:div w:id="199991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enata.miklavcic\Application%20Data\Microsoft\Predloge\predloga%20Rena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D76DB2-6B1C-4D49-B950-83998C5D2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Renata.dot</Template>
  <TotalTime>1</TotalTime>
  <Pages>27</Pages>
  <Words>6040</Words>
  <Characters>34429</Characters>
  <Application>Microsoft Office Word</Application>
  <DocSecurity>0</DocSecurity>
  <Lines>286</Lines>
  <Paragraphs>80</Paragraphs>
  <ScaleCrop>false</ScaleCrop>
  <HeadingPairs>
    <vt:vector size="2" baseType="variant">
      <vt:variant>
        <vt:lpstr>Naslov</vt:lpstr>
      </vt:variant>
      <vt:variant>
        <vt:i4>1</vt:i4>
      </vt:variant>
    </vt:vector>
  </HeadingPairs>
  <TitlesOfParts>
    <vt:vector size="1" baseType="lpstr">
      <vt:lpstr>XXXXXX</vt:lpstr>
    </vt:vector>
  </TitlesOfParts>
  <Company/>
  <LinksUpToDate>false</LinksUpToDate>
  <CharactersWithSpaces>40389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Tomaz</dc:creator>
  <cp:lastModifiedBy>sandi.mesaric</cp:lastModifiedBy>
  <cp:revision>2</cp:revision>
  <cp:lastPrinted>2017-06-01T10:29:00Z</cp:lastPrinted>
  <dcterms:created xsi:type="dcterms:W3CDTF">2017-06-01T10:29:00Z</dcterms:created>
  <dcterms:modified xsi:type="dcterms:W3CDTF">2017-06-01T10:29:00Z</dcterms:modified>
</cp:coreProperties>
</file>